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18E06" w14:textId="163B0300" w:rsidR="00666BAA" w:rsidRPr="00D76286" w:rsidRDefault="00666BAA" w:rsidP="00D76286">
      <w:pPr>
        <w:widowControl/>
        <w:spacing w:line="240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D76286">
        <w:rPr>
          <w:rFonts w:eastAsia="Calibri"/>
          <w:kern w:val="0"/>
          <w:sz w:val="28"/>
          <w:szCs w:val="28"/>
        </w:rPr>
        <w:t>Приложение №</w:t>
      </w:r>
      <w:r w:rsidR="00F31DA0" w:rsidRPr="00D76286">
        <w:rPr>
          <w:rFonts w:eastAsia="Calibri"/>
          <w:kern w:val="0"/>
          <w:sz w:val="28"/>
          <w:szCs w:val="28"/>
        </w:rPr>
        <w:t xml:space="preserve"> </w:t>
      </w:r>
      <w:r w:rsidRPr="00D76286">
        <w:rPr>
          <w:rFonts w:eastAsia="Calibri"/>
          <w:kern w:val="0"/>
          <w:sz w:val="28"/>
          <w:szCs w:val="28"/>
        </w:rPr>
        <w:t>1</w:t>
      </w:r>
    </w:p>
    <w:p w14:paraId="70B26CF2" w14:textId="3094B167" w:rsidR="00666BAA" w:rsidRPr="00D76286" w:rsidRDefault="00666BAA" w:rsidP="00D76286">
      <w:pPr>
        <w:widowControl/>
        <w:spacing w:line="240" w:lineRule="auto"/>
        <w:ind w:left="5103" w:firstLine="0"/>
        <w:jc w:val="center"/>
        <w:rPr>
          <w:rFonts w:eastAsia="Calibri"/>
          <w:bCs/>
          <w:kern w:val="0"/>
          <w:sz w:val="28"/>
          <w:szCs w:val="28"/>
        </w:rPr>
      </w:pPr>
      <w:r w:rsidRPr="00D76286">
        <w:rPr>
          <w:rFonts w:eastAsia="Calibri"/>
          <w:kern w:val="0"/>
          <w:sz w:val="28"/>
          <w:szCs w:val="28"/>
        </w:rPr>
        <w:t>к проекту межевания территории</w:t>
      </w:r>
    </w:p>
    <w:p w14:paraId="7033AFBE" w14:textId="3AC2163C" w:rsidR="00666BAA" w:rsidRPr="00D76286" w:rsidRDefault="005E641E" w:rsidP="00D76286">
      <w:pPr>
        <w:widowControl/>
        <w:spacing w:line="240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D76286">
        <w:rPr>
          <w:rFonts w:eastAsia="Calibri"/>
          <w:bCs/>
          <w:kern w:val="0"/>
          <w:sz w:val="28"/>
          <w:szCs w:val="28"/>
        </w:rPr>
        <w:t xml:space="preserve">по ул. </w:t>
      </w:r>
      <w:proofErr w:type="gramStart"/>
      <w:r w:rsidRPr="00D76286">
        <w:rPr>
          <w:rFonts w:eastAsia="Calibri"/>
          <w:bCs/>
          <w:kern w:val="0"/>
          <w:sz w:val="28"/>
          <w:szCs w:val="28"/>
        </w:rPr>
        <w:t>Майская</w:t>
      </w:r>
      <w:proofErr w:type="gramEnd"/>
      <w:r w:rsidRPr="00D76286">
        <w:rPr>
          <w:rFonts w:eastAsia="Calibri"/>
          <w:bCs/>
          <w:kern w:val="0"/>
          <w:sz w:val="28"/>
          <w:szCs w:val="28"/>
        </w:rPr>
        <w:t xml:space="preserve"> </w:t>
      </w:r>
      <w:r w:rsidR="00666BAA" w:rsidRPr="00D76286">
        <w:rPr>
          <w:rFonts w:eastAsia="Calibri"/>
          <w:kern w:val="0"/>
          <w:sz w:val="28"/>
          <w:szCs w:val="28"/>
        </w:rPr>
        <w:t>в городском округе</w:t>
      </w:r>
    </w:p>
    <w:p w14:paraId="09E9FAB2" w14:textId="77777777" w:rsidR="00666BAA" w:rsidRPr="00D76286" w:rsidRDefault="00666BAA" w:rsidP="00D76286">
      <w:pPr>
        <w:widowControl/>
        <w:spacing w:line="240" w:lineRule="auto"/>
        <w:ind w:left="5103" w:firstLine="0"/>
        <w:jc w:val="center"/>
        <w:rPr>
          <w:rFonts w:eastAsia="Calibri"/>
          <w:kern w:val="0"/>
          <w:sz w:val="28"/>
          <w:szCs w:val="28"/>
        </w:rPr>
      </w:pPr>
      <w:r w:rsidRPr="00D76286">
        <w:rPr>
          <w:rFonts w:eastAsia="Calibri"/>
          <w:kern w:val="0"/>
          <w:sz w:val="28"/>
          <w:szCs w:val="28"/>
        </w:rPr>
        <w:t>город Воронеж</w:t>
      </w:r>
    </w:p>
    <w:p w14:paraId="70433D14" w14:textId="77777777" w:rsidR="00666BAA" w:rsidRPr="00D76286" w:rsidRDefault="00666BAA" w:rsidP="00D76286">
      <w:pPr>
        <w:widowControl/>
        <w:spacing w:line="240" w:lineRule="auto"/>
        <w:ind w:firstLine="0"/>
        <w:jc w:val="right"/>
        <w:rPr>
          <w:rFonts w:eastAsia="Calibri"/>
          <w:kern w:val="0"/>
          <w:sz w:val="28"/>
          <w:szCs w:val="28"/>
        </w:rPr>
      </w:pPr>
    </w:p>
    <w:p w14:paraId="5E8B0DDE" w14:textId="77777777" w:rsidR="00666BAA" w:rsidRPr="00D76286" w:rsidRDefault="00666BAA" w:rsidP="00D76286">
      <w:pPr>
        <w:widowControl/>
        <w:spacing w:line="240" w:lineRule="auto"/>
        <w:ind w:firstLine="0"/>
        <w:jc w:val="right"/>
        <w:rPr>
          <w:kern w:val="0"/>
          <w:sz w:val="28"/>
          <w:szCs w:val="28"/>
          <w:lang w:eastAsia="en-US"/>
        </w:rPr>
      </w:pPr>
    </w:p>
    <w:p w14:paraId="179FE32E" w14:textId="4911C21F" w:rsidR="00666BAA" w:rsidRPr="00D76286" w:rsidRDefault="00666BAA" w:rsidP="00D76286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D76286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F31DA0" w:rsidRPr="00D76286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D76286">
        <w:rPr>
          <w:rFonts w:eastAsia="Arial CYR"/>
          <w:b/>
          <w:caps/>
          <w:kern w:val="0"/>
          <w:sz w:val="28"/>
          <w:szCs w:val="28"/>
        </w:rPr>
        <w:t>часть</w:t>
      </w:r>
    </w:p>
    <w:p w14:paraId="14DCF457" w14:textId="50D11E72" w:rsidR="005E641E" w:rsidRPr="00D76286" w:rsidRDefault="00666BAA" w:rsidP="00D76286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D76286">
        <w:rPr>
          <w:rFonts w:eastAsia="Arial CYR"/>
          <w:b/>
          <w:caps/>
          <w:kern w:val="0"/>
          <w:sz w:val="28"/>
          <w:szCs w:val="28"/>
        </w:rPr>
        <w:t>проекта</w:t>
      </w:r>
      <w:r w:rsidR="00F31DA0" w:rsidRPr="00D76286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D76286">
        <w:rPr>
          <w:rFonts w:eastAsia="Arial CYR"/>
          <w:b/>
          <w:caps/>
          <w:kern w:val="0"/>
          <w:sz w:val="28"/>
          <w:szCs w:val="28"/>
        </w:rPr>
        <w:t>межевания</w:t>
      </w:r>
      <w:r w:rsidR="00F31DA0" w:rsidRPr="00D76286">
        <w:rPr>
          <w:rFonts w:eastAsia="Arial CYR"/>
          <w:b/>
          <w:caps/>
          <w:kern w:val="0"/>
          <w:sz w:val="28"/>
          <w:szCs w:val="28"/>
        </w:rPr>
        <w:t xml:space="preserve">  </w:t>
      </w:r>
      <w:r w:rsidRPr="00D76286">
        <w:rPr>
          <w:b/>
          <w:caps/>
          <w:kern w:val="0"/>
          <w:sz w:val="28"/>
          <w:szCs w:val="28"/>
        </w:rPr>
        <w:t>территории</w:t>
      </w:r>
      <w:r w:rsidR="005E641E" w:rsidRPr="00D76286">
        <w:rPr>
          <w:b/>
          <w:caps/>
          <w:kern w:val="0"/>
          <w:sz w:val="28"/>
          <w:szCs w:val="28"/>
        </w:rPr>
        <w:t xml:space="preserve"> </w:t>
      </w:r>
      <w:r w:rsidR="0082656D" w:rsidRPr="00D76286">
        <w:rPr>
          <w:b/>
          <w:caps/>
          <w:kern w:val="0"/>
          <w:sz w:val="28"/>
          <w:szCs w:val="28"/>
        </w:rPr>
        <w:t xml:space="preserve"> </w:t>
      </w:r>
      <w:r w:rsidR="005E641E" w:rsidRPr="00D76286">
        <w:rPr>
          <w:b/>
          <w:caps/>
          <w:kern w:val="0"/>
          <w:sz w:val="28"/>
          <w:szCs w:val="28"/>
        </w:rPr>
        <w:t xml:space="preserve">ПО </w:t>
      </w:r>
      <w:r w:rsidR="0082656D" w:rsidRPr="00D76286">
        <w:rPr>
          <w:b/>
          <w:caps/>
          <w:kern w:val="0"/>
          <w:sz w:val="28"/>
          <w:szCs w:val="28"/>
        </w:rPr>
        <w:t xml:space="preserve"> </w:t>
      </w:r>
      <w:r w:rsidR="005E641E" w:rsidRPr="00D76286">
        <w:rPr>
          <w:b/>
          <w:caps/>
          <w:kern w:val="0"/>
          <w:sz w:val="28"/>
          <w:szCs w:val="28"/>
        </w:rPr>
        <w:t xml:space="preserve">УЛ. </w:t>
      </w:r>
      <w:r w:rsidR="0082656D" w:rsidRPr="00D76286">
        <w:rPr>
          <w:b/>
          <w:caps/>
          <w:kern w:val="0"/>
          <w:sz w:val="28"/>
          <w:szCs w:val="28"/>
        </w:rPr>
        <w:t xml:space="preserve"> </w:t>
      </w:r>
      <w:proofErr w:type="gramStart"/>
      <w:r w:rsidR="005E641E" w:rsidRPr="00D76286">
        <w:rPr>
          <w:b/>
          <w:caps/>
          <w:kern w:val="0"/>
          <w:sz w:val="28"/>
          <w:szCs w:val="28"/>
        </w:rPr>
        <w:t>МАЙСКАЯ</w:t>
      </w:r>
      <w:proofErr w:type="gramEnd"/>
    </w:p>
    <w:p w14:paraId="272DF8C0" w14:textId="54F04E1D" w:rsidR="00666BAA" w:rsidRPr="00D76286" w:rsidRDefault="00666BAA" w:rsidP="00D76286">
      <w:pPr>
        <w:widowControl/>
        <w:spacing w:line="240" w:lineRule="auto"/>
        <w:ind w:firstLine="0"/>
        <w:jc w:val="center"/>
        <w:rPr>
          <w:b/>
          <w:caps/>
          <w:kern w:val="0"/>
          <w:sz w:val="28"/>
          <w:szCs w:val="28"/>
        </w:rPr>
      </w:pPr>
      <w:r w:rsidRPr="00D76286">
        <w:rPr>
          <w:b/>
          <w:caps/>
          <w:kern w:val="0"/>
          <w:sz w:val="28"/>
          <w:szCs w:val="28"/>
        </w:rPr>
        <w:t>в</w:t>
      </w:r>
      <w:r w:rsidR="00F31DA0" w:rsidRPr="00D76286">
        <w:rPr>
          <w:b/>
          <w:caps/>
          <w:kern w:val="0"/>
          <w:sz w:val="28"/>
          <w:szCs w:val="28"/>
        </w:rPr>
        <w:t xml:space="preserve">  </w:t>
      </w:r>
      <w:r w:rsidRPr="00D76286">
        <w:rPr>
          <w:b/>
          <w:caps/>
          <w:kern w:val="0"/>
          <w:sz w:val="28"/>
          <w:szCs w:val="28"/>
        </w:rPr>
        <w:t>городском</w:t>
      </w:r>
      <w:r w:rsidR="00F31DA0" w:rsidRPr="00D76286">
        <w:rPr>
          <w:b/>
          <w:caps/>
          <w:kern w:val="0"/>
          <w:sz w:val="28"/>
          <w:szCs w:val="28"/>
        </w:rPr>
        <w:t xml:space="preserve">  </w:t>
      </w:r>
      <w:r w:rsidRPr="00D76286">
        <w:rPr>
          <w:b/>
          <w:caps/>
          <w:kern w:val="0"/>
          <w:sz w:val="28"/>
          <w:szCs w:val="28"/>
        </w:rPr>
        <w:t>округе</w:t>
      </w:r>
      <w:r w:rsidR="00F31DA0" w:rsidRPr="00D76286">
        <w:rPr>
          <w:b/>
          <w:caps/>
          <w:kern w:val="0"/>
          <w:sz w:val="28"/>
          <w:szCs w:val="28"/>
        </w:rPr>
        <w:t xml:space="preserve">  </w:t>
      </w:r>
      <w:r w:rsidRPr="00D76286">
        <w:rPr>
          <w:b/>
          <w:caps/>
          <w:kern w:val="0"/>
          <w:sz w:val="28"/>
          <w:szCs w:val="28"/>
        </w:rPr>
        <w:t>город</w:t>
      </w:r>
      <w:r w:rsidR="00F31DA0" w:rsidRPr="00D76286">
        <w:rPr>
          <w:b/>
          <w:caps/>
          <w:kern w:val="0"/>
          <w:sz w:val="28"/>
          <w:szCs w:val="28"/>
        </w:rPr>
        <w:t xml:space="preserve">  Воронеж</w:t>
      </w:r>
    </w:p>
    <w:p w14:paraId="5F236F05" w14:textId="77777777" w:rsidR="00DF0E87" w:rsidRPr="00D76286" w:rsidRDefault="00DF0E87" w:rsidP="00D76286">
      <w:pPr>
        <w:widowControl/>
        <w:spacing w:line="240" w:lineRule="auto"/>
        <w:ind w:firstLine="0"/>
        <w:jc w:val="center"/>
        <w:rPr>
          <w:b/>
          <w:kern w:val="0"/>
          <w:sz w:val="28"/>
          <w:szCs w:val="28"/>
        </w:rPr>
      </w:pPr>
    </w:p>
    <w:p w14:paraId="6D670BC0" w14:textId="64C83301" w:rsidR="00434FC1" w:rsidRPr="00D76286" w:rsidRDefault="001A302D" w:rsidP="00D76286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D76286">
        <w:rPr>
          <w:kern w:val="0"/>
          <w:sz w:val="28"/>
          <w:szCs w:val="28"/>
          <w:shd w:val="clear" w:color="auto" w:fill="FFFFFF"/>
        </w:rPr>
        <w:t>Проект межевания территории</w:t>
      </w:r>
      <w:r w:rsidR="005E641E" w:rsidRPr="00D76286">
        <w:rPr>
          <w:kern w:val="0"/>
          <w:sz w:val="28"/>
          <w:szCs w:val="28"/>
          <w:shd w:val="clear" w:color="auto" w:fill="FFFFFF"/>
        </w:rPr>
        <w:t xml:space="preserve"> по ул. Майская</w:t>
      </w:r>
      <w:r w:rsidR="001D7352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Pr="00D76286">
        <w:rPr>
          <w:kern w:val="0"/>
          <w:sz w:val="28"/>
          <w:szCs w:val="28"/>
          <w:shd w:val="clear" w:color="auto" w:fill="FFFFFF"/>
        </w:rPr>
        <w:t>в городском округе город Воронеж разработан на основании</w:t>
      </w:r>
      <w:r w:rsidR="00501799" w:rsidRPr="00D76286">
        <w:rPr>
          <w:kern w:val="0"/>
          <w:sz w:val="28"/>
          <w:szCs w:val="28"/>
          <w:shd w:val="clear" w:color="auto" w:fill="FFFFFF"/>
        </w:rPr>
        <w:t xml:space="preserve"> м</w:t>
      </w:r>
      <w:r w:rsidR="00FA688C" w:rsidRPr="00D76286">
        <w:rPr>
          <w:kern w:val="0"/>
          <w:sz w:val="28"/>
          <w:szCs w:val="28"/>
        </w:rPr>
        <w:t xml:space="preserve">униципального контракта </w:t>
      </w:r>
      <w:r w:rsidR="00666BAA" w:rsidRPr="00D76286">
        <w:rPr>
          <w:kern w:val="0"/>
          <w:sz w:val="28"/>
          <w:szCs w:val="28"/>
        </w:rPr>
        <w:t>от</w:t>
      </w:r>
      <w:r w:rsidR="00D76286">
        <w:rPr>
          <w:kern w:val="0"/>
          <w:sz w:val="28"/>
          <w:szCs w:val="28"/>
        </w:rPr>
        <w:t> </w:t>
      </w:r>
      <w:r w:rsidR="005E641E" w:rsidRPr="00D76286">
        <w:rPr>
          <w:kern w:val="0"/>
          <w:sz w:val="28"/>
          <w:szCs w:val="28"/>
        </w:rPr>
        <w:t>25</w:t>
      </w:r>
      <w:r w:rsidR="00666BAA" w:rsidRPr="00D76286">
        <w:rPr>
          <w:kern w:val="0"/>
          <w:sz w:val="28"/>
          <w:szCs w:val="28"/>
        </w:rPr>
        <w:t>.</w:t>
      </w:r>
      <w:r w:rsidR="005E641E" w:rsidRPr="00D76286">
        <w:rPr>
          <w:kern w:val="0"/>
          <w:sz w:val="28"/>
          <w:szCs w:val="28"/>
        </w:rPr>
        <w:t>04</w:t>
      </w:r>
      <w:r w:rsidR="00666BAA" w:rsidRPr="00D76286">
        <w:rPr>
          <w:kern w:val="0"/>
          <w:sz w:val="28"/>
          <w:szCs w:val="28"/>
        </w:rPr>
        <w:t>.</w:t>
      </w:r>
      <w:r w:rsidR="005E641E" w:rsidRPr="00D76286">
        <w:rPr>
          <w:kern w:val="0"/>
          <w:sz w:val="28"/>
          <w:szCs w:val="28"/>
        </w:rPr>
        <w:t>2022 № </w:t>
      </w:r>
      <w:r w:rsidR="00666BAA" w:rsidRPr="00D76286">
        <w:rPr>
          <w:kern w:val="0"/>
          <w:sz w:val="28"/>
          <w:szCs w:val="28"/>
        </w:rPr>
        <w:t>3/ПМТ, технического задания</w:t>
      </w:r>
      <w:r w:rsidR="00F31DA0" w:rsidRPr="00D76286">
        <w:rPr>
          <w:kern w:val="0"/>
          <w:sz w:val="28"/>
          <w:szCs w:val="28"/>
        </w:rPr>
        <w:t xml:space="preserve"> </w:t>
      </w:r>
      <w:r w:rsidR="00E84BC1" w:rsidRPr="00D76286">
        <w:rPr>
          <w:kern w:val="0"/>
          <w:sz w:val="28"/>
          <w:szCs w:val="28"/>
        </w:rPr>
        <w:t xml:space="preserve">к </w:t>
      </w:r>
      <w:r w:rsidR="00501799" w:rsidRPr="00D76286">
        <w:rPr>
          <w:kern w:val="0"/>
          <w:sz w:val="28"/>
          <w:szCs w:val="28"/>
        </w:rPr>
        <w:t>нему</w:t>
      </w:r>
      <w:r w:rsidR="00E84BC1" w:rsidRPr="00D76286">
        <w:rPr>
          <w:kern w:val="0"/>
          <w:sz w:val="28"/>
          <w:szCs w:val="28"/>
        </w:rPr>
        <w:t>, п</w:t>
      </w:r>
      <w:r w:rsidR="00FA688C" w:rsidRPr="00D76286">
        <w:rPr>
          <w:kern w:val="0"/>
          <w:sz w:val="28"/>
          <w:szCs w:val="28"/>
        </w:rPr>
        <w:t xml:space="preserve">остановления администрации городского округа город Воронеж </w:t>
      </w:r>
      <w:r w:rsidR="00F269EE" w:rsidRPr="00D76286">
        <w:rPr>
          <w:kern w:val="0"/>
          <w:sz w:val="28"/>
          <w:szCs w:val="28"/>
        </w:rPr>
        <w:t>от</w:t>
      </w:r>
      <w:r w:rsidR="00FA60D0">
        <w:rPr>
          <w:kern w:val="0"/>
          <w:sz w:val="28"/>
          <w:szCs w:val="28"/>
        </w:rPr>
        <w:t xml:space="preserve"> </w:t>
      </w:r>
      <w:r w:rsidR="00F269EE" w:rsidRPr="00D76286">
        <w:rPr>
          <w:kern w:val="0"/>
          <w:sz w:val="28"/>
          <w:szCs w:val="28"/>
        </w:rPr>
        <w:t>11.10.</w:t>
      </w:r>
      <w:r w:rsidR="00666BAA" w:rsidRPr="00D76286">
        <w:rPr>
          <w:kern w:val="0"/>
          <w:sz w:val="28"/>
          <w:szCs w:val="28"/>
        </w:rPr>
        <w:t xml:space="preserve">2021 № </w:t>
      </w:r>
      <w:r w:rsidR="00F269EE" w:rsidRPr="00D76286">
        <w:rPr>
          <w:kern w:val="0"/>
          <w:sz w:val="28"/>
          <w:szCs w:val="28"/>
        </w:rPr>
        <w:t>1006</w:t>
      </w:r>
      <w:r w:rsidR="00501799" w:rsidRPr="00D76286">
        <w:rPr>
          <w:kern w:val="0"/>
          <w:sz w:val="28"/>
          <w:szCs w:val="28"/>
        </w:rPr>
        <w:t xml:space="preserve"> </w:t>
      </w:r>
      <w:r w:rsidR="00666BAA" w:rsidRPr="00D76286">
        <w:rPr>
          <w:kern w:val="0"/>
          <w:sz w:val="28"/>
          <w:szCs w:val="28"/>
        </w:rPr>
        <w:t>«О</w:t>
      </w:r>
      <w:r w:rsidR="00D76286">
        <w:rPr>
          <w:kern w:val="0"/>
          <w:sz w:val="28"/>
          <w:szCs w:val="28"/>
        </w:rPr>
        <w:t> </w:t>
      </w:r>
      <w:r w:rsidR="00666BAA" w:rsidRPr="00D76286">
        <w:rPr>
          <w:kern w:val="0"/>
          <w:sz w:val="28"/>
          <w:szCs w:val="28"/>
        </w:rPr>
        <w:t>подготовке</w:t>
      </w:r>
      <w:r w:rsidR="00952F78" w:rsidRPr="00D76286">
        <w:rPr>
          <w:kern w:val="0"/>
          <w:sz w:val="28"/>
          <w:szCs w:val="28"/>
        </w:rPr>
        <w:t xml:space="preserve"> </w:t>
      </w:r>
      <w:r w:rsidR="00666BAA" w:rsidRPr="00D76286">
        <w:rPr>
          <w:kern w:val="0"/>
          <w:sz w:val="28"/>
          <w:szCs w:val="28"/>
        </w:rPr>
        <w:t>проекта межевания территории</w:t>
      </w:r>
      <w:r w:rsidR="006B2BE4" w:rsidRPr="00D76286">
        <w:rPr>
          <w:kern w:val="0"/>
          <w:sz w:val="28"/>
          <w:szCs w:val="28"/>
        </w:rPr>
        <w:t xml:space="preserve"> по</w:t>
      </w:r>
      <w:r w:rsidR="00666BAA" w:rsidRPr="00D76286">
        <w:rPr>
          <w:kern w:val="0"/>
          <w:sz w:val="28"/>
          <w:szCs w:val="28"/>
        </w:rPr>
        <w:t xml:space="preserve"> </w:t>
      </w:r>
      <w:r w:rsidR="006B2BE4" w:rsidRPr="00D76286">
        <w:rPr>
          <w:kern w:val="0"/>
          <w:sz w:val="28"/>
          <w:szCs w:val="28"/>
        </w:rPr>
        <w:t>ул. Майская</w:t>
      </w:r>
      <w:r w:rsidR="00A061F4" w:rsidRPr="00D76286">
        <w:rPr>
          <w:kern w:val="0"/>
          <w:sz w:val="28"/>
          <w:szCs w:val="28"/>
        </w:rPr>
        <w:t xml:space="preserve"> </w:t>
      </w:r>
      <w:r w:rsidR="00F31DA0" w:rsidRPr="00D76286">
        <w:rPr>
          <w:kern w:val="0"/>
          <w:sz w:val="28"/>
          <w:szCs w:val="28"/>
        </w:rPr>
        <w:t xml:space="preserve"> </w:t>
      </w:r>
      <w:r w:rsidR="00666BAA" w:rsidRPr="00D76286">
        <w:rPr>
          <w:kern w:val="0"/>
          <w:sz w:val="28"/>
          <w:szCs w:val="28"/>
        </w:rPr>
        <w:t>в городском округе город Воронеж»</w:t>
      </w:r>
      <w:r w:rsidRPr="00D76286">
        <w:rPr>
          <w:kern w:val="0"/>
          <w:sz w:val="28"/>
          <w:szCs w:val="28"/>
        </w:rPr>
        <w:t>, Генерального плана</w:t>
      </w:r>
      <w:r w:rsidRPr="00D76286">
        <w:rPr>
          <w:kern w:val="0"/>
          <w:sz w:val="28"/>
          <w:szCs w:val="28"/>
          <w:shd w:val="clear" w:color="auto" w:fill="FFFFFF"/>
        </w:rPr>
        <w:t xml:space="preserve"> городского округа город Воронеж</w:t>
      </w:r>
      <w:r w:rsidR="00F31DA0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Pr="00D76286">
        <w:rPr>
          <w:kern w:val="0"/>
          <w:sz w:val="28"/>
          <w:szCs w:val="28"/>
          <w:shd w:val="clear" w:color="auto" w:fill="FFFFFF"/>
        </w:rPr>
        <w:t>на 2021−2041 годы, утвержденного решением Воронежской городской</w:t>
      </w:r>
      <w:proofErr w:type="gramEnd"/>
      <w:r w:rsidRPr="00D76286">
        <w:rPr>
          <w:kern w:val="0"/>
          <w:sz w:val="28"/>
          <w:szCs w:val="28"/>
          <w:shd w:val="clear" w:color="auto" w:fill="FFFFFF"/>
        </w:rPr>
        <w:t xml:space="preserve"> </w:t>
      </w:r>
      <w:proofErr w:type="gramStart"/>
      <w:r w:rsidRPr="00D76286">
        <w:rPr>
          <w:kern w:val="0"/>
          <w:sz w:val="28"/>
          <w:szCs w:val="28"/>
          <w:shd w:val="clear" w:color="auto" w:fill="FFFFFF"/>
        </w:rPr>
        <w:t>Думы</w:t>
      </w:r>
      <w:r w:rsidR="00D76286">
        <w:rPr>
          <w:kern w:val="0"/>
          <w:sz w:val="28"/>
          <w:szCs w:val="28"/>
          <w:shd w:val="clear" w:color="auto" w:fill="FFFFFF"/>
        </w:rPr>
        <w:t xml:space="preserve"> </w:t>
      </w:r>
      <w:r w:rsidRPr="00D76286">
        <w:rPr>
          <w:kern w:val="0"/>
          <w:sz w:val="28"/>
          <w:szCs w:val="28"/>
          <w:shd w:val="clear" w:color="auto" w:fill="FFFFFF"/>
        </w:rPr>
        <w:t xml:space="preserve">от 25.12.2020 </w:t>
      </w:r>
      <w:r w:rsidR="00DF71F2" w:rsidRPr="00D76286">
        <w:rPr>
          <w:kern w:val="0"/>
          <w:sz w:val="28"/>
          <w:szCs w:val="28"/>
          <w:shd w:val="clear" w:color="auto" w:fill="FFFFFF"/>
        </w:rPr>
        <w:t>№ </w:t>
      </w:r>
      <w:r w:rsidRPr="00D76286">
        <w:rPr>
          <w:kern w:val="0"/>
          <w:sz w:val="28"/>
          <w:szCs w:val="28"/>
          <w:shd w:val="clear" w:color="auto" w:fill="FFFFFF"/>
        </w:rPr>
        <w:t>137-</w:t>
      </w:r>
      <w:r w:rsidRPr="00D76286">
        <w:rPr>
          <w:kern w:val="0"/>
          <w:sz w:val="28"/>
          <w:szCs w:val="28"/>
          <w:shd w:val="clear" w:color="auto" w:fill="FFFFFF"/>
          <w:lang w:val="en-US"/>
        </w:rPr>
        <w:t>V</w:t>
      </w:r>
      <w:r w:rsidR="00456CA7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Pr="00D76286">
        <w:rPr>
          <w:kern w:val="0"/>
          <w:sz w:val="28"/>
          <w:szCs w:val="28"/>
          <w:shd w:val="clear" w:color="auto" w:fill="FFFFFF"/>
        </w:rPr>
        <w:t>(далее</w:t>
      </w:r>
      <w:r w:rsidR="00177E83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="00DF71F2" w:rsidRPr="00D76286">
        <w:rPr>
          <w:kern w:val="0"/>
          <w:sz w:val="28"/>
          <w:szCs w:val="28"/>
          <w:shd w:val="clear" w:color="auto" w:fill="FFFFFF"/>
        </w:rPr>
        <w:t>–</w:t>
      </w:r>
      <w:r w:rsidR="002A7420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Pr="00D76286">
        <w:rPr>
          <w:kern w:val="0"/>
          <w:sz w:val="28"/>
          <w:szCs w:val="28"/>
          <w:shd w:val="clear" w:color="auto" w:fill="FFFFFF"/>
        </w:rPr>
        <w:t xml:space="preserve">Генеральный план), </w:t>
      </w:r>
      <w:r w:rsidR="00AD52FF" w:rsidRPr="00D76286">
        <w:rPr>
          <w:kern w:val="0"/>
          <w:sz w:val="28"/>
          <w:szCs w:val="28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D76286">
        <w:rPr>
          <w:kern w:val="0"/>
          <w:sz w:val="28"/>
          <w:szCs w:val="28"/>
          <w:shd w:val="clear" w:color="auto" w:fill="FFFFFF"/>
        </w:rPr>
        <w:t>Воронежской городской Думы от 20.04.2022</w:t>
      </w:r>
      <w:r w:rsidR="00F31DA0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="00DF71F2" w:rsidRPr="00D76286">
        <w:rPr>
          <w:kern w:val="0"/>
          <w:sz w:val="28"/>
          <w:szCs w:val="28"/>
          <w:shd w:val="clear" w:color="auto" w:fill="FFFFFF"/>
        </w:rPr>
        <w:t>№ </w:t>
      </w:r>
      <w:r w:rsidR="00177E83" w:rsidRPr="00D76286">
        <w:rPr>
          <w:kern w:val="0"/>
          <w:sz w:val="28"/>
          <w:szCs w:val="28"/>
          <w:shd w:val="clear" w:color="auto" w:fill="FFFFFF"/>
        </w:rPr>
        <w:t>466-</w:t>
      </w:r>
      <w:r w:rsidR="00177E83" w:rsidRPr="00D76286">
        <w:rPr>
          <w:kern w:val="0"/>
          <w:sz w:val="28"/>
          <w:szCs w:val="28"/>
          <w:shd w:val="clear" w:color="auto" w:fill="FFFFFF"/>
          <w:lang w:val="en-US"/>
        </w:rPr>
        <w:t>V</w:t>
      </w:r>
      <w:r w:rsidR="00AD52FF" w:rsidRPr="00D76286">
        <w:rPr>
          <w:kern w:val="0"/>
          <w:sz w:val="28"/>
          <w:szCs w:val="28"/>
          <w:shd w:val="clear" w:color="auto" w:fill="FFFFFF"/>
        </w:rPr>
        <w:t xml:space="preserve"> (далее</w:t>
      </w:r>
      <w:r w:rsidR="00177E83" w:rsidRPr="00D76286">
        <w:rPr>
          <w:kern w:val="0"/>
          <w:sz w:val="28"/>
          <w:szCs w:val="28"/>
          <w:shd w:val="clear" w:color="auto" w:fill="FFFFFF"/>
        </w:rPr>
        <w:t xml:space="preserve"> </w:t>
      </w:r>
      <w:r w:rsidR="00DF71F2" w:rsidRPr="00D76286">
        <w:rPr>
          <w:kern w:val="0"/>
          <w:sz w:val="28"/>
          <w:szCs w:val="28"/>
          <w:shd w:val="clear" w:color="auto" w:fill="FFFFFF"/>
        </w:rPr>
        <w:t>–</w:t>
      </w:r>
      <w:r w:rsidR="00AD52FF" w:rsidRPr="00D76286">
        <w:rPr>
          <w:kern w:val="0"/>
          <w:sz w:val="28"/>
          <w:szCs w:val="28"/>
          <w:shd w:val="clear" w:color="auto" w:fill="FFFFFF"/>
        </w:rPr>
        <w:t xml:space="preserve"> Правил</w:t>
      </w:r>
      <w:r w:rsidR="009470B8" w:rsidRPr="00D76286">
        <w:rPr>
          <w:kern w:val="0"/>
          <w:sz w:val="28"/>
          <w:szCs w:val="28"/>
          <w:shd w:val="clear" w:color="auto" w:fill="FFFFFF"/>
        </w:rPr>
        <w:t>а</w:t>
      </w:r>
      <w:r w:rsidR="00177E83" w:rsidRPr="00D76286">
        <w:rPr>
          <w:kern w:val="0"/>
          <w:sz w:val="28"/>
          <w:szCs w:val="28"/>
          <w:shd w:val="clear" w:color="auto" w:fill="FFFFFF"/>
        </w:rPr>
        <w:t xml:space="preserve"> землепользования и</w:t>
      </w:r>
      <w:r w:rsidR="00C21ACC" w:rsidRPr="00D76286">
        <w:rPr>
          <w:kern w:val="0"/>
          <w:sz w:val="28"/>
          <w:szCs w:val="28"/>
          <w:shd w:val="clear" w:color="auto" w:fill="FFFFFF"/>
        </w:rPr>
        <w:t> </w:t>
      </w:r>
      <w:r w:rsidR="00177E83" w:rsidRPr="00D76286">
        <w:rPr>
          <w:kern w:val="0"/>
          <w:sz w:val="28"/>
          <w:szCs w:val="28"/>
          <w:shd w:val="clear" w:color="auto" w:fill="FFFFFF"/>
        </w:rPr>
        <w:t>застройки),</w:t>
      </w:r>
      <w:r w:rsidR="004E6267" w:rsidRPr="00D76286">
        <w:rPr>
          <w:rFonts w:eastAsia="Calibri"/>
          <w:bCs/>
          <w:kern w:val="0"/>
          <w:sz w:val="28"/>
          <w:szCs w:val="28"/>
          <w:lang w:eastAsia="en-US"/>
        </w:rPr>
        <w:t xml:space="preserve"> </w:t>
      </w:r>
      <w:r w:rsidR="00666BAA" w:rsidRPr="00D76286">
        <w:rPr>
          <w:rFonts w:eastAsia="Calibri"/>
          <w:bCs/>
          <w:kern w:val="0"/>
          <w:sz w:val="28"/>
          <w:szCs w:val="28"/>
          <w:lang w:eastAsia="en-US"/>
        </w:rPr>
        <w:t>в соответствии</w:t>
      </w:r>
      <w:r w:rsidR="004E6267" w:rsidRPr="00D76286">
        <w:rPr>
          <w:rFonts w:eastAsia="Calibri"/>
          <w:bCs/>
          <w:kern w:val="0"/>
          <w:sz w:val="28"/>
          <w:szCs w:val="28"/>
          <w:lang w:eastAsia="en-US"/>
        </w:rPr>
        <w:t xml:space="preserve"> </w:t>
      </w:r>
      <w:r w:rsidR="005D6C93" w:rsidRPr="00D76286">
        <w:rPr>
          <w:rFonts w:eastAsia="Calibri"/>
          <w:bCs/>
          <w:kern w:val="0"/>
          <w:sz w:val="28"/>
          <w:szCs w:val="28"/>
          <w:lang w:eastAsia="en-US"/>
        </w:rPr>
        <w:t>с</w:t>
      </w:r>
      <w:r w:rsidR="00D76286">
        <w:rPr>
          <w:rFonts w:eastAsia="Calibri"/>
          <w:bCs/>
          <w:kern w:val="0"/>
          <w:sz w:val="28"/>
          <w:szCs w:val="28"/>
          <w:lang w:eastAsia="en-US"/>
        </w:rPr>
        <w:t> </w:t>
      </w:r>
      <w:r w:rsidR="00AD52FF" w:rsidRPr="00D76286">
        <w:rPr>
          <w:kern w:val="0"/>
          <w:sz w:val="28"/>
          <w:szCs w:val="28"/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14:paraId="253AA509" w14:textId="5B05D58F" w:rsidR="00946A10" w:rsidRPr="00D76286" w:rsidRDefault="00746649" w:rsidP="00D76286">
      <w:pPr>
        <w:widowControl/>
        <w:tabs>
          <w:tab w:val="left" w:pos="142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Подготовка проекта межевания осуществляется применительно</w:t>
      </w:r>
      <w:r w:rsidR="00F31DA0" w:rsidRPr="00D76286">
        <w:rPr>
          <w:noProof/>
          <w:kern w:val="0"/>
          <w:sz w:val="28"/>
          <w:szCs w:val="28"/>
        </w:rPr>
        <w:t xml:space="preserve"> </w:t>
      </w:r>
      <w:r w:rsidRPr="00D76286">
        <w:rPr>
          <w:noProof/>
          <w:kern w:val="0"/>
          <w:sz w:val="28"/>
          <w:szCs w:val="28"/>
        </w:rPr>
        <w:t>к</w:t>
      </w:r>
      <w:r w:rsidR="00C21ACC" w:rsidRPr="00D76286">
        <w:rPr>
          <w:noProof/>
          <w:kern w:val="0"/>
          <w:sz w:val="28"/>
          <w:szCs w:val="28"/>
        </w:rPr>
        <w:t> </w:t>
      </w:r>
      <w:r w:rsidR="00946A10" w:rsidRPr="00D76286">
        <w:rPr>
          <w:noProof/>
          <w:kern w:val="0"/>
          <w:sz w:val="28"/>
          <w:szCs w:val="28"/>
        </w:rPr>
        <w:t>те</w:t>
      </w:r>
      <w:r w:rsidRPr="00D76286">
        <w:rPr>
          <w:noProof/>
          <w:kern w:val="0"/>
          <w:sz w:val="28"/>
          <w:szCs w:val="28"/>
        </w:rPr>
        <w:t>рритории, расположенной в границах элементов планировочной структуры.</w:t>
      </w:r>
      <w:r w:rsidRPr="00D76286">
        <w:rPr>
          <w:kern w:val="0"/>
          <w:sz w:val="28"/>
          <w:szCs w:val="28"/>
        </w:rPr>
        <w:t xml:space="preserve"> </w:t>
      </w:r>
    </w:p>
    <w:p w14:paraId="55DA0D7B" w14:textId="3DA22332" w:rsidR="00946A10" w:rsidRPr="00D76286" w:rsidRDefault="00946A10" w:rsidP="00D76286">
      <w:pPr>
        <w:widowControl/>
        <w:tabs>
          <w:tab w:val="left" w:pos="142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</w:t>
      </w:r>
      <w:r w:rsidR="00C21ACC" w:rsidRPr="00D76286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нормами отвода земельных участков для конкретных видов деятельности.</w:t>
      </w:r>
    </w:p>
    <w:p w14:paraId="2943FEE7" w14:textId="439E50EA" w:rsidR="00DF0E87" w:rsidRPr="00D76286" w:rsidRDefault="00501799" w:rsidP="00D76286">
      <w:pPr>
        <w:widowControl/>
        <w:tabs>
          <w:tab w:val="left" w:pos="142"/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bookmarkStart w:id="0" w:name="_Hlk80557534"/>
      <w:r w:rsidRPr="00D76286">
        <w:rPr>
          <w:kern w:val="0"/>
          <w:sz w:val="28"/>
          <w:szCs w:val="28"/>
        </w:rPr>
        <w:t>Р</w:t>
      </w:r>
      <w:r w:rsidR="00437AAA" w:rsidRPr="00D76286">
        <w:rPr>
          <w:kern w:val="0"/>
          <w:sz w:val="28"/>
          <w:szCs w:val="28"/>
        </w:rPr>
        <w:t>ассма</w:t>
      </w:r>
      <w:r w:rsidR="00DF0E87" w:rsidRPr="00D76286">
        <w:rPr>
          <w:kern w:val="0"/>
          <w:sz w:val="28"/>
          <w:szCs w:val="28"/>
        </w:rPr>
        <w:t>триваем</w:t>
      </w:r>
      <w:r w:rsidRPr="00D76286">
        <w:rPr>
          <w:kern w:val="0"/>
          <w:sz w:val="28"/>
          <w:szCs w:val="28"/>
        </w:rPr>
        <w:t>ая</w:t>
      </w:r>
      <w:r w:rsidR="00DF0E87" w:rsidRPr="00D76286">
        <w:rPr>
          <w:kern w:val="0"/>
          <w:sz w:val="28"/>
          <w:szCs w:val="28"/>
        </w:rPr>
        <w:t xml:space="preserve"> территори</w:t>
      </w:r>
      <w:r w:rsidRPr="00D76286">
        <w:rPr>
          <w:kern w:val="0"/>
          <w:sz w:val="28"/>
          <w:szCs w:val="28"/>
        </w:rPr>
        <w:t>я</w:t>
      </w:r>
      <w:bookmarkEnd w:id="0"/>
      <w:r w:rsidRPr="00D76286">
        <w:rPr>
          <w:kern w:val="0"/>
          <w:sz w:val="28"/>
          <w:szCs w:val="28"/>
        </w:rPr>
        <w:t xml:space="preserve"> </w:t>
      </w:r>
      <w:r w:rsidR="00E00C3D" w:rsidRPr="00D76286">
        <w:rPr>
          <w:kern w:val="0"/>
          <w:sz w:val="28"/>
          <w:szCs w:val="28"/>
        </w:rPr>
        <w:t>расположена в</w:t>
      </w:r>
      <w:r w:rsidR="000A70A3" w:rsidRPr="00D76286">
        <w:rPr>
          <w:kern w:val="0"/>
          <w:sz w:val="28"/>
          <w:szCs w:val="28"/>
        </w:rPr>
        <w:t xml:space="preserve"> </w:t>
      </w:r>
      <w:r w:rsidR="00DF0E87" w:rsidRPr="00D76286">
        <w:rPr>
          <w:kern w:val="0"/>
          <w:sz w:val="28"/>
          <w:szCs w:val="28"/>
          <w:shd w:val="clear" w:color="auto" w:fill="FFFFFF"/>
        </w:rPr>
        <w:t>городско</w:t>
      </w:r>
      <w:r w:rsidR="00966E0D" w:rsidRPr="00D76286">
        <w:rPr>
          <w:kern w:val="0"/>
          <w:sz w:val="28"/>
          <w:szCs w:val="28"/>
          <w:shd w:val="clear" w:color="auto" w:fill="FFFFFF"/>
        </w:rPr>
        <w:t>м</w:t>
      </w:r>
      <w:r w:rsidR="00DF0E87" w:rsidRPr="00D76286">
        <w:rPr>
          <w:kern w:val="0"/>
          <w:sz w:val="28"/>
          <w:szCs w:val="28"/>
          <w:shd w:val="clear" w:color="auto" w:fill="FFFFFF"/>
        </w:rPr>
        <w:t xml:space="preserve"> округ</w:t>
      </w:r>
      <w:r w:rsidR="00966E0D" w:rsidRPr="00D76286">
        <w:rPr>
          <w:kern w:val="0"/>
          <w:sz w:val="28"/>
          <w:szCs w:val="28"/>
          <w:shd w:val="clear" w:color="auto" w:fill="FFFFFF"/>
        </w:rPr>
        <w:t>е</w:t>
      </w:r>
      <w:r w:rsidR="00DF0E87" w:rsidRPr="00D76286">
        <w:rPr>
          <w:kern w:val="0"/>
          <w:sz w:val="28"/>
          <w:szCs w:val="28"/>
          <w:shd w:val="clear" w:color="auto" w:fill="FFFFFF"/>
        </w:rPr>
        <w:t xml:space="preserve"> город Воронеж</w:t>
      </w:r>
      <w:r w:rsidRPr="00D76286">
        <w:rPr>
          <w:kern w:val="0"/>
          <w:sz w:val="28"/>
          <w:szCs w:val="28"/>
          <w:shd w:val="clear" w:color="auto" w:fill="FFFFFF"/>
        </w:rPr>
        <w:t xml:space="preserve"> и </w:t>
      </w:r>
      <w:r w:rsidRPr="00D76286">
        <w:rPr>
          <w:kern w:val="0"/>
          <w:sz w:val="28"/>
          <w:szCs w:val="28"/>
        </w:rPr>
        <w:t xml:space="preserve">составляет </w:t>
      </w:r>
      <w:r w:rsidR="00966E0D" w:rsidRPr="00D76286">
        <w:rPr>
          <w:kern w:val="0"/>
          <w:sz w:val="28"/>
          <w:szCs w:val="28"/>
        </w:rPr>
        <w:t>70,7</w:t>
      </w:r>
      <w:r w:rsidRPr="00D76286">
        <w:rPr>
          <w:kern w:val="0"/>
          <w:sz w:val="28"/>
          <w:szCs w:val="28"/>
        </w:rPr>
        <w:t xml:space="preserve"> га.</w:t>
      </w:r>
    </w:p>
    <w:p w14:paraId="6DC70648" w14:textId="5AD95842" w:rsidR="00966E0D" w:rsidRPr="00D76286" w:rsidRDefault="00966E0D" w:rsidP="00D76286">
      <w:pPr>
        <w:widowControl/>
        <w:tabs>
          <w:tab w:val="left" w:pos="142"/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Проектируемая территория относится к землям населенных пунктов. Территория включает в себя земельные участки, сведения о которых внесены в Единый </w:t>
      </w:r>
      <w:r w:rsidR="006B2BE4" w:rsidRPr="00D76286">
        <w:rPr>
          <w:kern w:val="0"/>
          <w:sz w:val="28"/>
          <w:szCs w:val="28"/>
        </w:rPr>
        <w:t>государственный реестр н</w:t>
      </w:r>
      <w:r w:rsidRPr="00D76286">
        <w:rPr>
          <w:kern w:val="0"/>
          <w:sz w:val="28"/>
          <w:szCs w:val="28"/>
        </w:rPr>
        <w:t>едвижимости (далее –</w:t>
      </w:r>
      <w:r w:rsidR="006B2BE4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ЕГРН), и земли в</w:t>
      </w:r>
      <w:r w:rsidR="00D76286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границах кадастровых кварталов</w:t>
      </w:r>
      <w:r w:rsidR="00D76286">
        <w:rPr>
          <w:kern w:val="0"/>
          <w:sz w:val="28"/>
          <w:szCs w:val="28"/>
        </w:rPr>
        <w:t>:</w:t>
      </w:r>
      <w:r w:rsidRPr="00D76286">
        <w:rPr>
          <w:kern w:val="0"/>
          <w:sz w:val="28"/>
          <w:szCs w:val="28"/>
        </w:rPr>
        <w:t xml:space="preserve"> 36:34:0348003, 36:34:0348004, 36:34:0348005, 36:34:0348009, 36:34:0348010, 36:34:0348011, 36:34:0348012</w:t>
      </w:r>
      <w:r w:rsidR="00D76286">
        <w:rPr>
          <w:kern w:val="0"/>
          <w:sz w:val="28"/>
          <w:szCs w:val="28"/>
        </w:rPr>
        <w:t>,</w:t>
      </w:r>
      <w:r w:rsidR="006B2BE4" w:rsidRPr="00D76286">
        <w:rPr>
          <w:kern w:val="0"/>
          <w:sz w:val="28"/>
          <w:szCs w:val="28"/>
        </w:rPr>
        <w:t xml:space="preserve"> – </w:t>
      </w:r>
      <w:r w:rsidRPr="00D76286">
        <w:rPr>
          <w:kern w:val="0"/>
          <w:sz w:val="28"/>
          <w:szCs w:val="28"/>
        </w:rPr>
        <w:t>собственность на которые не разграничена.</w:t>
      </w:r>
    </w:p>
    <w:p w14:paraId="0748F2E5" w14:textId="7C308552" w:rsidR="00966E0D" w:rsidRPr="00D76286" w:rsidRDefault="00966E0D" w:rsidP="00D76286">
      <w:pPr>
        <w:widowControl/>
        <w:tabs>
          <w:tab w:val="left" w:pos="142"/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границах проектируемой территории имеются объекты капитального строительства (далее – ОКС), сведения о которых внесены в ЕГРН.</w:t>
      </w:r>
    </w:p>
    <w:p w14:paraId="1EB332EA" w14:textId="2DC56E0E" w:rsidR="00DF0E87" w:rsidRPr="00D76286" w:rsidRDefault="00DF0E87" w:rsidP="00D76286">
      <w:pPr>
        <w:widowControl/>
        <w:tabs>
          <w:tab w:val="left" w:pos="142"/>
          <w:tab w:val="left" w:pos="567"/>
          <w:tab w:val="left" w:pos="709"/>
          <w:tab w:val="left" w:pos="851"/>
        </w:tabs>
        <w:spacing w:line="360" w:lineRule="auto"/>
        <w:ind w:firstLine="709"/>
        <w:rPr>
          <w:kern w:val="0"/>
          <w:sz w:val="28"/>
          <w:szCs w:val="28"/>
          <w:shd w:val="clear" w:color="auto" w:fill="FFFFFF"/>
        </w:rPr>
      </w:pPr>
      <w:r w:rsidRPr="00D76286">
        <w:rPr>
          <w:kern w:val="0"/>
          <w:sz w:val="28"/>
          <w:szCs w:val="28"/>
          <w:shd w:val="clear" w:color="auto" w:fill="FFFFFF"/>
        </w:rPr>
        <w:t>В соответствии с Генеральным планом планируемая территория</w:t>
      </w:r>
      <w:r w:rsidR="00501799" w:rsidRPr="00D76286">
        <w:rPr>
          <w:kern w:val="0"/>
          <w:sz w:val="28"/>
          <w:szCs w:val="28"/>
          <w:shd w:val="clear" w:color="auto" w:fill="FFFFFF"/>
        </w:rPr>
        <w:t xml:space="preserve"> находится в </w:t>
      </w:r>
      <w:r w:rsidRPr="00D76286">
        <w:rPr>
          <w:kern w:val="0"/>
          <w:sz w:val="28"/>
          <w:szCs w:val="28"/>
          <w:shd w:val="clear" w:color="auto" w:fill="FFFFFF"/>
        </w:rPr>
        <w:t xml:space="preserve">функциональной зоне </w:t>
      </w:r>
      <w:r w:rsidR="004E6267" w:rsidRPr="00D76286">
        <w:rPr>
          <w:kern w:val="0"/>
          <w:sz w:val="28"/>
          <w:szCs w:val="28"/>
          <w:shd w:val="clear" w:color="auto" w:fill="FFFFFF"/>
        </w:rPr>
        <w:t>«</w:t>
      </w:r>
      <w:r w:rsidR="002539A2" w:rsidRPr="00D76286">
        <w:rPr>
          <w:kern w:val="0"/>
          <w:sz w:val="28"/>
          <w:szCs w:val="28"/>
          <w:shd w:val="clear" w:color="auto" w:fill="FFFFFF"/>
        </w:rPr>
        <w:t>Жилые зоны</w:t>
      </w:r>
      <w:r w:rsidR="004E6267" w:rsidRPr="00D76286">
        <w:rPr>
          <w:kern w:val="0"/>
          <w:sz w:val="28"/>
          <w:szCs w:val="28"/>
          <w:shd w:val="clear" w:color="auto" w:fill="FFFFFF"/>
        </w:rPr>
        <w:t>»</w:t>
      </w:r>
      <w:r w:rsidR="00501799" w:rsidRPr="00D76286">
        <w:rPr>
          <w:kern w:val="0"/>
          <w:sz w:val="28"/>
          <w:szCs w:val="28"/>
          <w:shd w:val="clear" w:color="auto" w:fill="FFFFFF"/>
        </w:rPr>
        <w:t xml:space="preserve"> (код 100).</w:t>
      </w:r>
    </w:p>
    <w:p w14:paraId="6C77A435" w14:textId="77777777" w:rsidR="00966E0D" w:rsidRPr="00D76286" w:rsidRDefault="002539A2" w:rsidP="00D76286">
      <w:pPr>
        <w:widowControl/>
        <w:shd w:val="clear" w:color="auto" w:fill="FFFFFF"/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Согласно Правилам землепользования и застройки планируемая территория расположена в территориальных зонах:</w:t>
      </w:r>
    </w:p>
    <w:p w14:paraId="2ED80317" w14:textId="1642EB38" w:rsidR="002539A2" w:rsidRPr="00D76286" w:rsidRDefault="00C21ACC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rFonts w:eastAsia="Lucida Sans Unicode"/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 </w:t>
      </w:r>
      <w:r w:rsidR="002539A2" w:rsidRPr="00D76286">
        <w:rPr>
          <w:kern w:val="0"/>
          <w:sz w:val="28"/>
          <w:szCs w:val="28"/>
        </w:rPr>
        <w:t>ОД</w:t>
      </w:r>
      <w:proofErr w:type="gramStart"/>
      <w:r w:rsidR="002539A2" w:rsidRPr="00D76286">
        <w:rPr>
          <w:kern w:val="0"/>
          <w:sz w:val="28"/>
          <w:szCs w:val="28"/>
        </w:rPr>
        <w:t>С(</w:t>
      </w:r>
      <w:proofErr w:type="gramEnd"/>
      <w:r w:rsidR="002539A2" w:rsidRPr="00D76286">
        <w:rPr>
          <w:kern w:val="0"/>
          <w:sz w:val="28"/>
          <w:szCs w:val="28"/>
        </w:rPr>
        <w:t>о)</w:t>
      </w:r>
      <w:r w:rsidR="00501799" w:rsidRPr="00D76286">
        <w:rPr>
          <w:kern w:val="0"/>
          <w:sz w:val="28"/>
          <w:szCs w:val="28"/>
        </w:rPr>
        <w:t xml:space="preserve"> «З</w:t>
      </w:r>
      <w:r w:rsidR="002539A2" w:rsidRPr="00D76286">
        <w:rPr>
          <w:kern w:val="0"/>
          <w:sz w:val="28"/>
          <w:szCs w:val="28"/>
        </w:rPr>
        <w:t>она особого регламента специализированной общественно-деловой застройки (</w:t>
      </w:r>
      <w:r w:rsidR="006B2BE4" w:rsidRPr="00D76286">
        <w:rPr>
          <w:kern w:val="0"/>
          <w:sz w:val="28"/>
          <w:szCs w:val="28"/>
        </w:rPr>
        <w:t>т</w:t>
      </w:r>
      <w:r w:rsidR="002539A2" w:rsidRPr="00D76286">
        <w:rPr>
          <w:kern w:val="0"/>
          <w:sz w:val="28"/>
          <w:szCs w:val="28"/>
        </w:rPr>
        <w:t>ерриториальная зона размещения внутриквартальной социальной инфраструктуры)</w:t>
      </w:r>
      <w:r w:rsidR="00501799" w:rsidRPr="00D76286">
        <w:rPr>
          <w:kern w:val="0"/>
          <w:sz w:val="28"/>
          <w:szCs w:val="28"/>
        </w:rPr>
        <w:t>»</w:t>
      </w:r>
      <w:r w:rsidR="00966E0D" w:rsidRPr="00D76286">
        <w:rPr>
          <w:rFonts w:eastAsia="Lucida Sans Unicode"/>
          <w:kern w:val="0"/>
          <w:sz w:val="28"/>
          <w:szCs w:val="28"/>
        </w:rPr>
        <w:t>;</w:t>
      </w:r>
    </w:p>
    <w:p w14:paraId="05E8060D" w14:textId="459F1EA6" w:rsidR="00966E0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rFonts w:eastAsia="Lucida Sans Unicode"/>
          <w:kern w:val="0"/>
          <w:sz w:val="28"/>
          <w:szCs w:val="28"/>
        </w:rPr>
        <w:t>-</w:t>
      </w:r>
      <w:r w:rsidR="00D76286">
        <w:rPr>
          <w:rFonts w:eastAsia="Lucida Sans Unicode"/>
          <w:kern w:val="0"/>
          <w:sz w:val="28"/>
          <w:szCs w:val="28"/>
        </w:rPr>
        <w:t> </w:t>
      </w:r>
      <w:r w:rsidRPr="00D76286">
        <w:rPr>
          <w:rFonts w:eastAsia="Lucida Sans Unicode"/>
          <w:kern w:val="0"/>
          <w:sz w:val="28"/>
          <w:szCs w:val="28"/>
        </w:rPr>
        <w:t>Ж</w:t>
      </w:r>
      <w:proofErr w:type="gramStart"/>
      <w:r w:rsidRPr="00D76286">
        <w:rPr>
          <w:rFonts w:eastAsia="Lucida Sans Unicode"/>
          <w:kern w:val="0"/>
          <w:sz w:val="28"/>
          <w:szCs w:val="28"/>
        </w:rPr>
        <w:t>М</w:t>
      </w:r>
      <w:r w:rsidR="00966E0D" w:rsidRPr="00D76286">
        <w:rPr>
          <w:rFonts w:eastAsia="Lucida Sans Unicode"/>
          <w:kern w:val="0"/>
          <w:sz w:val="28"/>
          <w:szCs w:val="28"/>
        </w:rPr>
        <w:t>(</w:t>
      </w:r>
      <w:proofErr w:type="gramEnd"/>
      <w:r w:rsidR="00966E0D" w:rsidRPr="00D76286">
        <w:rPr>
          <w:rFonts w:eastAsia="Lucida Sans Unicode"/>
          <w:kern w:val="0"/>
          <w:sz w:val="28"/>
          <w:szCs w:val="28"/>
        </w:rPr>
        <w:t>р) «</w:t>
      </w:r>
      <w:r w:rsidR="00966E0D" w:rsidRPr="00D76286">
        <w:rPr>
          <w:noProof/>
          <w:kern w:val="0"/>
          <w:sz w:val="28"/>
          <w:szCs w:val="28"/>
        </w:rPr>
        <w:t>Зона реконструкции многоэтажной жилой застройки»;</w:t>
      </w:r>
    </w:p>
    <w:p w14:paraId="2BF16A79" w14:textId="16BC7A03" w:rsidR="00966E0D" w:rsidRPr="00D76286" w:rsidRDefault="00966E0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ОДБ «Зона социально-бытовой общественно-деловой застройки»;</w:t>
      </w:r>
    </w:p>
    <w:p w14:paraId="4343885D" w14:textId="6AF6C930" w:rsidR="00966E0D" w:rsidRPr="00D76286" w:rsidRDefault="00966E0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Р «Зона рекреационного регламента озелененных территорий».</w:t>
      </w:r>
    </w:p>
    <w:p w14:paraId="1C24AF3E" w14:textId="77777777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Установленные зоны с особыми условиями использования территории, сведения о которых содержатся в ЕГРН:</w:t>
      </w:r>
    </w:p>
    <w:p w14:paraId="466395CB" w14:textId="12A2A917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о</w:t>
      </w:r>
      <w:r w:rsidR="00F565FD" w:rsidRPr="00D76286">
        <w:rPr>
          <w:noProof/>
          <w:kern w:val="0"/>
          <w:sz w:val="28"/>
          <w:szCs w:val="28"/>
        </w:rPr>
        <w:t>хранная зона ВЛ-10 кВ №</w:t>
      </w:r>
      <w:r w:rsidRPr="00D76286">
        <w:rPr>
          <w:noProof/>
          <w:kern w:val="0"/>
          <w:sz w:val="28"/>
          <w:szCs w:val="28"/>
        </w:rPr>
        <w:t xml:space="preserve"> </w:t>
      </w:r>
      <w:r w:rsidR="00F565FD" w:rsidRPr="00D76286">
        <w:rPr>
          <w:noProof/>
          <w:kern w:val="0"/>
          <w:sz w:val="28"/>
          <w:szCs w:val="28"/>
        </w:rPr>
        <w:t>3 ПС 110/35/10 №</w:t>
      </w:r>
      <w:r w:rsidRPr="00D76286">
        <w:rPr>
          <w:noProof/>
          <w:kern w:val="0"/>
          <w:sz w:val="28"/>
          <w:szCs w:val="28"/>
        </w:rPr>
        <w:t xml:space="preserve"> </w:t>
      </w:r>
      <w:r w:rsidR="00F565FD" w:rsidRPr="00D76286">
        <w:rPr>
          <w:noProof/>
          <w:kern w:val="0"/>
          <w:sz w:val="28"/>
          <w:szCs w:val="28"/>
        </w:rPr>
        <w:t>32 Никольская;</w:t>
      </w:r>
    </w:p>
    <w:p w14:paraId="75767664" w14:textId="281A5B7D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="00F565FD" w:rsidRPr="00D76286">
        <w:rPr>
          <w:noProof/>
          <w:kern w:val="0"/>
          <w:sz w:val="28"/>
          <w:szCs w:val="28"/>
        </w:rPr>
        <w:t>ВЛ 10 кВ №</w:t>
      </w:r>
      <w:r w:rsidRPr="00D76286">
        <w:rPr>
          <w:noProof/>
          <w:kern w:val="0"/>
          <w:sz w:val="28"/>
          <w:szCs w:val="28"/>
        </w:rPr>
        <w:t xml:space="preserve"> </w:t>
      </w:r>
      <w:r w:rsidR="00F565FD" w:rsidRPr="00D76286">
        <w:rPr>
          <w:noProof/>
          <w:kern w:val="0"/>
          <w:sz w:val="28"/>
          <w:szCs w:val="28"/>
        </w:rPr>
        <w:t>1 ПС 110/35/10 №</w:t>
      </w:r>
      <w:r w:rsidRPr="00D76286">
        <w:rPr>
          <w:noProof/>
          <w:kern w:val="0"/>
          <w:sz w:val="28"/>
          <w:szCs w:val="28"/>
        </w:rPr>
        <w:t xml:space="preserve"> </w:t>
      </w:r>
      <w:r w:rsidR="00F565FD" w:rsidRPr="00D76286">
        <w:rPr>
          <w:noProof/>
          <w:kern w:val="0"/>
          <w:sz w:val="28"/>
          <w:szCs w:val="28"/>
        </w:rPr>
        <w:t>32 Никольская;</w:t>
      </w:r>
    </w:p>
    <w:p w14:paraId="5CA8DEE0" w14:textId="7943CBEC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о</w:t>
      </w:r>
      <w:r w:rsidR="00F565FD" w:rsidRPr="00D76286">
        <w:rPr>
          <w:noProof/>
          <w:kern w:val="0"/>
          <w:sz w:val="28"/>
          <w:szCs w:val="28"/>
        </w:rPr>
        <w:t>хранная зона тепловой сети</w:t>
      </w:r>
      <w:r w:rsidRPr="00D76286">
        <w:rPr>
          <w:noProof/>
          <w:kern w:val="0"/>
          <w:sz w:val="28"/>
          <w:szCs w:val="28"/>
        </w:rPr>
        <w:t>, ограниченная</w:t>
      </w:r>
      <w:r w:rsidR="00F565FD" w:rsidRPr="00D76286">
        <w:rPr>
          <w:noProof/>
          <w:kern w:val="0"/>
          <w:sz w:val="28"/>
          <w:szCs w:val="28"/>
        </w:rPr>
        <w:t xml:space="preserve"> улицами Каширская, Майская, Глинки, Ковтуна, Рождественская, Никольская, от котельной </w:t>
      </w:r>
      <w:r w:rsidRPr="00D76286">
        <w:rPr>
          <w:noProof/>
          <w:kern w:val="0"/>
          <w:sz w:val="28"/>
          <w:szCs w:val="28"/>
        </w:rPr>
        <w:t>по</w:t>
      </w:r>
      <w:r w:rsidR="00D76286">
        <w:rPr>
          <w:noProof/>
          <w:kern w:val="0"/>
          <w:sz w:val="28"/>
          <w:szCs w:val="28"/>
        </w:rPr>
        <w:t> ул. </w:t>
      </w:r>
      <w:r w:rsidR="00F565FD" w:rsidRPr="00D76286">
        <w:rPr>
          <w:noProof/>
          <w:kern w:val="0"/>
          <w:sz w:val="28"/>
          <w:szCs w:val="28"/>
        </w:rPr>
        <w:t>Глинки, 9к протяженностью по каналу 6610 п.</w:t>
      </w:r>
      <w:r w:rsidRPr="00D76286">
        <w:rPr>
          <w:noProof/>
          <w:kern w:val="0"/>
          <w:sz w:val="28"/>
          <w:szCs w:val="28"/>
        </w:rPr>
        <w:t xml:space="preserve"> </w:t>
      </w:r>
      <w:r w:rsidR="00F565FD" w:rsidRPr="00D76286">
        <w:rPr>
          <w:noProof/>
          <w:kern w:val="0"/>
          <w:sz w:val="28"/>
          <w:szCs w:val="28"/>
        </w:rPr>
        <w:t>м</w:t>
      </w:r>
      <w:r w:rsidRPr="00D76286">
        <w:rPr>
          <w:noProof/>
          <w:kern w:val="0"/>
          <w:sz w:val="28"/>
          <w:szCs w:val="28"/>
        </w:rPr>
        <w:t>, в то</w:t>
      </w:r>
      <w:r w:rsidR="00690B46">
        <w:rPr>
          <w:noProof/>
          <w:kern w:val="0"/>
          <w:sz w:val="28"/>
          <w:szCs w:val="28"/>
        </w:rPr>
        <w:t>м</w:t>
      </w:r>
      <w:r w:rsidRPr="00D76286">
        <w:rPr>
          <w:noProof/>
          <w:kern w:val="0"/>
          <w:sz w:val="28"/>
          <w:szCs w:val="28"/>
        </w:rPr>
        <w:t xml:space="preserve"> числе</w:t>
      </w:r>
      <w:r w:rsidR="00F565FD" w:rsidRPr="00D76286">
        <w:rPr>
          <w:noProof/>
          <w:kern w:val="0"/>
          <w:sz w:val="28"/>
          <w:szCs w:val="28"/>
        </w:rPr>
        <w:t xml:space="preserve"> надземная прокладка и транзит по подвалу;</w:t>
      </w:r>
    </w:p>
    <w:p w14:paraId="557B1DA7" w14:textId="4C168DB4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в</w:t>
      </w:r>
      <w:r w:rsidR="00F565FD" w:rsidRPr="00D76286">
        <w:rPr>
          <w:noProof/>
          <w:kern w:val="0"/>
          <w:sz w:val="28"/>
          <w:szCs w:val="28"/>
        </w:rPr>
        <w:t>одоохранная зона реки Песчанка на территории Новоусманского района и городского округа город Воронеж Воронежской области;</w:t>
      </w:r>
    </w:p>
    <w:p w14:paraId="6F2D672F" w14:textId="5FFF51AA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lastRenderedPageBreak/>
        <w:t>-</w:t>
      </w:r>
      <w:r w:rsidR="00D76286" w:rsidRP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п</w:t>
      </w:r>
      <w:r w:rsidR="00F565FD" w:rsidRPr="00D76286">
        <w:rPr>
          <w:noProof/>
          <w:kern w:val="0"/>
          <w:sz w:val="28"/>
          <w:szCs w:val="28"/>
        </w:rPr>
        <w:t>рибрежная защитная полоса реки Песчанка на территории Новоусманского района и городского округа город Воронеж Воронежской</w:t>
      </w:r>
      <w:r w:rsidR="00D76286">
        <w:rPr>
          <w:noProof/>
          <w:kern w:val="0"/>
          <w:sz w:val="28"/>
          <w:szCs w:val="28"/>
        </w:rPr>
        <w:t> </w:t>
      </w:r>
      <w:r w:rsidR="00F565FD" w:rsidRPr="00D76286">
        <w:rPr>
          <w:noProof/>
          <w:kern w:val="0"/>
          <w:sz w:val="28"/>
          <w:szCs w:val="28"/>
        </w:rPr>
        <w:t>области.</w:t>
      </w:r>
    </w:p>
    <w:p w14:paraId="3BDC55E8" w14:textId="77777777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Нормативные зоны с особыми условиями использования территории:</w:t>
      </w:r>
    </w:p>
    <w:p w14:paraId="0ED88B69" w14:textId="6D9F5AAB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о</w:t>
      </w:r>
      <w:r w:rsidR="00F565FD" w:rsidRPr="00D76286">
        <w:rPr>
          <w:noProof/>
          <w:kern w:val="0"/>
          <w:sz w:val="28"/>
          <w:szCs w:val="28"/>
        </w:rPr>
        <w:t>хранная зона газопровода;</w:t>
      </w:r>
    </w:p>
    <w:p w14:paraId="246904BA" w14:textId="4201148B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о</w:t>
      </w:r>
      <w:r w:rsidR="00F565FD" w:rsidRPr="00D76286">
        <w:rPr>
          <w:noProof/>
          <w:kern w:val="0"/>
          <w:sz w:val="28"/>
          <w:szCs w:val="28"/>
        </w:rPr>
        <w:t>хранная зона объектов электроснабжения;</w:t>
      </w:r>
    </w:p>
    <w:p w14:paraId="6BE71548" w14:textId="6553B72B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о</w:t>
      </w:r>
      <w:r w:rsidR="00F565FD" w:rsidRPr="00D76286">
        <w:rPr>
          <w:noProof/>
          <w:kern w:val="0"/>
          <w:sz w:val="28"/>
          <w:szCs w:val="28"/>
        </w:rPr>
        <w:t>хранная зона от линий и сооружений связи;</w:t>
      </w:r>
    </w:p>
    <w:p w14:paraId="1B285076" w14:textId="380AD6F7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о</w:t>
      </w:r>
      <w:r w:rsidR="00F565FD" w:rsidRPr="00D76286">
        <w:rPr>
          <w:noProof/>
          <w:kern w:val="0"/>
          <w:sz w:val="28"/>
          <w:szCs w:val="28"/>
        </w:rPr>
        <w:t>хранная зона тепловых сетей;</w:t>
      </w:r>
    </w:p>
    <w:p w14:paraId="74A38885" w14:textId="6625C08C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з</w:t>
      </w:r>
      <w:r w:rsidR="00F565FD" w:rsidRPr="00D76286">
        <w:rPr>
          <w:noProof/>
          <w:kern w:val="0"/>
          <w:sz w:val="28"/>
          <w:szCs w:val="28"/>
        </w:rPr>
        <w:t>она минимально</w:t>
      </w:r>
      <w:r w:rsidRPr="00D76286">
        <w:rPr>
          <w:noProof/>
          <w:kern w:val="0"/>
          <w:sz w:val="28"/>
          <w:szCs w:val="28"/>
        </w:rPr>
        <w:t xml:space="preserve"> допустимых</w:t>
      </w:r>
      <w:r w:rsidR="00F565FD" w:rsidRPr="00D76286">
        <w:rPr>
          <w:noProof/>
          <w:kern w:val="0"/>
          <w:sz w:val="28"/>
          <w:szCs w:val="28"/>
        </w:rPr>
        <w:t xml:space="preserve"> расстояни</w:t>
      </w:r>
      <w:r w:rsidRPr="00D76286">
        <w:rPr>
          <w:noProof/>
          <w:kern w:val="0"/>
          <w:sz w:val="28"/>
          <w:szCs w:val="28"/>
        </w:rPr>
        <w:t>й</w:t>
      </w:r>
      <w:r w:rsidR="00F565FD" w:rsidRPr="00D76286">
        <w:rPr>
          <w:noProof/>
          <w:kern w:val="0"/>
          <w:sz w:val="28"/>
          <w:szCs w:val="28"/>
        </w:rPr>
        <w:t xml:space="preserve"> от тепловых сетей;</w:t>
      </w:r>
    </w:p>
    <w:p w14:paraId="40B9455C" w14:textId="4529232B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- зона минимально допустимых расстояний </w:t>
      </w:r>
      <w:r w:rsidR="00F565FD" w:rsidRPr="00D76286">
        <w:rPr>
          <w:noProof/>
          <w:kern w:val="0"/>
          <w:sz w:val="28"/>
          <w:szCs w:val="28"/>
        </w:rPr>
        <w:t>от канализационной сети;</w:t>
      </w:r>
    </w:p>
    <w:p w14:paraId="1EA6BBC2" w14:textId="4DF0B8D4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- зона минимально допустимых расстояний </w:t>
      </w:r>
      <w:r w:rsidR="00F565FD" w:rsidRPr="00D76286">
        <w:rPr>
          <w:noProof/>
          <w:kern w:val="0"/>
          <w:sz w:val="28"/>
          <w:szCs w:val="28"/>
        </w:rPr>
        <w:t>от водопроводной сети;</w:t>
      </w:r>
    </w:p>
    <w:p w14:paraId="7D7DB313" w14:textId="29EAC97E" w:rsidR="00F565FD" w:rsidRPr="00D76286" w:rsidRDefault="006B2BE4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spacing w:val="-4"/>
          <w:kern w:val="0"/>
          <w:sz w:val="28"/>
          <w:szCs w:val="28"/>
        </w:rPr>
      </w:pPr>
      <w:r w:rsidRPr="00D76286">
        <w:rPr>
          <w:noProof/>
          <w:spacing w:val="-4"/>
          <w:kern w:val="0"/>
          <w:sz w:val="28"/>
          <w:szCs w:val="28"/>
        </w:rPr>
        <w:t>-</w:t>
      </w:r>
      <w:r w:rsidR="00D76286" w:rsidRPr="00D76286">
        <w:rPr>
          <w:noProof/>
          <w:spacing w:val="-4"/>
          <w:kern w:val="0"/>
          <w:sz w:val="28"/>
          <w:szCs w:val="28"/>
        </w:rPr>
        <w:t> </w:t>
      </w:r>
      <w:r w:rsidRPr="00D76286">
        <w:rPr>
          <w:noProof/>
          <w:spacing w:val="-4"/>
          <w:kern w:val="0"/>
          <w:sz w:val="28"/>
          <w:szCs w:val="28"/>
        </w:rPr>
        <w:t xml:space="preserve">зона минимально допустимых расстояний </w:t>
      </w:r>
      <w:r w:rsidR="00F565FD" w:rsidRPr="00D76286">
        <w:rPr>
          <w:noProof/>
          <w:spacing w:val="-4"/>
          <w:kern w:val="0"/>
          <w:sz w:val="28"/>
          <w:szCs w:val="28"/>
        </w:rPr>
        <w:t>от линий и сооружений связи;</w:t>
      </w:r>
    </w:p>
    <w:p w14:paraId="5A4BE98B" w14:textId="6EEBE2E8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воздушных линий электропередачи установлены охранные зоны по</w:t>
      </w:r>
      <w:r w:rsidR="00D76286">
        <w:rPr>
          <w:noProof/>
          <w:kern w:val="0"/>
          <w:sz w:val="28"/>
          <w:szCs w:val="28"/>
        </w:rPr>
        <w:t> </w:t>
      </w:r>
      <w:r w:rsidR="006B2BE4" w:rsidRPr="00D76286">
        <w:rPr>
          <w:noProof/>
          <w:kern w:val="0"/>
          <w:sz w:val="28"/>
          <w:szCs w:val="28"/>
        </w:rPr>
        <w:t>2 м в каждую сторону от крайних</w:t>
      </w:r>
      <w:r w:rsidRPr="00D76286">
        <w:rPr>
          <w:noProof/>
          <w:kern w:val="0"/>
          <w:sz w:val="28"/>
          <w:szCs w:val="28"/>
        </w:rPr>
        <w:t xml:space="preserve"> провод</w:t>
      </w:r>
      <w:r w:rsidR="006B2BE4" w:rsidRPr="00D76286">
        <w:rPr>
          <w:noProof/>
          <w:kern w:val="0"/>
          <w:sz w:val="28"/>
          <w:szCs w:val="28"/>
        </w:rPr>
        <w:t>ов в соответствии с</w:t>
      </w:r>
      <w:r w:rsidR="00D76286">
        <w:rPr>
          <w:noProof/>
          <w:kern w:val="0"/>
          <w:sz w:val="28"/>
          <w:szCs w:val="28"/>
        </w:rPr>
        <w:t> </w:t>
      </w:r>
      <w:r w:rsidR="006B2BE4" w:rsidRPr="00D76286">
        <w:rPr>
          <w:noProof/>
          <w:kern w:val="0"/>
          <w:sz w:val="28"/>
          <w:szCs w:val="28"/>
        </w:rPr>
        <w:t>п</w:t>
      </w:r>
      <w:r w:rsidRPr="00D76286">
        <w:rPr>
          <w:noProof/>
          <w:kern w:val="0"/>
          <w:sz w:val="28"/>
          <w:szCs w:val="28"/>
        </w:rPr>
        <w:t>остановлением Правитель</w:t>
      </w:r>
      <w:r w:rsidR="008B42CE" w:rsidRPr="00D76286">
        <w:rPr>
          <w:noProof/>
          <w:kern w:val="0"/>
          <w:sz w:val="28"/>
          <w:szCs w:val="28"/>
        </w:rPr>
        <w:t>ства Российской Федерации от 24.02.</w:t>
      </w:r>
      <w:r w:rsidRPr="00D76286">
        <w:rPr>
          <w:noProof/>
          <w:kern w:val="0"/>
          <w:sz w:val="28"/>
          <w:szCs w:val="28"/>
        </w:rPr>
        <w:t xml:space="preserve">2009 </w:t>
      </w:r>
      <w:r w:rsidR="0065562E" w:rsidRPr="00D76286">
        <w:rPr>
          <w:noProof/>
          <w:kern w:val="0"/>
          <w:sz w:val="28"/>
          <w:szCs w:val="28"/>
        </w:rPr>
        <w:t>№</w:t>
      </w:r>
      <w:r w:rsidRPr="00D76286">
        <w:rPr>
          <w:noProof/>
          <w:kern w:val="0"/>
          <w:sz w:val="28"/>
          <w:szCs w:val="28"/>
        </w:rP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границах таких зон».</w:t>
      </w:r>
    </w:p>
    <w:p w14:paraId="2D4B6D43" w14:textId="346EB622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От линий и сооружений связи установлена охранная зона </w:t>
      </w:r>
      <w:r w:rsidR="008B42CE" w:rsidRPr="00D76286">
        <w:rPr>
          <w:noProof/>
          <w:kern w:val="0"/>
          <w:sz w:val="28"/>
          <w:szCs w:val="28"/>
        </w:rPr>
        <w:t xml:space="preserve">по </w:t>
      </w:r>
      <w:r w:rsidRPr="00D76286">
        <w:rPr>
          <w:noProof/>
          <w:kern w:val="0"/>
          <w:sz w:val="28"/>
          <w:szCs w:val="28"/>
        </w:rPr>
        <w:t>2 м от</w:t>
      </w:r>
      <w:r w:rsidR="00D76286">
        <w:rPr>
          <w:noProof/>
          <w:kern w:val="0"/>
          <w:sz w:val="28"/>
          <w:szCs w:val="28"/>
        </w:rPr>
        <w:t> </w:t>
      </w:r>
      <w:r w:rsidR="008B42CE" w:rsidRPr="00D76286">
        <w:rPr>
          <w:noProof/>
          <w:kern w:val="0"/>
          <w:sz w:val="28"/>
          <w:szCs w:val="28"/>
        </w:rPr>
        <w:t xml:space="preserve">крайних </w:t>
      </w:r>
      <w:r w:rsidRPr="00D76286">
        <w:rPr>
          <w:noProof/>
          <w:kern w:val="0"/>
          <w:sz w:val="28"/>
          <w:szCs w:val="28"/>
        </w:rPr>
        <w:t>провод</w:t>
      </w:r>
      <w:r w:rsidR="008B42CE" w:rsidRPr="00D76286">
        <w:rPr>
          <w:noProof/>
          <w:kern w:val="0"/>
          <w:sz w:val="28"/>
          <w:szCs w:val="28"/>
        </w:rPr>
        <w:t>ов</w:t>
      </w:r>
      <w:r w:rsidRPr="00D76286">
        <w:rPr>
          <w:noProof/>
          <w:kern w:val="0"/>
          <w:sz w:val="28"/>
          <w:szCs w:val="28"/>
        </w:rPr>
        <w:t xml:space="preserve"> с каждой стороны в соответствии с </w:t>
      </w:r>
      <w:r w:rsidR="008B42CE" w:rsidRPr="00D76286">
        <w:rPr>
          <w:noProof/>
          <w:kern w:val="0"/>
          <w:sz w:val="28"/>
          <w:szCs w:val="28"/>
        </w:rPr>
        <w:t xml:space="preserve">подп. «а» п. 4 </w:t>
      </w:r>
      <w:r w:rsidR="00A8306B" w:rsidRPr="00D76286">
        <w:rPr>
          <w:noProof/>
          <w:kern w:val="0"/>
          <w:sz w:val="28"/>
          <w:szCs w:val="28"/>
        </w:rPr>
        <w:t>Правил</w:t>
      </w:r>
      <w:r w:rsidRPr="00D76286">
        <w:rPr>
          <w:noProof/>
          <w:kern w:val="0"/>
          <w:sz w:val="28"/>
          <w:szCs w:val="28"/>
        </w:rPr>
        <w:t xml:space="preserve"> охраны линий и сооружений связи Российской Федерации, </w:t>
      </w:r>
      <w:r w:rsidR="008B42CE" w:rsidRPr="00D76286">
        <w:rPr>
          <w:noProof/>
          <w:kern w:val="0"/>
          <w:sz w:val="28"/>
          <w:szCs w:val="28"/>
        </w:rPr>
        <w:t>утвержденных</w:t>
      </w:r>
      <w:r w:rsidRPr="00D76286">
        <w:rPr>
          <w:noProof/>
          <w:kern w:val="0"/>
          <w:sz w:val="28"/>
          <w:szCs w:val="28"/>
        </w:rPr>
        <w:t xml:space="preserve"> </w:t>
      </w:r>
      <w:r w:rsidR="008B42CE" w:rsidRPr="00D76286">
        <w:rPr>
          <w:noProof/>
          <w:kern w:val="0"/>
          <w:sz w:val="28"/>
          <w:szCs w:val="28"/>
        </w:rPr>
        <w:t>постановлением П</w:t>
      </w:r>
      <w:r w:rsidRPr="00D76286">
        <w:rPr>
          <w:noProof/>
          <w:kern w:val="0"/>
          <w:sz w:val="28"/>
          <w:szCs w:val="28"/>
        </w:rPr>
        <w:t>равительства Российской Федерации от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09.06.1995 №</w:t>
      </w:r>
      <w:r w:rsidR="008B42CE" w:rsidRPr="00D76286">
        <w:rPr>
          <w:noProof/>
          <w:kern w:val="0"/>
          <w:sz w:val="28"/>
          <w:szCs w:val="28"/>
        </w:rPr>
        <w:t xml:space="preserve"> </w:t>
      </w:r>
      <w:r w:rsidRPr="00D76286">
        <w:rPr>
          <w:noProof/>
          <w:kern w:val="0"/>
          <w:sz w:val="28"/>
          <w:szCs w:val="28"/>
        </w:rPr>
        <w:t>578.</w:t>
      </w:r>
    </w:p>
    <w:p w14:paraId="41AB6F2B" w14:textId="4A182D42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тепловых се</w:t>
      </w:r>
      <w:r w:rsidR="008B42CE" w:rsidRPr="00D76286">
        <w:rPr>
          <w:noProof/>
          <w:kern w:val="0"/>
          <w:sz w:val="28"/>
          <w:szCs w:val="28"/>
        </w:rPr>
        <w:t>тей установлена охранная зона 3 м в каждую сторону</w:t>
      </w:r>
      <w:r w:rsidRPr="00D76286">
        <w:rPr>
          <w:noProof/>
          <w:kern w:val="0"/>
          <w:sz w:val="28"/>
          <w:szCs w:val="28"/>
        </w:rPr>
        <w:t xml:space="preserve"> от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края строительных конструкций тепловых сетей согласно Типовым правилам охраны коммунальных тепловых сетей, утвержденным приказом Министерства архитектуры, строительства и жилищно</w:t>
      </w:r>
      <w:r w:rsidR="008B42CE" w:rsidRPr="00D76286">
        <w:rPr>
          <w:noProof/>
          <w:kern w:val="0"/>
          <w:sz w:val="28"/>
          <w:szCs w:val="28"/>
        </w:rPr>
        <w:t>-</w:t>
      </w:r>
      <w:r w:rsidRPr="00D76286">
        <w:rPr>
          <w:noProof/>
          <w:kern w:val="0"/>
          <w:sz w:val="28"/>
          <w:szCs w:val="28"/>
        </w:rPr>
        <w:t>коммунального хозяйства Ро</w:t>
      </w:r>
      <w:r w:rsidR="008B42CE" w:rsidRPr="00D76286">
        <w:rPr>
          <w:noProof/>
          <w:kern w:val="0"/>
          <w:sz w:val="28"/>
          <w:szCs w:val="28"/>
        </w:rPr>
        <w:t>ссийской Федерации от 17.08.1992</w:t>
      </w:r>
      <w:r w:rsidRPr="00D76286">
        <w:rPr>
          <w:noProof/>
          <w:kern w:val="0"/>
          <w:sz w:val="28"/>
          <w:szCs w:val="28"/>
        </w:rPr>
        <w:t xml:space="preserve"> </w:t>
      </w:r>
      <w:r w:rsidR="0065562E" w:rsidRPr="00D76286">
        <w:rPr>
          <w:noProof/>
          <w:kern w:val="0"/>
          <w:sz w:val="28"/>
          <w:szCs w:val="28"/>
        </w:rPr>
        <w:t>№</w:t>
      </w:r>
      <w:r w:rsidRPr="00D76286">
        <w:rPr>
          <w:noProof/>
          <w:kern w:val="0"/>
          <w:sz w:val="28"/>
          <w:szCs w:val="28"/>
        </w:rPr>
        <w:t xml:space="preserve"> 197.</w:t>
      </w:r>
    </w:p>
    <w:p w14:paraId="68D49791" w14:textId="2929A71C" w:rsidR="00F565FD" w:rsidRPr="00D76286" w:rsidRDefault="00F565FD" w:rsidP="00D76286">
      <w:pPr>
        <w:widowControl/>
        <w:shd w:val="clear" w:color="auto" w:fill="FFFFFF"/>
        <w:tabs>
          <w:tab w:val="left" w:pos="709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тепловых сетей установлена зона минимально допустимых расстояний до фундаментов зданий и сооружени</w:t>
      </w:r>
      <w:r w:rsidR="008B42CE" w:rsidRPr="00D76286">
        <w:rPr>
          <w:noProof/>
          <w:kern w:val="0"/>
          <w:sz w:val="28"/>
          <w:szCs w:val="28"/>
        </w:rPr>
        <w:t>й</w:t>
      </w:r>
      <w:r w:rsidRPr="00D76286">
        <w:rPr>
          <w:noProof/>
          <w:kern w:val="0"/>
          <w:sz w:val="28"/>
          <w:szCs w:val="28"/>
        </w:rPr>
        <w:t xml:space="preserve"> </w:t>
      </w:r>
      <w:r w:rsidR="008B42CE" w:rsidRPr="00D76286">
        <w:rPr>
          <w:noProof/>
          <w:kern w:val="0"/>
          <w:sz w:val="28"/>
          <w:szCs w:val="28"/>
        </w:rPr>
        <w:t>в размере 2 м</w:t>
      </w:r>
      <w:r w:rsidRPr="00D76286">
        <w:rPr>
          <w:noProof/>
          <w:kern w:val="0"/>
          <w:sz w:val="28"/>
          <w:szCs w:val="28"/>
        </w:rPr>
        <w:t xml:space="preserve"> в каждую </w:t>
      </w:r>
      <w:r w:rsidRPr="00D76286">
        <w:rPr>
          <w:noProof/>
          <w:kern w:val="0"/>
          <w:sz w:val="28"/>
          <w:szCs w:val="28"/>
        </w:rPr>
        <w:lastRenderedPageBreak/>
        <w:t xml:space="preserve">сторону в соответствии с СП 42.13330.2016 </w:t>
      </w:r>
      <w:r w:rsidR="008B42CE" w:rsidRPr="00D76286">
        <w:rPr>
          <w:noProof/>
          <w:kern w:val="0"/>
          <w:sz w:val="28"/>
          <w:szCs w:val="28"/>
        </w:rPr>
        <w:t>«</w:t>
      </w:r>
      <w:r w:rsidRPr="00D76286">
        <w:rPr>
          <w:noProof/>
          <w:kern w:val="0"/>
          <w:sz w:val="28"/>
          <w:szCs w:val="28"/>
        </w:rPr>
        <w:t xml:space="preserve">Градостроительство. Планировка и застройка </w:t>
      </w:r>
      <w:r w:rsidR="008B42CE" w:rsidRPr="00D76286">
        <w:rPr>
          <w:noProof/>
          <w:kern w:val="0"/>
          <w:sz w:val="28"/>
          <w:szCs w:val="28"/>
        </w:rPr>
        <w:t>городских и сельских поселений» (далее –</w:t>
      </w:r>
      <w:r w:rsidR="00191119" w:rsidRPr="00D76286">
        <w:rPr>
          <w:noProof/>
          <w:kern w:val="0"/>
          <w:sz w:val="28"/>
          <w:szCs w:val="28"/>
        </w:rPr>
        <w:t xml:space="preserve"> </w:t>
      </w:r>
      <w:r w:rsidR="008B42CE" w:rsidRPr="00D76286">
        <w:rPr>
          <w:noProof/>
          <w:kern w:val="0"/>
          <w:sz w:val="28"/>
          <w:szCs w:val="28"/>
        </w:rPr>
        <w:t>СП</w:t>
      </w:r>
      <w:r w:rsidR="00D76286">
        <w:rPr>
          <w:noProof/>
          <w:kern w:val="0"/>
          <w:sz w:val="28"/>
          <w:szCs w:val="28"/>
        </w:rPr>
        <w:t> </w:t>
      </w:r>
      <w:r w:rsidR="008B42CE" w:rsidRPr="00D76286">
        <w:rPr>
          <w:noProof/>
          <w:kern w:val="0"/>
          <w:sz w:val="28"/>
          <w:szCs w:val="28"/>
        </w:rPr>
        <w:t>42.13330.2016).</w:t>
      </w:r>
    </w:p>
    <w:p w14:paraId="3EC77270" w14:textId="25FBAA2B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канализационной сети установлена зона минимально допустимых расстояний до</w:t>
      </w:r>
      <w:r w:rsidR="008B42CE" w:rsidRPr="00D76286">
        <w:rPr>
          <w:noProof/>
          <w:kern w:val="0"/>
          <w:sz w:val="28"/>
          <w:szCs w:val="28"/>
        </w:rPr>
        <w:t xml:space="preserve"> фундаментов зданий и сооружений в размере 3 м</w:t>
      </w:r>
      <w:r w:rsidRPr="00D76286">
        <w:rPr>
          <w:noProof/>
          <w:kern w:val="0"/>
          <w:sz w:val="28"/>
          <w:szCs w:val="28"/>
        </w:rPr>
        <w:t xml:space="preserve"> в каждую сторону в соответствии с СП 42.13330.2016</w:t>
      </w:r>
      <w:r w:rsidR="008B42CE" w:rsidRPr="00D76286">
        <w:rPr>
          <w:noProof/>
          <w:kern w:val="0"/>
          <w:sz w:val="28"/>
          <w:szCs w:val="28"/>
        </w:rPr>
        <w:t>.</w:t>
      </w:r>
    </w:p>
    <w:p w14:paraId="047E0796" w14:textId="1FEF1950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водопроводной сети установлена зона минимально допустимых расстояний до</w:t>
      </w:r>
      <w:r w:rsidR="008B42CE" w:rsidRPr="00D76286">
        <w:rPr>
          <w:noProof/>
          <w:kern w:val="0"/>
          <w:sz w:val="28"/>
          <w:szCs w:val="28"/>
        </w:rPr>
        <w:t xml:space="preserve"> фундаментов зданий и сооружений в размере </w:t>
      </w:r>
      <w:r w:rsidRPr="00D76286">
        <w:rPr>
          <w:noProof/>
          <w:kern w:val="0"/>
          <w:sz w:val="28"/>
          <w:szCs w:val="28"/>
        </w:rPr>
        <w:t>5 м</w:t>
      </w:r>
      <w:r w:rsidR="008B42CE" w:rsidRPr="00D76286">
        <w:rPr>
          <w:noProof/>
          <w:kern w:val="0"/>
          <w:sz w:val="28"/>
          <w:szCs w:val="28"/>
        </w:rPr>
        <w:t xml:space="preserve"> </w:t>
      </w:r>
      <w:r w:rsidRPr="00D76286">
        <w:rPr>
          <w:noProof/>
          <w:kern w:val="0"/>
          <w:sz w:val="28"/>
          <w:szCs w:val="28"/>
        </w:rPr>
        <w:t>в к</w:t>
      </w:r>
      <w:r w:rsidR="008B42CE" w:rsidRPr="00D76286">
        <w:rPr>
          <w:noProof/>
          <w:kern w:val="0"/>
          <w:sz w:val="28"/>
          <w:szCs w:val="28"/>
        </w:rPr>
        <w:t xml:space="preserve">аждую сторону в соответствии с </w:t>
      </w:r>
      <w:r w:rsidRPr="00D76286">
        <w:rPr>
          <w:noProof/>
          <w:kern w:val="0"/>
          <w:sz w:val="28"/>
          <w:szCs w:val="28"/>
        </w:rPr>
        <w:t xml:space="preserve">СП 42.13330.2016. </w:t>
      </w:r>
    </w:p>
    <w:p w14:paraId="71F5B13F" w14:textId="44CDAD09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От линий и сооружений связи установлена зона минимально допустимых расстояний до</w:t>
      </w:r>
      <w:r w:rsidR="008B42CE" w:rsidRPr="00D76286">
        <w:rPr>
          <w:noProof/>
          <w:kern w:val="0"/>
          <w:sz w:val="28"/>
          <w:szCs w:val="28"/>
        </w:rPr>
        <w:t xml:space="preserve"> фундаментов зданий и сооружений в размере 0,6</w:t>
      </w:r>
      <w:r w:rsidR="00D76286">
        <w:rPr>
          <w:noProof/>
          <w:kern w:val="0"/>
          <w:sz w:val="28"/>
          <w:szCs w:val="28"/>
        </w:rPr>
        <w:t> </w:t>
      </w:r>
      <w:r w:rsidR="008B42CE" w:rsidRPr="00D76286">
        <w:rPr>
          <w:noProof/>
          <w:kern w:val="0"/>
          <w:sz w:val="28"/>
          <w:szCs w:val="28"/>
        </w:rPr>
        <w:t>м в каждую сторону от кабеля</w:t>
      </w:r>
      <w:r w:rsidRPr="00D76286">
        <w:rPr>
          <w:noProof/>
          <w:kern w:val="0"/>
          <w:sz w:val="28"/>
          <w:szCs w:val="28"/>
        </w:rPr>
        <w:t xml:space="preserve"> в соответствии с СП 42.13330.2016</w:t>
      </w:r>
      <w:r w:rsidR="008B42CE" w:rsidRPr="00D76286">
        <w:rPr>
          <w:noProof/>
          <w:kern w:val="0"/>
          <w:sz w:val="28"/>
          <w:szCs w:val="28"/>
        </w:rPr>
        <w:t>.</w:t>
      </w:r>
      <w:r w:rsidRPr="00D76286">
        <w:rPr>
          <w:noProof/>
          <w:kern w:val="0"/>
          <w:sz w:val="28"/>
          <w:szCs w:val="28"/>
        </w:rPr>
        <w:t xml:space="preserve"> </w:t>
      </w:r>
    </w:p>
    <w:p w14:paraId="799DC115" w14:textId="52ED3958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соответствии с Водным кодексом Российской Федерации ширин</w:t>
      </w:r>
      <w:r w:rsidR="008B42CE" w:rsidRPr="00D76286">
        <w:rPr>
          <w:noProof/>
          <w:kern w:val="0"/>
          <w:sz w:val="28"/>
          <w:szCs w:val="28"/>
        </w:rPr>
        <w:t>а</w:t>
      </w:r>
      <w:r w:rsidRPr="00D76286">
        <w:rPr>
          <w:noProof/>
          <w:kern w:val="0"/>
          <w:sz w:val="28"/>
          <w:szCs w:val="28"/>
        </w:rPr>
        <w:t xml:space="preserve"> водоохранной зоны рек и ручьев протяженностью </w:t>
      </w:r>
      <w:r w:rsidR="008B42CE" w:rsidRPr="00D76286">
        <w:rPr>
          <w:noProof/>
          <w:kern w:val="0"/>
          <w:sz w:val="28"/>
          <w:szCs w:val="28"/>
        </w:rPr>
        <w:t>10-</w:t>
      </w:r>
      <w:r w:rsidR="001753E2">
        <w:rPr>
          <w:noProof/>
          <w:kern w:val="0"/>
          <w:sz w:val="28"/>
          <w:szCs w:val="28"/>
        </w:rPr>
        <w:t>50</w:t>
      </w:r>
      <w:r w:rsidR="008B42CE" w:rsidRPr="00D76286">
        <w:rPr>
          <w:noProof/>
          <w:kern w:val="0"/>
          <w:sz w:val="28"/>
          <w:szCs w:val="28"/>
        </w:rPr>
        <w:t xml:space="preserve"> км</w:t>
      </w:r>
      <w:r w:rsidRPr="00D76286">
        <w:rPr>
          <w:noProof/>
          <w:kern w:val="0"/>
          <w:sz w:val="28"/>
          <w:szCs w:val="28"/>
        </w:rPr>
        <w:t xml:space="preserve"> </w:t>
      </w:r>
      <w:r w:rsidR="00191119" w:rsidRPr="00D76286">
        <w:rPr>
          <w:noProof/>
          <w:kern w:val="0"/>
          <w:sz w:val="28"/>
          <w:szCs w:val="28"/>
        </w:rPr>
        <w:t>устанавливае</w:t>
      </w:r>
      <w:r w:rsidR="008B42CE" w:rsidRPr="00D76286">
        <w:rPr>
          <w:noProof/>
          <w:kern w:val="0"/>
          <w:sz w:val="28"/>
          <w:szCs w:val="28"/>
        </w:rPr>
        <w:t>тся</w:t>
      </w:r>
      <w:r w:rsidRPr="00D76286">
        <w:rPr>
          <w:noProof/>
          <w:kern w:val="0"/>
          <w:sz w:val="28"/>
          <w:szCs w:val="28"/>
        </w:rPr>
        <w:t xml:space="preserve"> в</w:t>
      </w:r>
      <w:r w:rsidR="001753E2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размере 100 м.</w:t>
      </w:r>
    </w:p>
    <w:p w14:paraId="340544EE" w14:textId="0D5040ED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proofErr w:type="gramStart"/>
      <w:r w:rsidRPr="00D76286">
        <w:rPr>
          <w:noProof/>
          <w:kern w:val="0"/>
          <w:sz w:val="28"/>
          <w:szCs w:val="28"/>
        </w:rPr>
        <w:t>Согласно п</w:t>
      </w:r>
      <w:r w:rsidR="008B42CE" w:rsidRPr="00D76286">
        <w:rPr>
          <w:noProof/>
          <w:kern w:val="0"/>
          <w:sz w:val="28"/>
          <w:szCs w:val="28"/>
        </w:rPr>
        <w:t>.</w:t>
      </w:r>
      <w:r w:rsidRPr="00D76286">
        <w:rPr>
          <w:noProof/>
          <w:kern w:val="0"/>
          <w:sz w:val="28"/>
          <w:szCs w:val="28"/>
        </w:rPr>
        <w:t xml:space="preserve"> 16 ст</w:t>
      </w:r>
      <w:r w:rsidR="008B42CE" w:rsidRPr="00D76286">
        <w:rPr>
          <w:noProof/>
          <w:kern w:val="0"/>
          <w:sz w:val="28"/>
          <w:szCs w:val="28"/>
        </w:rPr>
        <w:t>.</w:t>
      </w:r>
      <w:r w:rsidRPr="00D76286">
        <w:rPr>
          <w:noProof/>
          <w:kern w:val="0"/>
          <w:sz w:val="28"/>
          <w:szCs w:val="28"/>
        </w:rPr>
        <w:t xml:space="preserve"> 65 Водного кодекса Российской Федерации в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границах водоохранных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засорения, заиления и истощения вод в соответствии с водным законодательством и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законодательством в области охраны окружающей среды.</w:t>
      </w:r>
      <w:proofErr w:type="gramEnd"/>
      <w:r w:rsidRPr="00D76286">
        <w:rPr>
          <w:noProof/>
          <w:kern w:val="0"/>
          <w:sz w:val="28"/>
          <w:szCs w:val="28"/>
        </w:rPr>
        <w:t xml:space="preserve"> Выбор типа сооружения, обеспечивающего охрану водного объекта от загрязнения, засорения, заиления и истощения вод, осуществляется с учетом необходимости соблюдения установленных в соответствии с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законодательством в области охраны окружающей среды нормативов допустимых сбросов загрязняющих веществ, иных веществ и</w:t>
      </w:r>
      <w:r w:rsidR="00D76286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микроорганизмов.</w:t>
      </w:r>
    </w:p>
    <w:p w14:paraId="49323381" w14:textId="1B96A09D" w:rsidR="00F565FD" w:rsidRPr="00D76286" w:rsidRDefault="00F565FD" w:rsidP="00E10A1F">
      <w:pPr>
        <w:widowControl/>
        <w:shd w:val="clear" w:color="auto" w:fill="FFFFFF"/>
        <w:tabs>
          <w:tab w:val="left" w:pos="709"/>
        </w:tabs>
        <w:spacing w:line="367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В соответствии с Водным кодексом Российской Федерации в границах водоохранных зон запрещаются: </w:t>
      </w:r>
      <w:r w:rsidR="00E75A21" w:rsidRPr="00D76286">
        <w:rPr>
          <w:noProof/>
          <w:kern w:val="0"/>
          <w:sz w:val="28"/>
          <w:szCs w:val="28"/>
        </w:rPr>
        <w:t>использование сточных вод в целях повышения почвенного плодородия</w:t>
      </w:r>
      <w:r w:rsidRPr="00D76286">
        <w:rPr>
          <w:noProof/>
          <w:kern w:val="0"/>
          <w:sz w:val="28"/>
          <w:szCs w:val="28"/>
        </w:rPr>
        <w:t xml:space="preserve">; </w:t>
      </w:r>
      <w:proofErr w:type="gramStart"/>
      <w:r w:rsidR="00E75A21" w:rsidRPr="00D76286">
        <w:rPr>
          <w:noProof/>
          <w:kern w:val="0"/>
          <w:sz w:val="28"/>
          <w:szCs w:val="28"/>
        </w:rPr>
        <w:t xml:space="preserve">размещение кладбищ, </w:t>
      </w:r>
      <w:r w:rsidR="00E75A21" w:rsidRPr="00D76286">
        <w:rPr>
          <w:noProof/>
          <w:kern w:val="0"/>
          <w:sz w:val="28"/>
          <w:szCs w:val="28"/>
        </w:rPr>
        <w:lastRenderedPageBreak/>
        <w:t>скотомогильников, объектов размещения отходов производства и</w:t>
      </w:r>
      <w:r w:rsidR="00D76286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потребления, химических, взрывчатых, токсичных, отравляющих и</w:t>
      </w:r>
      <w:r w:rsidR="00D76286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</w:t>
      </w:r>
      <w:proofErr w:type="gramEnd"/>
      <w:r w:rsidR="00E75A21" w:rsidRPr="00D76286">
        <w:rPr>
          <w:noProof/>
          <w:kern w:val="0"/>
          <w:sz w:val="28"/>
          <w:szCs w:val="28"/>
        </w:rPr>
        <w:t xml:space="preserve"> объектов рыбохозяйственного значения не установлены</w:t>
      </w:r>
      <w:r w:rsidRPr="00D76286">
        <w:rPr>
          <w:noProof/>
          <w:kern w:val="0"/>
          <w:sz w:val="28"/>
          <w:szCs w:val="28"/>
        </w:rPr>
        <w:t xml:space="preserve">; </w:t>
      </w:r>
      <w:r w:rsidR="00E75A21" w:rsidRPr="00D76286">
        <w:rPr>
          <w:noProof/>
          <w:kern w:val="0"/>
          <w:sz w:val="28"/>
          <w:szCs w:val="28"/>
        </w:rPr>
        <w:t>осуществление авиационных мер по борьбе с</w:t>
      </w:r>
      <w:r w:rsidR="00D76286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вредными организмами</w:t>
      </w:r>
      <w:r w:rsidRPr="00D76286">
        <w:rPr>
          <w:noProof/>
          <w:kern w:val="0"/>
          <w:sz w:val="28"/>
          <w:szCs w:val="28"/>
        </w:rPr>
        <w:t xml:space="preserve">; </w:t>
      </w:r>
      <w:r w:rsidR="00E75A21" w:rsidRPr="00D76286">
        <w:rPr>
          <w:noProof/>
          <w:kern w:val="0"/>
          <w:sz w:val="28"/>
          <w:szCs w:val="28"/>
        </w:rPr>
        <w:t>движение и стоянка транспортных средств (кроме специальных транспортных средств), за исключением их движения по</w:t>
      </w:r>
      <w:r w:rsidR="00D76286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дорогам и стоянки на дорогах и в специально оборудованных местах, имеющих твердое покрытие</w:t>
      </w:r>
      <w:r w:rsidRPr="00D76286">
        <w:rPr>
          <w:noProof/>
          <w:kern w:val="0"/>
          <w:sz w:val="28"/>
          <w:szCs w:val="28"/>
        </w:rPr>
        <w:t xml:space="preserve">; </w:t>
      </w:r>
      <w:proofErr w:type="gramStart"/>
      <w:r w:rsidR="00E75A21" w:rsidRPr="00D76286">
        <w:rPr>
          <w:noProof/>
          <w:kern w:val="0"/>
          <w:sz w:val="28"/>
          <w:szCs w:val="28"/>
        </w:rPr>
        <w:t>строительство и реконструкция автозаправочных станций, складов горюче-смазочных материалов (за</w:t>
      </w:r>
      <w:r w:rsidR="00E10A1F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  <w:proofErr w:type="gramEnd"/>
      <w:r w:rsidR="00E75A21" w:rsidRPr="00D76286">
        <w:rPr>
          <w:noProof/>
          <w:kern w:val="0"/>
          <w:sz w:val="28"/>
          <w:szCs w:val="28"/>
        </w:rPr>
        <w:t xml:space="preserve"> хранение пестицидов и</w:t>
      </w:r>
      <w:r w:rsidR="00E10A1F">
        <w:rPr>
          <w:noProof/>
          <w:kern w:val="0"/>
          <w:sz w:val="28"/>
          <w:szCs w:val="28"/>
        </w:rPr>
        <w:t xml:space="preserve"> </w:t>
      </w:r>
      <w:r w:rsidR="00E75A21" w:rsidRPr="00D76286">
        <w:rPr>
          <w:noProof/>
          <w:kern w:val="0"/>
          <w:sz w:val="28"/>
          <w:szCs w:val="28"/>
        </w:rPr>
        <w:t>агрохимикатов (за</w:t>
      </w:r>
      <w:r w:rsidR="00E10A1F">
        <w:t> </w:t>
      </w:r>
      <w:r w:rsidR="00E75A21" w:rsidRPr="00D76286">
        <w:rPr>
          <w:noProof/>
          <w:kern w:val="0"/>
          <w:sz w:val="28"/>
          <w:szCs w:val="28"/>
        </w:rPr>
        <w:t>исключением хранения агрохимикатов в</w:t>
      </w:r>
      <w:r w:rsidR="00E10A1F">
        <w:rPr>
          <w:noProof/>
          <w:kern w:val="0"/>
          <w:sz w:val="28"/>
          <w:szCs w:val="28"/>
        </w:rPr>
        <w:t xml:space="preserve"> </w:t>
      </w:r>
      <w:r w:rsidR="00E75A21" w:rsidRPr="00D76286">
        <w:rPr>
          <w:noProof/>
          <w:kern w:val="0"/>
          <w:sz w:val="28"/>
          <w:szCs w:val="28"/>
        </w:rPr>
        <w:t>специализированных хранилищах, размещенных на территориях морских портов за пределами границ прибрежных защитных полос), применение пестицидов и</w:t>
      </w:r>
      <w:r w:rsidR="00E10A1F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 xml:space="preserve">агрохимикатов; сброс сточных, в том числе дренажных, вод; </w:t>
      </w:r>
      <w:proofErr w:type="gramStart"/>
      <w:r w:rsidR="00E75A21" w:rsidRPr="00D76286">
        <w:rPr>
          <w:noProof/>
          <w:kern w:val="0"/>
          <w:sz w:val="28"/>
          <w:szCs w:val="28"/>
        </w:rPr>
        <w:t>разведка и</w:t>
      </w:r>
      <w:r w:rsidR="00E10A1F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добыча общераспространенных полезных ископаемых (за</w:t>
      </w:r>
      <w:r w:rsidR="00D76286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 xml:space="preserve">исключением случаев, если разведка и добыча общераспространенных полезных ископаемых осуществляются пользователями недр, осуществляющими </w:t>
      </w:r>
      <w:r w:rsidR="00E75A21" w:rsidRPr="00D76286">
        <w:rPr>
          <w:noProof/>
          <w:kern w:val="0"/>
          <w:sz w:val="28"/>
          <w:szCs w:val="28"/>
        </w:rPr>
        <w:lastRenderedPageBreak/>
        <w:t>разведку и добычу иных видов полезных ископаемых, в</w:t>
      </w:r>
      <w:r w:rsidR="00E10A1F">
        <w:rPr>
          <w:noProof/>
          <w:kern w:val="0"/>
          <w:sz w:val="28"/>
          <w:szCs w:val="28"/>
        </w:rPr>
        <w:t xml:space="preserve"> </w:t>
      </w:r>
      <w:r w:rsidR="00E75A21" w:rsidRPr="00D76286">
        <w:rPr>
          <w:noProof/>
          <w:kern w:val="0"/>
          <w:sz w:val="28"/>
          <w:szCs w:val="28"/>
        </w:rPr>
        <w:t>границах предоставленных им в соответствии с законодательством Российской Федерации о недрах горных отводов и (или) геологических отводов на</w:t>
      </w:r>
      <w:r w:rsidR="00E10A1F">
        <w:rPr>
          <w:noProof/>
          <w:kern w:val="0"/>
          <w:sz w:val="28"/>
          <w:szCs w:val="28"/>
        </w:rPr>
        <w:t> </w:t>
      </w:r>
      <w:r w:rsidR="00E75A21" w:rsidRPr="00D76286">
        <w:rPr>
          <w:noProof/>
          <w:kern w:val="0"/>
          <w:sz w:val="28"/>
          <w:szCs w:val="28"/>
        </w:rPr>
        <w:t>основании утвержденного технического проекта в соответствии со ст. 19.1 Закона Российской Федерации от 21.02.1992</w:t>
      </w:r>
      <w:proofErr w:type="gramEnd"/>
      <w:r w:rsidR="00E75A21" w:rsidRPr="00D76286">
        <w:rPr>
          <w:noProof/>
          <w:kern w:val="0"/>
          <w:sz w:val="28"/>
          <w:szCs w:val="28"/>
        </w:rPr>
        <w:t xml:space="preserve"> № </w:t>
      </w:r>
      <w:proofErr w:type="gramStart"/>
      <w:r w:rsidR="00E75A21" w:rsidRPr="00D76286">
        <w:rPr>
          <w:noProof/>
          <w:kern w:val="0"/>
          <w:sz w:val="28"/>
          <w:szCs w:val="28"/>
        </w:rPr>
        <w:t>2395-1 «О</w:t>
      </w:r>
      <w:r w:rsidR="00E10A1F">
        <w:rPr>
          <w:noProof/>
          <w:kern w:val="0"/>
          <w:sz w:val="28"/>
          <w:szCs w:val="28"/>
        </w:rPr>
        <w:t xml:space="preserve"> </w:t>
      </w:r>
      <w:r w:rsidR="00E75A21" w:rsidRPr="00D76286">
        <w:rPr>
          <w:noProof/>
          <w:kern w:val="0"/>
          <w:sz w:val="28"/>
          <w:szCs w:val="28"/>
        </w:rPr>
        <w:t>недрах»).</w:t>
      </w:r>
      <w:proofErr w:type="gramEnd"/>
    </w:p>
    <w:p w14:paraId="7F45D267" w14:textId="0EF84242" w:rsidR="00F565FD" w:rsidRPr="00D76286" w:rsidRDefault="00F565FD" w:rsidP="00744B7A">
      <w:pPr>
        <w:widowControl/>
        <w:shd w:val="clear" w:color="auto" w:fill="FFFFFF"/>
        <w:tabs>
          <w:tab w:val="left" w:pos="709"/>
        </w:tabs>
        <w:spacing w:line="348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Особо охраняемые природные территории</w:t>
      </w:r>
      <w:r w:rsidR="006B2BE4" w:rsidRPr="00D76286">
        <w:rPr>
          <w:noProof/>
          <w:kern w:val="0"/>
          <w:sz w:val="28"/>
          <w:szCs w:val="28"/>
        </w:rPr>
        <w:t xml:space="preserve">, </w:t>
      </w:r>
      <w:r w:rsidR="006B2BE4" w:rsidRPr="00D76286">
        <w:rPr>
          <w:kern w:val="0"/>
          <w:sz w:val="28"/>
          <w:szCs w:val="28"/>
        </w:rPr>
        <w:t>разведанные запасы полезных ископаемых</w:t>
      </w:r>
      <w:r w:rsidRPr="00D76286">
        <w:rPr>
          <w:noProof/>
          <w:kern w:val="0"/>
          <w:sz w:val="28"/>
          <w:szCs w:val="28"/>
        </w:rPr>
        <w:t xml:space="preserve"> и объекты культурного наследия в границах территории подготовки проекта межевания отсутствуют.</w:t>
      </w:r>
    </w:p>
    <w:p w14:paraId="1F2A2605" w14:textId="311B0E12" w:rsidR="00B06648" w:rsidRPr="00D76286" w:rsidRDefault="003615C0" w:rsidP="00744B7A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Перечень координат характерных точек границ </w:t>
      </w:r>
      <w:r w:rsidR="00A81F9A" w:rsidRPr="00D76286">
        <w:rPr>
          <w:kern w:val="0"/>
          <w:sz w:val="28"/>
          <w:szCs w:val="28"/>
        </w:rPr>
        <w:t>территории,</w:t>
      </w:r>
      <w:r w:rsidR="00F31DA0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в</w:t>
      </w:r>
      <w:r w:rsidR="00C21ACC" w:rsidRPr="00D76286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отношении которой </w:t>
      </w:r>
      <w:r w:rsidR="00A81F9A" w:rsidRPr="00D76286">
        <w:rPr>
          <w:kern w:val="0"/>
          <w:sz w:val="28"/>
          <w:szCs w:val="28"/>
        </w:rPr>
        <w:t xml:space="preserve">разработан </w:t>
      </w:r>
      <w:r w:rsidRPr="00D76286">
        <w:rPr>
          <w:kern w:val="0"/>
          <w:sz w:val="28"/>
          <w:szCs w:val="28"/>
        </w:rPr>
        <w:t>проект межевания</w:t>
      </w:r>
      <w:r w:rsidR="00A81F9A" w:rsidRPr="00D76286">
        <w:rPr>
          <w:kern w:val="0"/>
          <w:sz w:val="28"/>
          <w:szCs w:val="28"/>
        </w:rPr>
        <w:t>,</w:t>
      </w:r>
      <w:r w:rsidRPr="00D76286">
        <w:rPr>
          <w:kern w:val="0"/>
          <w:sz w:val="28"/>
          <w:szCs w:val="28"/>
        </w:rPr>
        <w:t xml:space="preserve"> </w:t>
      </w:r>
      <w:r w:rsidR="00253EEF" w:rsidRPr="00D76286">
        <w:rPr>
          <w:kern w:val="0"/>
          <w:sz w:val="28"/>
          <w:szCs w:val="28"/>
        </w:rPr>
        <w:t>приведен</w:t>
      </w:r>
      <w:r w:rsidR="00B06648" w:rsidRPr="00D76286">
        <w:rPr>
          <w:kern w:val="0"/>
          <w:sz w:val="28"/>
          <w:szCs w:val="28"/>
        </w:rPr>
        <w:t xml:space="preserve"> в </w:t>
      </w:r>
      <w:r w:rsidRPr="00D76286">
        <w:rPr>
          <w:kern w:val="0"/>
          <w:sz w:val="28"/>
          <w:szCs w:val="28"/>
        </w:rPr>
        <w:t xml:space="preserve">таблице </w:t>
      </w:r>
      <w:r w:rsidR="00DF71F2" w:rsidRPr="00D76286">
        <w:rPr>
          <w:kern w:val="0"/>
          <w:sz w:val="28"/>
          <w:szCs w:val="28"/>
        </w:rPr>
        <w:t>№ </w:t>
      </w:r>
      <w:r w:rsidRPr="00D76286">
        <w:rPr>
          <w:kern w:val="0"/>
          <w:sz w:val="28"/>
          <w:szCs w:val="28"/>
        </w:rPr>
        <w:t xml:space="preserve">1. </w:t>
      </w:r>
    </w:p>
    <w:p w14:paraId="2F015C58" w14:textId="427A63AE" w:rsidR="004A43D3" w:rsidRPr="00D76286" w:rsidRDefault="00F8244B" w:rsidP="00D76286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D76286">
        <w:rPr>
          <w:sz w:val="28"/>
          <w:szCs w:val="28"/>
        </w:rPr>
        <w:t xml:space="preserve">Таблица </w:t>
      </w:r>
      <w:r w:rsidR="00DF71F2" w:rsidRPr="00D76286">
        <w:rPr>
          <w:sz w:val="28"/>
          <w:szCs w:val="28"/>
        </w:rPr>
        <w:t>№</w:t>
      </w:r>
      <w:r w:rsidR="00F31DA0" w:rsidRPr="00D76286">
        <w:rPr>
          <w:sz w:val="28"/>
          <w:szCs w:val="28"/>
        </w:rPr>
        <w:t xml:space="preserve"> </w:t>
      </w:r>
      <w:r w:rsidRPr="00D76286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89"/>
        <w:gridCol w:w="3743"/>
        <w:gridCol w:w="3537"/>
      </w:tblGrid>
      <w:tr w:rsidR="00D76286" w:rsidRPr="00D76286" w14:paraId="37A43344" w14:textId="77777777" w:rsidTr="00D76286">
        <w:trPr>
          <w:trHeight w:val="281"/>
          <w:tblHeader/>
        </w:trPr>
        <w:tc>
          <w:tcPr>
            <w:tcW w:w="1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29909" w14:textId="77777777" w:rsidR="00F31DA0" w:rsidRPr="00D76286" w:rsidRDefault="004A43D3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Номер</w:t>
            </w:r>
          </w:p>
          <w:p w14:paraId="62405D3B" w14:textId="765634A9" w:rsidR="004A43D3" w:rsidRPr="00D76286" w:rsidRDefault="00191119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характерной</w:t>
            </w:r>
            <w:r w:rsidR="004A43D3" w:rsidRPr="00D76286">
              <w:rPr>
                <w:kern w:val="0"/>
                <w:sz w:val="24"/>
                <w:szCs w:val="24"/>
              </w:rPr>
              <w:t xml:space="preserve"> точки</w:t>
            </w:r>
          </w:p>
        </w:tc>
        <w:tc>
          <w:tcPr>
            <w:tcW w:w="38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5824A" w14:textId="708AC00C" w:rsidR="004A43D3" w:rsidRPr="00D76286" w:rsidRDefault="00BA4C20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Перечень к</w:t>
            </w:r>
            <w:r w:rsidR="004A43D3" w:rsidRPr="00D76286">
              <w:rPr>
                <w:kern w:val="0"/>
                <w:sz w:val="24"/>
                <w:szCs w:val="24"/>
              </w:rPr>
              <w:t>оординат</w:t>
            </w:r>
          </w:p>
        </w:tc>
      </w:tr>
      <w:tr w:rsidR="00D76286" w:rsidRPr="00D76286" w14:paraId="19CB86CD" w14:textId="77777777" w:rsidTr="00D76286">
        <w:trPr>
          <w:trHeight w:val="268"/>
          <w:tblHeader/>
        </w:trPr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F7E23" w14:textId="77777777" w:rsidR="004A43D3" w:rsidRPr="00D76286" w:rsidRDefault="004A43D3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6D4AA" w14:textId="77777777" w:rsidR="004A43D3" w:rsidRPr="00D76286" w:rsidRDefault="004A43D3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5055" w14:textId="77777777" w:rsidR="004A43D3" w:rsidRPr="00D76286" w:rsidRDefault="004A43D3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D76286" w:rsidRPr="00D76286" w14:paraId="0B050FE1" w14:textId="77777777" w:rsidTr="00D76286">
        <w:trPr>
          <w:trHeight w:val="185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F299C" w14:textId="1D5A5B0A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15EB" w14:textId="65319E80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505154.49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1C6D0" w14:textId="31A9CD32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1307586.62</w:t>
            </w:r>
          </w:p>
        </w:tc>
      </w:tr>
      <w:tr w:rsidR="00D76286" w:rsidRPr="00D76286" w14:paraId="3FB97749" w14:textId="77777777" w:rsidTr="00D76286">
        <w:trPr>
          <w:trHeight w:val="25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ED705" w14:textId="77777777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BC211" w14:textId="4445C3DF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505165.80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0EB8E" w14:textId="71F0EA71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1308244.34</w:t>
            </w:r>
          </w:p>
        </w:tc>
      </w:tr>
      <w:tr w:rsidR="00D76286" w:rsidRPr="00D76286" w14:paraId="1CEB5FAC" w14:textId="77777777" w:rsidTr="00D76286">
        <w:trPr>
          <w:trHeight w:val="165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F70C" w14:textId="77777777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F64CC" w14:textId="4E3D891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505063.51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ACFD" w14:textId="6C92B5CB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1308286.04</w:t>
            </w:r>
          </w:p>
        </w:tc>
      </w:tr>
      <w:tr w:rsidR="00D76286" w:rsidRPr="00D76286" w14:paraId="42AFFDA4" w14:textId="77777777" w:rsidTr="00D76286">
        <w:trPr>
          <w:trHeight w:val="170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20355" w14:textId="77777777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6900D" w14:textId="040F2A72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504481.53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0F0BB" w14:textId="1A9D275A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1307955.42</w:t>
            </w:r>
          </w:p>
        </w:tc>
      </w:tr>
      <w:tr w:rsidR="00D76286" w:rsidRPr="00D76286" w14:paraId="102121EC" w14:textId="77777777" w:rsidTr="00D76286">
        <w:trPr>
          <w:trHeight w:val="159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24FE5" w14:textId="77777777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003CC" w14:textId="5F43A659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504082.74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E6979" w14:textId="6F8A425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1307722.04</w:t>
            </w:r>
          </w:p>
        </w:tc>
      </w:tr>
      <w:tr w:rsidR="00D76286" w:rsidRPr="00D76286" w14:paraId="227EC7C8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F21D7" w14:textId="336FE0E0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21D67" w14:textId="294F5759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504106.42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EF2A0" w14:textId="3D82FF1A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1307682.21</w:t>
            </w:r>
          </w:p>
        </w:tc>
      </w:tr>
      <w:tr w:rsidR="00D76286" w:rsidRPr="00D76286" w14:paraId="093CEB43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032E" w14:textId="0B34CCC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BE78" w14:textId="65816A73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504112.31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3FBBB" w14:textId="30DDAE19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1307541.37</w:t>
            </w:r>
          </w:p>
        </w:tc>
      </w:tr>
      <w:tr w:rsidR="00D76286" w:rsidRPr="00D76286" w14:paraId="42104EE8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A10E8" w14:textId="03A08B8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4429" w14:textId="436CB34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504243.37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EB55C" w14:textId="3C265521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1307463.80</w:t>
            </w:r>
          </w:p>
        </w:tc>
      </w:tr>
      <w:tr w:rsidR="00D76286" w:rsidRPr="00D76286" w14:paraId="38DD5A3C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FF4E0" w14:textId="4115262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1D9A4" w14:textId="259C9E8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504409.83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3F20" w14:textId="047A0B6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1307387.20</w:t>
            </w:r>
          </w:p>
        </w:tc>
      </w:tr>
      <w:tr w:rsidR="00D76286" w:rsidRPr="00D76286" w14:paraId="27D1862E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B7EB3" w14:textId="54556E20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856C4" w14:textId="5913C23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504492.24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90D2" w14:textId="660E6503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1307373.79</w:t>
            </w:r>
          </w:p>
        </w:tc>
      </w:tr>
      <w:tr w:rsidR="00D76286" w:rsidRPr="00D76286" w14:paraId="3EFB2601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56DE6" w14:textId="6DE3ECA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5EC91" w14:textId="5146044C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504562.06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1529D" w14:textId="061FBA2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1307357.47</w:t>
            </w:r>
          </w:p>
        </w:tc>
      </w:tr>
      <w:tr w:rsidR="00D76286" w:rsidRPr="00D76286" w14:paraId="36CBC097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DCD74" w14:textId="5BFA6B81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B3DC" w14:textId="0A34CB73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504781.19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3B4CC" w14:textId="266DC27C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1307281.84</w:t>
            </w:r>
          </w:p>
        </w:tc>
      </w:tr>
      <w:tr w:rsidR="00D76286" w:rsidRPr="00D76286" w14:paraId="4E776284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2976" w14:textId="30FB0D8E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6E14" w14:textId="5BCAE25E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504810.28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E9C7" w14:textId="115B0964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1307263.09</w:t>
            </w:r>
          </w:p>
        </w:tc>
      </w:tr>
      <w:tr w:rsidR="00D76286" w:rsidRPr="00D76286" w14:paraId="18656711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3905" w14:textId="2A43C453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75134" w14:textId="6C84019D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505075.95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3104F" w14:textId="1F3EDE65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1307223.01</w:t>
            </w:r>
          </w:p>
        </w:tc>
      </w:tr>
      <w:tr w:rsidR="00D76286" w:rsidRPr="00D76286" w14:paraId="5A8BBBE7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ABC8" w14:textId="04CF5F6D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DB867" w14:textId="49E693FE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505090.66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8095B" w14:textId="2DC8662B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1307477.38</w:t>
            </w:r>
          </w:p>
        </w:tc>
      </w:tr>
      <w:tr w:rsidR="00D76286" w:rsidRPr="00D76286" w14:paraId="74EDD7F3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7093" w14:textId="228C7FB6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F8135" w14:textId="7C0452DD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505100.84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A4DF" w14:textId="4CEBE0EB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1307585.00</w:t>
            </w:r>
          </w:p>
        </w:tc>
      </w:tr>
      <w:tr w:rsidR="00D76286" w:rsidRPr="00D76286" w14:paraId="0E905AF4" w14:textId="77777777" w:rsidTr="00D76286">
        <w:trPr>
          <w:trHeight w:val="164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440C" w14:textId="030C3BEB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9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23F73" w14:textId="1020824C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505154.49</w:t>
            </w:r>
          </w:p>
        </w:tc>
        <w:tc>
          <w:tcPr>
            <w:tcW w:w="1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8F65E" w14:textId="4A3358CD" w:rsidR="00F565FD" w:rsidRPr="00D76286" w:rsidRDefault="00F565FD" w:rsidP="00D76286">
            <w:pPr>
              <w:widowControl/>
              <w:spacing w:line="240" w:lineRule="auto"/>
              <w:ind w:firstLine="0"/>
              <w:jc w:val="center"/>
              <w:rPr>
                <w:kern w:val="0"/>
                <w:sz w:val="24"/>
                <w:szCs w:val="24"/>
              </w:rPr>
            </w:pPr>
            <w:r w:rsidRPr="00D76286">
              <w:rPr>
                <w:kern w:val="0"/>
                <w:sz w:val="24"/>
                <w:szCs w:val="24"/>
              </w:rPr>
              <w:t>1307586.62</w:t>
            </w:r>
          </w:p>
        </w:tc>
      </w:tr>
    </w:tbl>
    <w:p w14:paraId="08BD8179" w14:textId="77777777" w:rsidR="00F93DFD" w:rsidRPr="00D76286" w:rsidRDefault="00F93DFD" w:rsidP="00D76286">
      <w:pPr>
        <w:pStyle w:val="23"/>
        <w:widowControl/>
        <w:tabs>
          <w:tab w:val="left" w:pos="709"/>
        </w:tabs>
        <w:spacing w:after="0" w:line="240" w:lineRule="auto"/>
        <w:ind w:left="0" w:firstLine="0"/>
        <w:rPr>
          <w:kern w:val="0"/>
        </w:rPr>
      </w:pPr>
      <w:bookmarkStart w:id="1" w:name="_Toc106102193"/>
    </w:p>
    <w:p w14:paraId="6BDECF84" w14:textId="0401D641" w:rsidR="009E5537" w:rsidRPr="00D76286" w:rsidRDefault="00F93DFD" w:rsidP="00D76286">
      <w:pPr>
        <w:pStyle w:val="23"/>
        <w:widowControl/>
        <w:tabs>
          <w:tab w:val="left" w:pos="709"/>
        </w:tabs>
        <w:spacing w:after="0" w:line="360" w:lineRule="auto"/>
        <w:ind w:left="0"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Перечень и сведения о площади образуемых земельных участков, возможные способы их образования, переч</w:t>
      </w:r>
      <w:r w:rsidR="00E75A21" w:rsidRPr="00D76286">
        <w:rPr>
          <w:kern w:val="0"/>
          <w:sz w:val="28"/>
          <w:szCs w:val="28"/>
        </w:rPr>
        <w:t>е</w:t>
      </w:r>
      <w:r w:rsidRPr="00D76286">
        <w:rPr>
          <w:kern w:val="0"/>
          <w:sz w:val="28"/>
          <w:szCs w:val="28"/>
        </w:rPr>
        <w:t>н</w:t>
      </w:r>
      <w:r w:rsidR="00E75A21" w:rsidRPr="00D76286">
        <w:rPr>
          <w:kern w:val="0"/>
          <w:sz w:val="28"/>
          <w:szCs w:val="28"/>
        </w:rPr>
        <w:t>ь</w:t>
      </w:r>
      <w:r w:rsidRPr="00D76286">
        <w:rPr>
          <w:kern w:val="0"/>
          <w:sz w:val="28"/>
          <w:szCs w:val="28"/>
        </w:rPr>
        <w:t xml:space="preserve"> координат характерных точек </w:t>
      </w:r>
      <w:r w:rsidR="00E75A21" w:rsidRPr="00D76286">
        <w:rPr>
          <w:kern w:val="0"/>
          <w:sz w:val="28"/>
          <w:szCs w:val="28"/>
        </w:rPr>
        <w:t xml:space="preserve">границ </w:t>
      </w:r>
      <w:r w:rsidRPr="00D76286">
        <w:rPr>
          <w:kern w:val="0"/>
          <w:sz w:val="28"/>
          <w:szCs w:val="28"/>
        </w:rPr>
        <w:t>этих участков в системе координат</w:t>
      </w:r>
      <w:r w:rsidR="00D76286">
        <w:rPr>
          <w:kern w:val="0"/>
          <w:sz w:val="28"/>
          <w:szCs w:val="28"/>
        </w:rPr>
        <w:t xml:space="preserve"> МСК</w:t>
      </w:r>
      <w:r w:rsidR="009C36B2" w:rsidRPr="00D76286">
        <w:rPr>
          <w:kern w:val="0"/>
          <w:sz w:val="28"/>
          <w:szCs w:val="28"/>
        </w:rPr>
        <w:t>-36</w:t>
      </w:r>
      <w:r w:rsidRPr="00D76286">
        <w:rPr>
          <w:kern w:val="0"/>
          <w:sz w:val="28"/>
          <w:szCs w:val="28"/>
        </w:rPr>
        <w:t xml:space="preserve"> приведен в таблице</w:t>
      </w:r>
      <w:r w:rsid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№ </w:t>
      </w:r>
      <w:r w:rsidR="0082656D" w:rsidRPr="00D76286">
        <w:rPr>
          <w:kern w:val="0"/>
          <w:sz w:val="28"/>
          <w:szCs w:val="28"/>
        </w:rPr>
        <w:t>2</w:t>
      </w:r>
      <w:r w:rsidRPr="00D76286">
        <w:rPr>
          <w:kern w:val="0"/>
          <w:sz w:val="28"/>
          <w:szCs w:val="28"/>
        </w:rPr>
        <w:t>.</w:t>
      </w:r>
    </w:p>
    <w:p w14:paraId="06EF1E5A" w14:textId="5871356B" w:rsidR="00F93DFD" w:rsidRPr="00D76286" w:rsidRDefault="00F93DFD" w:rsidP="00D76286">
      <w:pPr>
        <w:pStyle w:val="23"/>
        <w:widowControl/>
        <w:tabs>
          <w:tab w:val="left" w:pos="709"/>
        </w:tabs>
        <w:spacing w:after="0" w:line="240" w:lineRule="auto"/>
        <w:ind w:left="0" w:firstLine="0"/>
        <w:jc w:val="right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Таблица № </w:t>
      </w:r>
      <w:r w:rsidR="0082656D" w:rsidRPr="00D76286">
        <w:rPr>
          <w:kern w:val="0"/>
          <w:sz w:val="28"/>
          <w:szCs w:val="28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6"/>
        <w:gridCol w:w="3332"/>
        <w:gridCol w:w="4001"/>
      </w:tblGrid>
      <w:tr w:rsidR="00D76286" w:rsidRPr="00D76286" w14:paraId="34AC2FA7" w14:textId="77777777" w:rsidTr="00D76286">
        <w:trPr>
          <w:trHeight w:val="300"/>
          <w:tblHeader/>
        </w:trPr>
        <w:tc>
          <w:tcPr>
            <w:tcW w:w="1149" w:type="pct"/>
            <w:vMerge w:val="restart"/>
            <w:shd w:val="clear" w:color="auto" w:fill="auto"/>
            <w:noWrap/>
            <w:vAlign w:val="center"/>
            <w:hideMark/>
          </w:tcPr>
          <w:p w14:paraId="5CC7D054" w14:textId="77777777" w:rsid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Номер</w:t>
            </w:r>
          </w:p>
          <w:p w14:paraId="5D94D625" w14:textId="666D6AD9" w:rsidR="00F93DFD" w:rsidRPr="00D76286" w:rsidRDefault="00D76286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характерной</w:t>
            </w:r>
            <w:r w:rsidR="00F93DFD" w:rsidRPr="00D76286">
              <w:rPr>
                <w:rFonts w:cs="Times New Roman"/>
              </w:rPr>
              <w:t xml:space="preserve"> точки</w:t>
            </w:r>
          </w:p>
        </w:tc>
        <w:tc>
          <w:tcPr>
            <w:tcW w:w="3851" w:type="pct"/>
            <w:gridSpan w:val="2"/>
            <w:shd w:val="clear" w:color="auto" w:fill="auto"/>
            <w:noWrap/>
            <w:vAlign w:val="center"/>
            <w:hideMark/>
          </w:tcPr>
          <w:p w14:paraId="31E837A9" w14:textId="405CB13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Перечень координат</w:t>
            </w:r>
          </w:p>
        </w:tc>
      </w:tr>
      <w:tr w:rsidR="00D76286" w:rsidRPr="00D76286" w14:paraId="3AC49537" w14:textId="77777777" w:rsidTr="00D76286">
        <w:trPr>
          <w:trHeight w:val="264"/>
          <w:tblHeader/>
        </w:trPr>
        <w:tc>
          <w:tcPr>
            <w:tcW w:w="1149" w:type="pct"/>
            <w:vMerge/>
            <w:vAlign w:val="center"/>
            <w:hideMark/>
          </w:tcPr>
          <w:p w14:paraId="4CACEA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</w:p>
        </w:tc>
        <w:tc>
          <w:tcPr>
            <w:tcW w:w="1744" w:type="pct"/>
            <w:shd w:val="clear" w:color="auto" w:fill="auto"/>
            <w:noWrap/>
            <w:hideMark/>
          </w:tcPr>
          <w:p w14:paraId="20B363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X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1CEFE8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Y</w:t>
            </w:r>
          </w:p>
        </w:tc>
      </w:tr>
      <w:tr w:rsidR="00D76286" w:rsidRPr="00D76286" w14:paraId="0186056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29D244B" w14:textId="47A3F22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4779C1" w:rsidRPr="00D76286">
              <w:rPr>
                <w:rFonts w:cs="Times New Roman"/>
              </w:rPr>
              <w:t>образуемого земельного участка</w:t>
            </w:r>
            <w:r w:rsidRPr="00D76286">
              <w:rPr>
                <w:rFonts w:cs="Times New Roman"/>
              </w:rPr>
              <w:t xml:space="preserve">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</w:t>
            </w:r>
          </w:p>
        </w:tc>
      </w:tr>
      <w:tr w:rsidR="00D76286" w:rsidRPr="00D76286" w14:paraId="7D0B902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D89DDB8" w14:textId="4B9983FE" w:rsidR="00F93DFD" w:rsidRPr="00D76286" w:rsidRDefault="004779C1" w:rsidP="008F2A37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</w:t>
            </w:r>
            <w:r w:rsidR="00F93DFD" w:rsidRPr="00D76286">
              <w:rPr>
                <w:rFonts w:cs="Times New Roman"/>
              </w:rPr>
              <w:t xml:space="preserve"> 799</w:t>
            </w:r>
            <w:r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77 кв. м (0</w:t>
            </w:r>
            <w:r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3A5675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FA5B8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1274A2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7958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4345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505103.42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D457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1307591.74</w:t>
            </w:r>
          </w:p>
        </w:tc>
      </w:tr>
      <w:tr w:rsidR="00D76286" w:rsidRPr="00D76286" w14:paraId="6A2A101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5447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4246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9F16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1307592.98</w:t>
            </w:r>
          </w:p>
        </w:tc>
      </w:tr>
      <w:tr w:rsidR="00D76286" w:rsidRPr="00D76286" w14:paraId="694F2E2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B7B9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5D65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505149.46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1615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1307608.23</w:t>
            </w:r>
          </w:p>
        </w:tc>
      </w:tr>
      <w:tr w:rsidR="00D76286" w:rsidRPr="00D76286" w14:paraId="4048568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A9F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9B5C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2E1E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1307611.92</w:t>
            </w:r>
          </w:p>
        </w:tc>
      </w:tr>
      <w:tr w:rsidR="00D76286" w:rsidRPr="00D76286" w14:paraId="78843A1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2D2D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3E00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505103.42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984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1307591.74</w:t>
            </w:r>
          </w:p>
        </w:tc>
      </w:tr>
      <w:tr w:rsidR="00D76286" w:rsidRPr="00D76286" w14:paraId="6349CF1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B574AD" w14:textId="778D494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4779C1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</w:t>
            </w:r>
          </w:p>
        </w:tc>
      </w:tr>
      <w:tr w:rsidR="00D76286" w:rsidRPr="00D76286" w14:paraId="6139894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19B6334" w14:textId="5B698C5A" w:rsidR="00F93DFD" w:rsidRPr="00D76286" w:rsidRDefault="004779C1" w:rsidP="008F2A37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 799,</w:t>
            </w:r>
            <w:r w:rsidR="00F93DFD" w:rsidRPr="00D76286">
              <w:rPr>
                <w:rFonts w:cs="Times New Roman"/>
              </w:rPr>
              <w:t xml:space="preserve">89 кв. м </w:t>
            </w:r>
            <w:r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13E4209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5506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27DD7B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C34C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589A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2A94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1307611.92</w:t>
            </w:r>
          </w:p>
        </w:tc>
      </w:tr>
      <w:tr w:rsidR="00D76286" w:rsidRPr="00D76286" w14:paraId="2FD6D0F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C955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CFED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505149.46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DDAA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1307608.23</w:t>
            </w:r>
          </w:p>
        </w:tc>
      </w:tr>
      <w:tr w:rsidR="00D76286" w:rsidRPr="00D76286" w14:paraId="12E3AC2E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1AC8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7C80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505149.75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5188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1307626.49</w:t>
            </w:r>
          </w:p>
        </w:tc>
      </w:tr>
      <w:tr w:rsidR="00D76286" w:rsidRPr="00D76286" w14:paraId="7BAF319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5120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54D2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505106.62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0A42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1307630.08</w:t>
            </w:r>
          </w:p>
        </w:tc>
      </w:tr>
      <w:tr w:rsidR="00D76286" w:rsidRPr="00D76286" w14:paraId="5459939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0E3B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FB7F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5119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1307611.92</w:t>
            </w:r>
          </w:p>
        </w:tc>
      </w:tr>
      <w:tr w:rsidR="00D76286" w:rsidRPr="00D76286" w14:paraId="44F6905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B7FE811" w14:textId="0241592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4779C1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</w:t>
            </w:r>
          </w:p>
        </w:tc>
      </w:tr>
      <w:tr w:rsidR="00D76286" w:rsidRPr="00D76286" w14:paraId="6E0C554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20C5457" w14:textId="7B3A33CE" w:rsidR="00F93DFD" w:rsidRPr="00D76286" w:rsidRDefault="004779C1" w:rsidP="008F2A37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 799,</w:t>
            </w:r>
            <w:r w:rsidR="00F93DFD" w:rsidRPr="00D76286">
              <w:rPr>
                <w:rFonts w:cs="Times New Roman"/>
              </w:rPr>
              <w:t xml:space="preserve">74 кв. м </w:t>
            </w:r>
            <w:r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F6ED5D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A31B1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BB21D0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0E7F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480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505106.62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A032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1307630.08</w:t>
            </w:r>
          </w:p>
        </w:tc>
      </w:tr>
      <w:tr w:rsidR="00D76286" w:rsidRPr="00D76286" w14:paraId="2110CB1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0F60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F0C8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505149.75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373C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1307626.49</w:t>
            </w:r>
          </w:p>
        </w:tc>
      </w:tr>
      <w:tr w:rsidR="00D76286" w:rsidRPr="00D76286" w14:paraId="1F2E579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4CBE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23BA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A89A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1307645.28</w:t>
            </w:r>
          </w:p>
        </w:tc>
      </w:tr>
      <w:tr w:rsidR="00D76286" w:rsidRPr="00D76286" w14:paraId="21CAE5F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E2B6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78E3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CE70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1307648.77</w:t>
            </w:r>
          </w:p>
        </w:tc>
      </w:tr>
      <w:tr w:rsidR="00D76286" w:rsidRPr="00D76286" w14:paraId="1552DFC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E4AE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FF0E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505106.62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EB42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1307630.08</w:t>
            </w:r>
          </w:p>
        </w:tc>
      </w:tr>
      <w:tr w:rsidR="00D76286" w:rsidRPr="00D76286" w14:paraId="11CA9BE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5F65A1" w14:textId="2006DD4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4779C1" w:rsidRPr="00D76286">
              <w:rPr>
                <w:rFonts w:cs="Times New Roman"/>
              </w:rPr>
              <w:t>образуемого земельного участка</w:t>
            </w:r>
            <w:r w:rsidRPr="00D76286">
              <w:rPr>
                <w:rFonts w:cs="Times New Roman"/>
              </w:rPr>
              <w:t xml:space="preserve">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</w:t>
            </w:r>
          </w:p>
        </w:tc>
      </w:tr>
      <w:tr w:rsidR="00D76286" w:rsidRPr="00D76286" w14:paraId="2974E05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4CB61D5" w14:textId="02E2613F" w:rsidR="00F93DFD" w:rsidRPr="00D76286" w:rsidRDefault="004779C1" w:rsidP="008F2A37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</w:t>
            </w:r>
            <w:r w:rsidR="00F93DFD" w:rsidRPr="00D76286">
              <w:rPr>
                <w:rFonts w:cs="Times New Roman"/>
              </w:rPr>
              <w:t>799</w:t>
            </w:r>
            <w:r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87 кв. м </w:t>
            </w:r>
            <w:r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0CBAC4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CFAA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0827A0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9C6B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C363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D201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1307648.77</w:t>
            </w:r>
          </w:p>
        </w:tc>
      </w:tr>
      <w:tr w:rsidR="00D76286" w:rsidRPr="00D76286" w14:paraId="1E94E3C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9112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7F80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7D43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1307645.28</w:t>
            </w:r>
          </w:p>
        </w:tc>
      </w:tr>
      <w:tr w:rsidR="00D76286" w:rsidRPr="00D76286" w14:paraId="596A5E9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F2BF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B6EC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972B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1307664.66</w:t>
            </w:r>
          </w:p>
        </w:tc>
      </w:tr>
      <w:tr w:rsidR="00D76286" w:rsidRPr="00D76286" w14:paraId="08978A1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BBF7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1428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505109.79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608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1307668.04</w:t>
            </w:r>
          </w:p>
        </w:tc>
      </w:tr>
      <w:tr w:rsidR="00D76286" w:rsidRPr="00D76286" w14:paraId="622F7C1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992A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0A3A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68B6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1307648.77</w:t>
            </w:r>
          </w:p>
        </w:tc>
      </w:tr>
      <w:tr w:rsidR="00D76286" w:rsidRPr="00D76286" w14:paraId="00CC798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2B83B6C" w14:textId="67B5F96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4779C1" w:rsidRPr="00D76286">
              <w:rPr>
                <w:rFonts w:cs="Times New Roman"/>
              </w:rPr>
              <w:t>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5</w:t>
            </w:r>
          </w:p>
        </w:tc>
      </w:tr>
      <w:tr w:rsidR="00D76286" w:rsidRPr="00D76286" w14:paraId="0F6BB6B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F5DE01E" w14:textId="00CA739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89 кв. м </w:t>
            </w:r>
            <w:r w:rsidR="004779C1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F19C36F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24D6B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3933B1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6B53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5F64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505109.79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8E71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1307668.04</w:t>
            </w:r>
          </w:p>
        </w:tc>
      </w:tr>
      <w:tr w:rsidR="00D76286" w:rsidRPr="00D76286" w14:paraId="4442BA1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4EC3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AF50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AF5A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1307664.66</w:t>
            </w:r>
          </w:p>
        </w:tc>
      </w:tr>
      <w:tr w:rsidR="00D76286" w:rsidRPr="00D76286" w14:paraId="4CF5F0F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E9A2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0AFC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9541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1307684.68</w:t>
            </w:r>
          </w:p>
        </w:tc>
      </w:tr>
      <w:tr w:rsidR="00D76286" w:rsidRPr="00D76286" w14:paraId="69E379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2A52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A914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9220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1307687.95</w:t>
            </w:r>
          </w:p>
        </w:tc>
      </w:tr>
      <w:tr w:rsidR="00D76286" w:rsidRPr="00D76286" w14:paraId="75256CE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C445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9ACC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505109.79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9333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1307668.04</w:t>
            </w:r>
          </w:p>
        </w:tc>
      </w:tr>
      <w:tr w:rsidR="00D76286" w:rsidRPr="00D76286" w14:paraId="4BECF0D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7D044D2" w14:textId="4A6C43D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4779C1" w:rsidRPr="00D76286">
              <w:rPr>
                <w:rFonts w:cs="Times New Roman"/>
              </w:rPr>
              <w:t>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6</w:t>
            </w:r>
          </w:p>
        </w:tc>
      </w:tr>
      <w:tr w:rsidR="00D76286" w:rsidRPr="00D76286" w14:paraId="51F640D6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BE09663" w14:textId="270093C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62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C7EA9D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2228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803988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46A4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1625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A870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1307687.95</w:t>
            </w:r>
          </w:p>
        </w:tc>
      </w:tr>
      <w:tr w:rsidR="00D76286" w:rsidRPr="00D76286" w14:paraId="5D3520A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FFBE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4C46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4A51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1307684.68</w:t>
            </w:r>
          </w:p>
        </w:tc>
      </w:tr>
      <w:tr w:rsidR="00D76286" w:rsidRPr="00D76286" w14:paraId="59CD4EE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3170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C1E1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0195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1307705.40</w:t>
            </w:r>
          </w:p>
        </w:tc>
      </w:tr>
      <w:tr w:rsidR="00D76286" w:rsidRPr="00D76286" w14:paraId="3CB58AE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5906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68BA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CB84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1307708.56</w:t>
            </w:r>
          </w:p>
        </w:tc>
      </w:tr>
      <w:tr w:rsidR="00D76286" w:rsidRPr="00D76286" w14:paraId="6C60A3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9E67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EC10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3AB5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1307687.95</w:t>
            </w:r>
          </w:p>
        </w:tc>
      </w:tr>
      <w:tr w:rsidR="00D76286" w:rsidRPr="00D76286" w14:paraId="0EBA9EBE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275DD60" w14:textId="03FD670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</w:t>
            </w:r>
          </w:p>
        </w:tc>
      </w:tr>
      <w:tr w:rsidR="00D76286" w:rsidRPr="00D76286" w14:paraId="5166CC0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68A3F6" w14:textId="5B81127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81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12A1175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AE73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44A653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096E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D75A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BAA4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1307708.56</w:t>
            </w:r>
          </w:p>
        </w:tc>
      </w:tr>
      <w:tr w:rsidR="00D76286" w:rsidRPr="00D76286" w14:paraId="3E086FB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18E5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1D3A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67A3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1307705.40</w:t>
            </w:r>
          </w:p>
        </w:tc>
      </w:tr>
      <w:tr w:rsidR="00D76286" w:rsidRPr="00D76286" w14:paraId="7100583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B1ED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E319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5BEF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1307726.92</w:t>
            </w:r>
          </w:p>
        </w:tc>
      </w:tr>
      <w:tr w:rsidR="00D76286" w:rsidRPr="00D76286" w14:paraId="287737B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4632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1386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2E9E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1307729.95</w:t>
            </w:r>
          </w:p>
        </w:tc>
      </w:tr>
      <w:tr w:rsidR="00D76286" w:rsidRPr="00D76286" w14:paraId="4A454AB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A1E5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F93C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964E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1307708.56</w:t>
            </w:r>
          </w:p>
        </w:tc>
      </w:tr>
      <w:tr w:rsidR="00D76286" w:rsidRPr="00D76286" w14:paraId="433E9AD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F510BCD" w14:textId="2B67476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="004779C1" w:rsidRPr="00D76286">
              <w:rPr>
                <w:rFonts w:cs="Times New Roman"/>
              </w:rPr>
              <w:t>:</w:t>
            </w:r>
            <w:r w:rsidRPr="00D76286">
              <w:rPr>
                <w:rFonts w:cs="Times New Roman"/>
              </w:rPr>
              <w:t>З</w:t>
            </w:r>
            <w:proofErr w:type="gramEnd"/>
            <w:r w:rsidRPr="00D76286">
              <w:rPr>
                <w:rFonts w:cs="Times New Roman"/>
              </w:rPr>
              <w:t>У8</w:t>
            </w:r>
          </w:p>
        </w:tc>
      </w:tr>
      <w:tr w:rsidR="00D76286" w:rsidRPr="00D76286" w14:paraId="02DB3CC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C68B4F" w14:textId="79AC664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77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EAAF8E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FB85B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269D6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1A84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4E04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218E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1307729.95</w:t>
            </w:r>
          </w:p>
        </w:tc>
      </w:tr>
      <w:tr w:rsidR="00D76286" w:rsidRPr="00D76286" w14:paraId="14E991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4F7F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D738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A74A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1307726.92</w:t>
            </w:r>
          </w:p>
        </w:tc>
      </w:tr>
      <w:tr w:rsidR="00D76286" w:rsidRPr="00D76286" w14:paraId="48BE135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8AC7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0BC0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F4AD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1307749.31</w:t>
            </w:r>
          </w:p>
        </w:tc>
      </w:tr>
      <w:tr w:rsidR="00D76286" w:rsidRPr="00D76286" w14:paraId="68CDF02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F871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35A1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92BF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1307752.23</w:t>
            </w:r>
          </w:p>
        </w:tc>
      </w:tr>
      <w:tr w:rsidR="00D76286" w:rsidRPr="00D76286" w14:paraId="33718BA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830D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AE2D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0636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1307729.95</w:t>
            </w:r>
          </w:p>
        </w:tc>
      </w:tr>
      <w:tr w:rsidR="00D76286" w:rsidRPr="00D76286" w14:paraId="7F58C46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6074117" w14:textId="2243C76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9</w:t>
            </w:r>
          </w:p>
        </w:tc>
      </w:tr>
      <w:tr w:rsidR="00D76286" w:rsidRPr="00D76286" w14:paraId="6C0E76E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B739457" w14:textId="5F0727E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77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4C7266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F3E5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8EA684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184D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55A4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9212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1307752.23</w:t>
            </w:r>
          </w:p>
        </w:tc>
      </w:tr>
      <w:tr w:rsidR="00D76286" w:rsidRPr="00D76286" w14:paraId="47612C8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AF23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01A3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505151.72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F2B0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1307749.31</w:t>
            </w:r>
          </w:p>
        </w:tc>
      </w:tr>
      <w:tr w:rsidR="00D76286" w:rsidRPr="00D76286" w14:paraId="4F3FEA5F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F5C1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1CC8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34AF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1307772.72</w:t>
            </w:r>
          </w:p>
        </w:tc>
      </w:tr>
      <w:tr w:rsidR="00D76286" w:rsidRPr="00D76286" w14:paraId="156C305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0F2E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6A80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505118.75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D97B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1307775.50</w:t>
            </w:r>
          </w:p>
        </w:tc>
      </w:tr>
      <w:tr w:rsidR="00D76286" w:rsidRPr="00D76286" w14:paraId="778563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8836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A1A6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6DF6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1307752.23</w:t>
            </w:r>
          </w:p>
        </w:tc>
      </w:tr>
      <w:tr w:rsidR="00D76286" w:rsidRPr="00D76286" w14:paraId="13BCD11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4185F4" w14:textId="465DC3D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</w:t>
            </w:r>
            <w:r w:rsidR="004779C1" w:rsidRPr="00D76286">
              <w:rPr>
                <w:rFonts w:cs="Times New Roman"/>
              </w:rPr>
              <w:t xml:space="preserve">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У10</w:t>
            </w:r>
          </w:p>
        </w:tc>
      </w:tr>
      <w:tr w:rsidR="00D76286" w:rsidRPr="00D76286" w14:paraId="0269AFF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AD0A1C" w14:textId="0724383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 615,</w:t>
            </w:r>
            <w:r w:rsidR="00F93DFD" w:rsidRPr="00D76286">
              <w:rPr>
                <w:rFonts w:cs="Times New Roman"/>
              </w:rPr>
              <w:t>36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56AA256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9037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5B628C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6935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46EC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505118.75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DA09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1307775.50</w:t>
            </w:r>
          </w:p>
        </w:tc>
      </w:tr>
      <w:tr w:rsidR="00D76286" w:rsidRPr="00D76286" w14:paraId="1FF3EC9F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4836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704F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A047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1307772.72</w:t>
            </w:r>
          </w:p>
        </w:tc>
      </w:tr>
      <w:tr w:rsidR="00D76286" w:rsidRPr="00D76286" w14:paraId="5096FCB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C958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66F2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7E91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1307791.51</w:t>
            </w:r>
          </w:p>
        </w:tc>
      </w:tr>
      <w:tr w:rsidR="00D76286" w:rsidRPr="00D76286" w14:paraId="2998C14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6B03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7516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F05F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1307794.18</w:t>
            </w:r>
          </w:p>
        </w:tc>
      </w:tr>
      <w:tr w:rsidR="00D76286" w:rsidRPr="00D76286" w14:paraId="03FBA4D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3B66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E8A3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505118.75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DF27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1307775.50</w:t>
            </w:r>
          </w:p>
        </w:tc>
      </w:tr>
      <w:tr w:rsidR="00D76286" w:rsidRPr="00D76286" w14:paraId="0694BF8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7F03E59" w14:textId="162FEC3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</w:t>
            </w:r>
            <w:r w:rsidR="004779C1" w:rsidRPr="00D76286">
              <w:rPr>
                <w:rFonts w:cs="Times New Roman"/>
              </w:rPr>
              <w:t xml:space="preserve">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</w:t>
            </w:r>
          </w:p>
        </w:tc>
      </w:tr>
      <w:tr w:rsidR="00D76286" w:rsidRPr="00D76286" w14:paraId="6A4BC5C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84D77E" w14:textId="082D2B2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 611,</w:t>
            </w:r>
            <w:r w:rsidR="00F93DFD" w:rsidRPr="00D76286">
              <w:rPr>
                <w:rFonts w:cs="Times New Roman"/>
              </w:rPr>
              <w:t xml:space="preserve">65 кв. м </w:t>
            </w:r>
            <w:r w:rsidR="004779C1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0D11E5B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EE53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9EEC1D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A797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5A65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0222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1307811.97</w:t>
            </w:r>
          </w:p>
        </w:tc>
      </w:tr>
      <w:tr w:rsidR="00D76286" w:rsidRPr="00D76286" w14:paraId="197144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8EB7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3139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67CE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1307812.48</w:t>
            </w:r>
          </w:p>
        </w:tc>
      </w:tr>
      <w:tr w:rsidR="00D76286" w:rsidRPr="00D76286" w14:paraId="7345A15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4A9C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6F28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815F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1307794.18</w:t>
            </w:r>
          </w:p>
        </w:tc>
      </w:tr>
      <w:tr w:rsidR="00D76286" w:rsidRPr="00D76286" w14:paraId="2BD8AB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4BDE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916E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4591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1307791.51</w:t>
            </w:r>
          </w:p>
        </w:tc>
      </w:tr>
      <w:tr w:rsidR="00D76286" w:rsidRPr="00D76286" w14:paraId="2BE370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3A38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95B4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4CC3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1307811.97</w:t>
            </w:r>
          </w:p>
        </w:tc>
      </w:tr>
      <w:tr w:rsidR="00D76286" w:rsidRPr="00D76286" w14:paraId="0F9E5BB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F587571" w14:textId="47851E1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4779C1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="004779C1" w:rsidRPr="00D76286">
              <w:rPr>
                <w:rFonts w:cs="Times New Roman"/>
              </w:rPr>
              <w:t>:</w:t>
            </w:r>
            <w:r w:rsidRPr="00D76286">
              <w:rPr>
                <w:rFonts w:cs="Times New Roman"/>
              </w:rPr>
              <w:t>З</w:t>
            </w:r>
            <w:proofErr w:type="gramEnd"/>
            <w:r w:rsidRPr="00D76286">
              <w:rPr>
                <w:rFonts w:cs="Times New Roman"/>
              </w:rPr>
              <w:t>У12</w:t>
            </w:r>
          </w:p>
        </w:tc>
      </w:tr>
      <w:tr w:rsidR="00D76286" w:rsidRPr="00D76286" w14:paraId="103C56D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931A2B8" w14:textId="386FDF2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 350,</w:t>
            </w:r>
            <w:r w:rsidR="00F93DFD" w:rsidRPr="00D76286">
              <w:rPr>
                <w:rFonts w:cs="Times New Roman"/>
              </w:rPr>
              <w:t>70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га)</w:t>
            </w:r>
          </w:p>
        </w:tc>
      </w:tr>
      <w:tr w:rsidR="00D76286" w:rsidRPr="00D76286" w14:paraId="485197A9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5DD5D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4DD90E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3400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1304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92C6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1307542.72</w:t>
            </w:r>
          </w:p>
        </w:tc>
      </w:tr>
      <w:tr w:rsidR="00D76286" w:rsidRPr="00D76286" w14:paraId="2BBF42D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0CB9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3607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505071.21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D306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1307542.61</w:t>
            </w:r>
          </w:p>
        </w:tc>
      </w:tr>
      <w:tr w:rsidR="00D76286" w:rsidRPr="00D76286" w14:paraId="3BE15D3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7512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4AAF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505071.10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47BB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1307521.81</w:t>
            </w:r>
          </w:p>
        </w:tc>
      </w:tr>
      <w:tr w:rsidR="00D76286" w:rsidRPr="00D76286" w14:paraId="1284B20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C1C4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8DB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505061.95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5EAF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1307522.04</w:t>
            </w:r>
          </w:p>
        </w:tc>
      </w:tr>
      <w:tr w:rsidR="00D76286" w:rsidRPr="00D76286" w14:paraId="7B11074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AF21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B416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505061.51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C18B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1307502.04</w:t>
            </w:r>
          </w:p>
        </w:tc>
      </w:tr>
      <w:tr w:rsidR="00D76286" w:rsidRPr="00D76286" w14:paraId="1A99166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5163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60E3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505072.38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1221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1307501.82</w:t>
            </w:r>
          </w:p>
        </w:tc>
      </w:tr>
      <w:tr w:rsidR="00D76286" w:rsidRPr="00D76286" w14:paraId="218E2F86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FD7C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9984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505073.67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8E7E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1307501.79</w:t>
            </w:r>
          </w:p>
        </w:tc>
      </w:tr>
      <w:tr w:rsidR="00D76286" w:rsidRPr="00D76286" w14:paraId="70C5386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C1F7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443E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1020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1307542.72</w:t>
            </w:r>
          </w:p>
        </w:tc>
      </w:tr>
      <w:tr w:rsidR="00D76286" w:rsidRPr="00D76286" w14:paraId="0AE7401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1161F1" w14:textId="29EF341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13</w:t>
            </w:r>
          </w:p>
        </w:tc>
      </w:tr>
      <w:tr w:rsidR="00D76286" w:rsidRPr="00D76286" w14:paraId="548F0A5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4921DD3" w14:textId="5B5E624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397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га)</w:t>
            </w:r>
          </w:p>
        </w:tc>
      </w:tr>
      <w:tr w:rsidR="00D76286" w:rsidRPr="00D76286" w14:paraId="35AD8DE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E8C41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9071FC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29AA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917E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505071.21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9FB5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1307542.61</w:t>
            </w:r>
          </w:p>
        </w:tc>
      </w:tr>
      <w:tr w:rsidR="00D76286" w:rsidRPr="00D76286" w14:paraId="503368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5AE3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DCF0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0F1F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1307542.72</w:t>
            </w:r>
          </w:p>
        </w:tc>
      </w:tr>
      <w:tr w:rsidR="00D76286" w:rsidRPr="00D76286" w14:paraId="253932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2DE9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72A2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E402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1307570.36</w:t>
            </w:r>
          </w:p>
        </w:tc>
      </w:tr>
      <w:tr w:rsidR="00D76286" w:rsidRPr="00D76286" w14:paraId="716DE3C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6421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730A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505063.75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5C13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1307570.55</w:t>
            </w:r>
          </w:p>
        </w:tc>
      </w:tr>
      <w:tr w:rsidR="00D76286" w:rsidRPr="00D76286" w14:paraId="2B57026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C7F0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6458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9D08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1307542.50</w:t>
            </w:r>
          </w:p>
        </w:tc>
      </w:tr>
      <w:tr w:rsidR="00D76286" w:rsidRPr="00D76286" w14:paraId="50DD9A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03CD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EB09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505071.21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DD6E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1307542.61</w:t>
            </w:r>
          </w:p>
        </w:tc>
      </w:tr>
      <w:tr w:rsidR="00D76286" w:rsidRPr="00D76286" w14:paraId="691D876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06DA345" w14:textId="26779D5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4779C1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</w:t>
            </w:r>
          </w:p>
        </w:tc>
      </w:tr>
      <w:tr w:rsidR="00D76286" w:rsidRPr="00D76286" w14:paraId="0D3F241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CDF4AA3" w14:textId="03C593E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600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5705D21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A591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945E0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594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B1EE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505063.75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21FF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1307570.55</w:t>
            </w:r>
          </w:p>
        </w:tc>
      </w:tr>
      <w:tr w:rsidR="00D76286" w:rsidRPr="00D76286" w14:paraId="0696792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BF48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5227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C4F9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1307570.36</w:t>
            </w:r>
          </w:p>
        </w:tc>
      </w:tr>
      <w:tr w:rsidR="00D76286" w:rsidRPr="00D76286" w14:paraId="520D2D4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B375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AD05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505081.67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A9B8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1307607.70</w:t>
            </w:r>
          </w:p>
        </w:tc>
      </w:tr>
      <w:tr w:rsidR="00D76286" w:rsidRPr="00D76286" w14:paraId="1FD371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8E32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4411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50E0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1307608.20</w:t>
            </w:r>
          </w:p>
        </w:tc>
      </w:tr>
      <w:tr w:rsidR="00D76286" w:rsidRPr="00D76286" w14:paraId="4A18D9B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BE81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8292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378C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1307591.66</w:t>
            </w:r>
          </w:p>
        </w:tc>
      </w:tr>
      <w:tr w:rsidR="00D76286" w:rsidRPr="00D76286" w14:paraId="002A708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6514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BF17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505063.68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E26A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1307566.78</w:t>
            </w:r>
          </w:p>
        </w:tc>
      </w:tr>
      <w:tr w:rsidR="00D76286" w:rsidRPr="00D76286" w14:paraId="5FE3FAB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2BFF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031D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505063.75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A292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1307570.55</w:t>
            </w:r>
          </w:p>
        </w:tc>
      </w:tr>
      <w:tr w:rsidR="00D76286" w:rsidRPr="00D76286" w14:paraId="0641C2A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15C560" w14:textId="1D45179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15</w:t>
            </w:r>
          </w:p>
        </w:tc>
      </w:tr>
      <w:tr w:rsidR="00D76286" w:rsidRPr="00D76286" w14:paraId="2232F4B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3D44A4B" w14:textId="650479E5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4779C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599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95 кв. м (0</w:t>
            </w:r>
            <w:r w:rsidR="004779C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B355F7E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7E3DA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AE9B26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9D1D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78B8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505084.46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418D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1307641.09</w:t>
            </w:r>
          </w:p>
        </w:tc>
      </w:tr>
      <w:tr w:rsidR="00D76286" w:rsidRPr="00D76286" w14:paraId="74FEC67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6F38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E0CA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D5FA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1307641.64</w:t>
            </w:r>
          </w:p>
        </w:tc>
      </w:tr>
      <w:tr w:rsidR="00D76286" w:rsidRPr="00D76286" w14:paraId="41C916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10BA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D31A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A602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1307616.64</w:t>
            </w:r>
          </w:p>
        </w:tc>
      </w:tr>
      <w:tr w:rsidR="00D76286" w:rsidRPr="00D76286" w14:paraId="2160C4A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74F9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A2B7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61D6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1307608.20</w:t>
            </w:r>
          </w:p>
        </w:tc>
      </w:tr>
      <w:tr w:rsidR="00D76286" w:rsidRPr="00D76286" w14:paraId="2E8607C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64D6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7907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505081.67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34B8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1307607.70</w:t>
            </w:r>
          </w:p>
        </w:tc>
      </w:tr>
      <w:tr w:rsidR="00D76286" w:rsidRPr="00D76286" w14:paraId="027F74D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E4CE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DCB9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505084.46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B8BE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1307641.09</w:t>
            </w:r>
          </w:p>
        </w:tc>
      </w:tr>
      <w:tr w:rsidR="00D76286" w:rsidRPr="00D76286" w14:paraId="1AB6E6D0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EB11671" w14:textId="50DC8F4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>образуемого земельного участка</w:t>
            </w:r>
            <w:r w:rsidRPr="00D76286">
              <w:rPr>
                <w:rFonts w:cs="Times New Roman"/>
              </w:rPr>
              <w:t xml:space="preserve">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</w:t>
            </w:r>
          </w:p>
        </w:tc>
      </w:tr>
      <w:tr w:rsidR="00D76286" w:rsidRPr="00D76286" w14:paraId="1CE7B79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5C18A68" w14:textId="6095C2A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68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442BC0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07BB1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27A03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33F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7C5E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41F5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1307685.54</w:t>
            </w:r>
          </w:p>
        </w:tc>
      </w:tr>
      <w:tr w:rsidR="00D76286" w:rsidRPr="00D76286" w14:paraId="591E05F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DA8F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CA98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5078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1307656.87</w:t>
            </w:r>
          </w:p>
        </w:tc>
      </w:tr>
      <w:tr w:rsidR="00D76286" w:rsidRPr="00D76286" w14:paraId="03EBB53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D7F5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016D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D62F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1307656.06</w:t>
            </w:r>
          </w:p>
        </w:tc>
      </w:tr>
      <w:tr w:rsidR="00D76286" w:rsidRPr="00D76286" w14:paraId="739821F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944C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5939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FFF6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1307684.73</w:t>
            </w:r>
          </w:p>
        </w:tc>
      </w:tr>
      <w:tr w:rsidR="00D76286" w:rsidRPr="00D76286" w14:paraId="4C292D5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5CCE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5B00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2E24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1307685.54</w:t>
            </w:r>
          </w:p>
        </w:tc>
      </w:tr>
      <w:tr w:rsidR="00D76286" w:rsidRPr="00D76286" w14:paraId="0705A358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BCFB68" w14:textId="3870D3A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</w:t>
            </w:r>
            <w:r w:rsidR="0057751E" w:rsidRPr="00D76286">
              <w:rPr>
                <w:rFonts w:cs="Times New Roman"/>
              </w:rPr>
              <w:t xml:space="preserve"> образуемого земельного участка</w:t>
            </w:r>
            <w:r w:rsidRPr="00D76286">
              <w:rPr>
                <w:rFonts w:cs="Times New Roman"/>
              </w:rPr>
              <w:t xml:space="preserve">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</w:t>
            </w:r>
          </w:p>
        </w:tc>
      </w:tr>
      <w:tr w:rsidR="00D76286" w:rsidRPr="00D76286" w14:paraId="164E89D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E582348" w14:textId="2620AEA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>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56 кв. м(0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BB1C7C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E0A4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B8D3BA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4909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F6FF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B4CF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1307713.85</w:t>
            </w:r>
          </w:p>
        </w:tc>
      </w:tr>
      <w:tr w:rsidR="00D76286" w:rsidRPr="00D76286" w14:paraId="5634410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3782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8D2E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3E40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1307685.54</w:t>
            </w:r>
          </w:p>
        </w:tc>
      </w:tr>
      <w:tr w:rsidR="00D76286" w:rsidRPr="00D76286" w14:paraId="60183F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AF78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B22A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247E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1307684.73</w:t>
            </w:r>
          </w:p>
        </w:tc>
      </w:tr>
      <w:tr w:rsidR="00D76286" w:rsidRPr="00D76286" w14:paraId="6D0FED8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41D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6AEC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505090.46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F466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1307713.03</w:t>
            </w:r>
          </w:p>
        </w:tc>
      </w:tr>
      <w:tr w:rsidR="00D76286" w:rsidRPr="00D76286" w14:paraId="22F63AD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17E9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591F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1ADF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1307713.85</w:t>
            </w:r>
          </w:p>
        </w:tc>
      </w:tr>
      <w:tr w:rsidR="00D76286" w:rsidRPr="00D76286" w14:paraId="49034CA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B3CDD51" w14:textId="5B74B77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>образуемого земельного участка</w:t>
            </w:r>
            <w:r w:rsidRPr="00D76286">
              <w:rPr>
                <w:rFonts w:cs="Times New Roman"/>
              </w:rPr>
              <w:t xml:space="preserve">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У18</w:t>
            </w:r>
          </w:p>
        </w:tc>
      </w:tr>
      <w:tr w:rsidR="00D76286" w:rsidRPr="00D76286" w14:paraId="726414F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9FC562" w14:textId="111AB83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798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90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B2D8AA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4855C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38359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2D08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BA5B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64A7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1307740.96</w:t>
            </w:r>
          </w:p>
        </w:tc>
      </w:tr>
      <w:tr w:rsidR="00D76286" w:rsidRPr="00D76286" w14:paraId="00A304D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0674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C1B0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9CDB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1307741.79</w:t>
            </w:r>
          </w:p>
        </w:tc>
      </w:tr>
      <w:tr w:rsidR="00D76286" w:rsidRPr="00D76286" w14:paraId="6BEAE4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FC58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CB0F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23E3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1307713.85</w:t>
            </w:r>
          </w:p>
        </w:tc>
      </w:tr>
      <w:tr w:rsidR="00D76286" w:rsidRPr="00D76286" w14:paraId="0CA4716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4C8B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9E92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505090.46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5D69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1307713.03</w:t>
            </w:r>
          </w:p>
        </w:tc>
      </w:tr>
      <w:tr w:rsidR="00D76286" w:rsidRPr="00D76286" w14:paraId="770E624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9FF8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11FB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E659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1307740.96</w:t>
            </w:r>
          </w:p>
        </w:tc>
      </w:tr>
      <w:tr w:rsidR="00D76286" w:rsidRPr="00D76286" w14:paraId="2FB3A28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DDD5931" w14:textId="27AF052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У19</w:t>
            </w:r>
          </w:p>
        </w:tc>
      </w:tr>
      <w:tr w:rsidR="00D76286" w:rsidRPr="00D76286" w14:paraId="3AE116D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96E6338" w14:textId="2A26F81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798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83 кв. м</w:t>
            </w:r>
            <w:r w:rsidR="00B3692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78967C0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835F2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2E4D55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221B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81EA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15BC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1307768.55</w:t>
            </w:r>
          </w:p>
        </w:tc>
      </w:tr>
      <w:tr w:rsidR="00D76286" w:rsidRPr="00D76286" w14:paraId="7980578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D889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19FE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329B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1307769.13</w:t>
            </w:r>
          </w:p>
        </w:tc>
      </w:tr>
      <w:tr w:rsidR="00D76286" w:rsidRPr="00D76286" w14:paraId="70DEA4AE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AA68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853D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933E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1307769.39</w:t>
            </w:r>
          </w:p>
        </w:tc>
      </w:tr>
      <w:tr w:rsidR="00D76286" w:rsidRPr="00D76286" w14:paraId="633FBDF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609A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17D5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5E85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1307741.79</w:t>
            </w:r>
          </w:p>
        </w:tc>
      </w:tr>
      <w:tr w:rsidR="00D76286" w:rsidRPr="00D76286" w14:paraId="090F1D4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68C6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8619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7F27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1307740.96</w:t>
            </w:r>
          </w:p>
        </w:tc>
      </w:tr>
      <w:tr w:rsidR="00D76286" w:rsidRPr="00D76286" w14:paraId="131D32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E1F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F36E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D51F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1307768.55</w:t>
            </w:r>
          </w:p>
        </w:tc>
      </w:tr>
      <w:tr w:rsidR="00D76286" w:rsidRPr="00D76286" w14:paraId="1C39519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240DFB" w14:textId="0064A5F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57751E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У20</w:t>
            </w:r>
          </w:p>
        </w:tc>
      </w:tr>
      <w:tr w:rsidR="00D76286" w:rsidRPr="00D76286" w14:paraId="24E2FE9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DFBEDE9" w14:textId="47AC60B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18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07 га)</w:t>
            </w:r>
          </w:p>
        </w:tc>
      </w:tr>
      <w:tr w:rsidR="00D76286" w:rsidRPr="00D76286" w14:paraId="5A8FD2E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34E36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D2F2D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9AE8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DBDE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E195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1307769.13</w:t>
            </w:r>
          </w:p>
        </w:tc>
      </w:tr>
      <w:tr w:rsidR="00D76286" w:rsidRPr="00D76286" w14:paraId="06C157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F62C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1972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3EE4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1307768.55</w:t>
            </w:r>
          </w:p>
        </w:tc>
      </w:tr>
      <w:tr w:rsidR="00D76286" w:rsidRPr="00D76286" w14:paraId="285D365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3AD0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6D59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505097.98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1DE1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1307803.22</w:t>
            </w:r>
          </w:p>
        </w:tc>
      </w:tr>
      <w:tr w:rsidR="00D76286" w:rsidRPr="00D76286" w14:paraId="3A67137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FB50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50BE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A90D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1307802.43</w:t>
            </w:r>
          </w:p>
        </w:tc>
      </w:tr>
      <w:tr w:rsidR="00D76286" w:rsidRPr="00D76286" w14:paraId="11BDAE2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6302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5227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CFB7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1307769.13</w:t>
            </w:r>
          </w:p>
        </w:tc>
      </w:tr>
      <w:tr w:rsidR="00D76286" w:rsidRPr="00D76286" w14:paraId="6BB0B7D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CE5C1E" w14:textId="303FF2E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</w:t>
            </w:r>
            <w:r w:rsidR="0057751E" w:rsidRPr="00D76286">
              <w:rPr>
                <w:rFonts w:cs="Times New Roman"/>
              </w:rPr>
              <w:t xml:space="preserve">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У21</w:t>
            </w:r>
          </w:p>
        </w:tc>
      </w:tr>
      <w:tr w:rsidR="00D76286" w:rsidRPr="00D76286" w14:paraId="4792693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589EE93" w14:textId="170646A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620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41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416BF82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6DB98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710554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1CFA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BDB3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8BD2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1307769.13</w:t>
            </w:r>
          </w:p>
        </w:tc>
      </w:tr>
      <w:tr w:rsidR="00D76286" w:rsidRPr="00D76286" w14:paraId="02F3E12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A460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1E4B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3323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1307802.43</w:t>
            </w:r>
          </w:p>
        </w:tc>
      </w:tr>
      <w:tr w:rsidR="00D76286" w:rsidRPr="00D76286" w14:paraId="57E09A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125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0FFB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4205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1307801.72</w:t>
            </w:r>
          </w:p>
        </w:tc>
      </w:tr>
      <w:tr w:rsidR="00D76286" w:rsidRPr="00D76286" w14:paraId="0C38C4C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9827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32B7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505056.00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C1E9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1307769.68</w:t>
            </w:r>
          </w:p>
        </w:tc>
      </w:tr>
      <w:tr w:rsidR="00D76286" w:rsidRPr="00D76286" w14:paraId="749DAC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E1D4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9A1E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8F46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1307769.39</w:t>
            </w:r>
          </w:p>
        </w:tc>
      </w:tr>
      <w:tr w:rsidR="00D76286" w:rsidRPr="00D76286" w14:paraId="163BBE3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E50C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1021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DBD3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1307769.13</w:t>
            </w:r>
          </w:p>
        </w:tc>
      </w:tr>
      <w:tr w:rsidR="00D76286" w:rsidRPr="00D76286" w14:paraId="036B998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FDE5F5" w14:textId="2056A9F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У22</w:t>
            </w:r>
          </w:p>
        </w:tc>
      </w:tr>
      <w:tr w:rsidR="00D76286" w:rsidRPr="00D76286" w14:paraId="2BB9AE4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1EDD2B8" w14:textId="68D6DB4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22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3F46DB8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D6037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93AFE0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606E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74A3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A753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1307801.72</w:t>
            </w:r>
          </w:p>
        </w:tc>
      </w:tr>
      <w:tr w:rsidR="00D76286" w:rsidRPr="00D76286" w14:paraId="7EA864E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3083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2CC7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505038.70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DFFA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1307801.00</w:t>
            </w:r>
          </w:p>
        </w:tc>
      </w:tr>
      <w:tr w:rsidR="00D76286" w:rsidRPr="00D76286" w14:paraId="4D400543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34B4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F152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505036.92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E5BA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1307770.24</w:t>
            </w:r>
          </w:p>
        </w:tc>
      </w:tr>
      <w:tr w:rsidR="00D76286" w:rsidRPr="00D76286" w14:paraId="3116D9F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16B0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8D9E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505056.00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1030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1307769.68</w:t>
            </w:r>
          </w:p>
        </w:tc>
      </w:tr>
      <w:tr w:rsidR="00D76286" w:rsidRPr="00D76286" w14:paraId="3838BB9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B3C7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EE92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8750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1307801.72</w:t>
            </w:r>
          </w:p>
        </w:tc>
      </w:tr>
      <w:tr w:rsidR="00D76286" w:rsidRPr="00D76286" w14:paraId="1E51950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3805BE0" w14:textId="37C432D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У23</w:t>
            </w:r>
          </w:p>
        </w:tc>
      </w:tr>
      <w:tr w:rsidR="00D76286" w:rsidRPr="00D76286" w14:paraId="438C11C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ACF736E" w14:textId="5BE9082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800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07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7B9EB4E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9329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65E1BD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8EE5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1861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6673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1307769.39</w:t>
            </w:r>
          </w:p>
        </w:tc>
      </w:tr>
      <w:tr w:rsidR="00D76286" w:rsidRPr="00D76286" w14:paraId="43E1B00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5F80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D042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505056.00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8A76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1307769.68</w:t>
            </w:r>
          </w:p>
        </w:tc>
      </w:tr>
      <w:tr w:rsidR="00D76286" w:rsidRPr="00D76286" w14:paraId="73CCB8B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2A6A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5538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505036.92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6E12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1307770.24</w:t>
            </w:r>
          </w:p>
        </w:tc>
      </w:tr>
      <w:tr w:rsidR="00D76286" w:rsidRPr="00D76286" w14:paraId="0513C79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D85B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3D9D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E21A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1307742.63</w:t>
            </w:r>
          </w:p>
        </w:tc>
      </w:tr>
      <w:tr w:rsidR="00D76286" w:rsidRPr="00D76286" w14:paraId="4047B4B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DD5E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72A8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A9EF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1307741.79</w:t>
            </w:r>
          </w:p>
        </w:tc>
      </w:tr>
      <w:tr w:rsidR="00D76286" w:rsidRPr="00D76286" w14:paraId="1FA9ED8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EC56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CF8D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7070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1307769.39</w:t>
            </w:r>
          </w:p>
        </w:tc>
      </w:tr>
      <w:tr w:rsidR="00D76286" w:rsidRPr="00D76286" w14:paraId="7BACF80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509FFF3" w14:textId="7CE02DF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У24</w:t>
            </w:r>
          </w:p>
        </w:tc>
      </w:tr>
      <w:tr w:rsidR="00D76286" w:rsidRPr="00D76286" w14:paraId="76C2A4B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5B4DE58" w14:textId="01631F8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800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02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63831B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435FD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37EDB3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D8C4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F270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E0AD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1307741.79</w:t>
            </w:r>
          </w:p>
        </w:tc>
      </w:tr>
      <w:tr w:rsidR="00D76286" w:rsidRPr="00D76286" w14:paraId="492879C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AC71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8A0B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D687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1307742.63</w:t>
            </w:r>
          </w:p>
        </w:tc>
      </w:tr>
      <w:tr w:rsidR="00D76286" w:rsidRPr="00D76286" w14:paraId="74DE28C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D42D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E8CE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505033.71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3FC1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1307714.67</w:t>
            </w:r>
          </w:p>
        </w:tc>
      </w:tr>
      <w:tr w:rsidR="00D76286" w:rsidRPr="00D76286" w14:paraId="034BCC7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D01D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155A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497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1307713.85</w:t>
            </w:r>
          </w:p>
        </w:tc>
      </w:tr>
      <w:tr w:rsidR="00D76286" w:rsidRPr="00D76286" w14:paraId="199DBDF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F024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BF08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B27E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1307741.79</w:t>
            </w:r>
          </w:p>
        </w:tc>
      </w:tr>
      <w:tr w:rsidR="00D76286" w:rsidRPr="00D76286" w14:paraId="706331E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8D5783" w14:textId="3F5022DD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У25</w:t>
            </w:r>
          </w:p>
        </w:tc>
      </w:tr>
      <w:tr w:rsidR="00D76286" w:rsidRPr="00D76286" w14:paraId="34342D3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7F3C2C" w14:textId="2345EDD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98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2DB0AD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B676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13B57E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3ABB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3FE9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505033.71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DC37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1307714.67</w:t>
            </w:r>
          </w:p>
        </w:tc>
      </w:tr>
      <w:tr w:rsidR="00D76286" w:rsidRPr="00D76286" w14:paraId="41C3D3A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A944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A5FF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3A11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1307686.36</w:t>
            </w:r>
          </w:p>
        </w:tc>
      </w:tr>
      <w:tr w:rsidR="00D76286" w:rsidRPr="00D76286" w14:paraId="57092AF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9BE9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62CE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332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1307685.54</w:t>
            </w:r>
          </w:p>
        </w:tc>
      </w:tr>
      <w:tr w:rsidR="00D76286" w:rsidRPr="00D76286" w14:paraId="2DC9F74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C22A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E882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EAEE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1307713.85</w:t>
            </w:r>
          </w:p>
        </w:tc>
      </w:tr>
      <w:tr w:rsidR="00D76286" w:rsidRPr="00D76286" w14:paraId="52E76E4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1F7E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39B2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505033.71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797E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1307714.67</w:t>
            </w:r>
          </w:p>
        </w:tc>
      </w:tr>
      <w:tr w:rsidR="00D76286" w:rsidRPr="00D76286" w14:paraId="7B091BC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7E9AE6" w14:textId="005652B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</w:t>
            </w:r>
            <w:r w:rsidR="0057751E" w:rsidRPr="00D76286">
              <w:rPr>
                <w:rFonts w:cs="Times New Roman"/>
              </w:rPr>
              <w:t xml:space="preserve">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У26</w:t>
            </w:r>
          </w:p>
        </w:tc>
      </w:tr>
      <w:tr w:rsidR="00D76286" w:rsidRPr="00D76286" w14:paraId="28B6381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7AAFC7" w14:textId="5A50A05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80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00B56D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19299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F4853F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0F94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B852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4738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1307686.36</w:t>
            </w:r>
          </w:p>
        </w:tc>
      </w:tr>
      <w:tr w:rsidR="00D76286" w:rsidRPr="00D76286" w14:paraId="3CC863D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CB05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A1AB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505030.41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3192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1307657.67</w:t>
            </w:r>
          </w:p>
        </w:tc>
      </w:tr>
      <w:tr w:rsidR="00D76286" w:rsidRPr="00D76286" w14:paraId="300A21A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AAB3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BEB0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8AEF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1307656.87</w:t>
            </w:r>
          </w:p>
        </w:tc>
      </w:tr>
      <w:tr w:rsidR="00D76286" w:rsidRPr="00D76286" w14:paraId="5881D49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B9D9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DE1C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FCEF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1307685.54</w:t>
            </w:r>
          </w:p>
        </w:tc>
      </w:tr>
      <w:tr w:rsidR="00D76286" w:rsidRPr="00D76286" w14:paraId="535B571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C5B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AFE7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4641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1307686.36</w:t>
            </w:r>
          </w:p>
        </w:tc>
      </w:tr>
      <w:tr w:rsidR="00D76286" w:rsidRPr="00D76286" w14:paraId="06D5246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22815B1" w14:textId="0AB0664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57751E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У27</w:t>
            </w:r>
          </w:p>
        </w:tc>
      </w:tr>
      <w:tr w:rsidR="00D76286" w:rsidRPr="00D76286" w14:paraId="6658986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9E376FD" w14:textId="25D3FD4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300,</w:t>
            </w:r>
            <w:r w:rsidR="00F93DFD" w:rsidRPr="00D76286">
              <w:rPr>
                <w:rFonts w:cs="Times New Roman"/>
              </w:rPr>
              <w:t xml:space="preserve">24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03 га)</w:t>
            </w:r>
          </w:p>
        </w:tc>
      </w:tr>
      <w:tr w:rsidR="00D76286" w:rsidRPr="00D76286" w14:paraId="36B4984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DAC4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D8500B1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433B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3B73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504987.29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C408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1307490.98</w:t>
            </w:r>
          </w:p>
        </w:tc>
      </w:tr>
      <w:tr w:rsidR="00D76286" w:rsidRPr="00D76286" w14:paraId="1E746C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7842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A649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504987.33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5C78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1307503.48</w:t>
            </w:r>
          </w:p>
        </w:tc>
      </w:tr>
      <w:tr w:rsidR="00D76286" w:rsidRPr="00D76286" w14:paraId="698022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7F7F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48F3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505011.74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9F6F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1307503.17</w:t>
            </w:r>
          </w:p>
        </w:tc>
      </w:tr>
      <w:tr w:rsidR="00D76286" w:rsidRPr="00D76286" w14:paraId="2C820D6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B16E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D776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505011.60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D904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1307493.12</w:t>
            </w:r>
          </w:p>
        </w:tc>
      </w:tr>
      <w:tr w:rsidR="00D76286" w:rsidRPr="00D76286" w14:paraId="54C157F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485D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290C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D865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1307490.71</w:t>
            </w:r>
          </w:p>
        </w:tc>
      </w:tr>
      <w:tr w:rsidR="00D76286" w:rsidRPr="00D76286" w14:paraId="03AAF84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5983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0F7E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504987.29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6D8C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1307490.98</w:t>
            </w:r>
          </w:p>
        </w:tc>
      </w:tr>
      <w:tr w:rsidR="00D76286" w:rsidRPr="00D76286" w14:paraId="331D371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1047584" w14:textId="2C4FF72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У28</w:t>
            </w:r>
          </w:p>
        </w:tc>
      </w:tr>
      <w:tr w:rsidR="00D76286" w:rsidRPr="00D76286" w14:paraId="2363D5A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D79460" w14:textId="677066C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800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05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F41776D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0768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38857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8F8A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CFC4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ACE9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1307680.95</w:t>
            </w:r>
          </w:p>
        </w:tc>
      </w:tr>
      <w:tr w:rsidR="00D76286" w:rsidRPr="00D76286" w14:paraId="7E76373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8FF4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AF39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3947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1307669.70</w:t>
            </w:r>
          </w:p>
        </w:tc>
      </w:tr>
      <w:tr w:rsidR="00D76286" w:rsidRPr="00D76286" w14:paraId="4A39864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30A3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FC54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3794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1307669.71</w:t>
            </w:r>
          </w:p>
        </w:tc>
      </w:tr>
      <w:tr w:rsidR="00D76286" w:rsidRPr="00D76286" w14:paraId="4BDC830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E154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6111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F55C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1307649.72</w:t>
            </w:r>
          </w:p>
        </w:tc>
      </w:tr>
      <w:tr w:rsidR="00D76286" w:rsidRPr="00D76286" w14:paraId="6CE0D53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9C8F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4730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505014.90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1E7E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1307649.24</w:t>
            </w:r>
          </w:p>
        </w:tc>
      </w:tr>
      <w:tr w:rsidR="00D76286" w:rsidRPr="00D76286" w14:paraId="703AD18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61BA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3657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BB1C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1307679.46</w:t>
            </w:r>
          </w:p>
        </w:tc>
      </w:tr>
      <w:tr w:rsidR="00D76286" w:rsidRPr="00D76286" w14:paraId="780BE22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8604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772D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20D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1307680.95</w:t>
            </w:r>
          </w:p>
        </w:tc>
      </w:tr>
      <w:tr w:rsidR="00D76286" w:rsidRPr="00D76286" w14:paraId="37F6FEBB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AEED890" w14:textId="12C8663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57751E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У29</w:t>
            </w:r>
          </w:p>
        </w:tc>
      </w:tr>
      <w:tr w:rsidR="00D76286" w:rsidRPr="00D76286" w14:paraId="52ED988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9970D80" w14:textId="22932C5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76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94026C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0005E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3C3A17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1C3B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2EB5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F24E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1307709.33</w:t>
            </w:r>
          </w:p>
        </w:tc>
      </w:tr>
      <w:tr w:rsidR="00D76286" w:rsidRPr="00D76286" w14:paraId="7C35367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1564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C75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504991.24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930B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1307689.12</w:t>
            </w:r>
          </w:p>
        </w:tc>
      </w:tr>
      <w:tr w:rsidR="00D76286" w:rsidRPr="00D76286" w14:paraId="598F519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7806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8D9D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EF9E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1307680.95</w:t>
            </w:r>
          </w:p>
        </w:tc>
      </w:tr>
      <w:tr w:rsidR="00D76286" w:rsidRPr="00D76286" w14:paraId="2DB0D10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399A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E6CE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936C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1307679.46</w:t>
            </w:r>
          </w:p>
        </w:tc>
      </w:tr>
      <w:tr w:rsidR="00D76286" w:rsidRPr="00D76286" w14:paraId="7E1191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4FB7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42B8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505018.42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A369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1307710.08</w:t>
            </w:r>
          </w:p>
        </w:tc>
      </w:tr>
      <w:tr w:rsidR="00D76286" w:rsidRPr="00D76286" w14:paraId="43ACEBC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FA9B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33F8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D98A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1307711.60</w:t>
            </w:r>
          </w:p>
        </w:tc>
      </w:tr>
      <w:tr w:rsidR="00D76286" w:rsidRPr="00D76286" w14:paraId="1C5BC0C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DDE6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E8E7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145D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1307709.33</w:t>
            </w:r>
          </w:p>
        </w:tc>
      </w:tr>
      <w:tr w:rsidR="00D76286" w:rsidRPr="00D76286" w14:paraId="2958A0D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7001600" w14:textId="2D0680F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Условный номер о</w:t>
            </w:r>
            <w:r w:rsidR="0057751E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У30</w:t>
            </w:r>
          </w:p>
        </w:tc>
      </w:tr>
      <w:tr w:rsidR="00D76286" w:rsidRPr="00D76286" w14:paraId="727523EF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1F43B4" w14:textId="07F16B2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799,</w:t>
            </w:r>
            <w:r w:rsidR="00F93DFD" w:rsidRPr="00D76286">
              <w:rPr>
                <w:rFonts w:cs="Times New Roman"/>
              </w:rPr>
              <w:t xml:space="preserve">83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DEA858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F07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AADB9C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1195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9FAE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FC0D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1307729.32</w:t>
            </w:r>
          </w:p>
        </w:tc>
      </w:tr>
      <w:tr w:rsidR="00D76286" w:rsidRPr="00D76286" w14:paraId="19B0351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BCA1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8D34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303D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1307711.60</w:t>
            </w:r>
          </w:p>
        </w:tc>
      </w:tr>
      <w:tr w:rsidR="00D76286" w:rsidRPr="00D76286" w14:paraId="0FEBA7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F289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8575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505018.42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0961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1307710.08</w:t>
            </w:r>
          </w:p>
        </w:tc>
      </w:tr>
      <w:tr w:rsidR="00D76286" w:rsidRPr="00D76286" w14:paraId="088C25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84F0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0C32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FB23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1307740.06</w:t>
            </w:r>
          </w:p>
        </w:tc>
      </w:tr>
      <w:tr w:rsidR="00D76286" w:rsidRPr="00D76286" w14:paraId="208B7C7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7862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615B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0BAA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1307741.61</w:t>
            </w:r>
          </w:p>
        </w:tc>
      </w:tr>
      <w:tr w:rsidR="00D76286" w:rsidRPr="00D76286" w14:paraId="6C19E3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3313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8ADA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DD76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1307729.32</w:t>
            </w:r>
          </w:p>
        </w:tc>
      </w:tr>
      <w:tr w:rsidR="00D76286" w:rsidRPr="00D76286" w14:paraId="58E5CDF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8275B49" w14:textId="6D8E8DA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У31</w:t>
            </w:r>
          </w:p>
        </w:tc>
      </w:tr>
      <w:tr w:rsidR="00D76286" w:rsidRPr="00D76286" w14:paraId="519A42B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1B83C1" w14:textId="1C4D53D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 xml:space="preserve">– </w:t>
            </w:r>
            <w:r w:rsidR="00F93DFD" w:rsidRPr="00D76286">
              <w:rPr>
                <w:rFonts w:cs="Times New Roman"/>
              </w:rPr>
              <w:t>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71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386EFDB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5FEBB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6B3EC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087D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CAE7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13E7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1307769.29</w:t>
            </w:r>
          </w:p>
        </w:tc>
      </w:tr>
      <w:tr w:rsidR="00D76286" w:rsidRPr="00D76286" w14:paraId="0BC9F8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7D01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B3D4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E665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1307749.30</w:t>
            </w:r>
          </w:p>
        </w:tc>
      </w:tr>
      <w:tr w:rsidR="00D76286" w:rsidRPr="00D76286" w14:paraId="7956A4D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5B57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45E5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7750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1307741.61</w:t>
            </w:r>
          </w:p>
        </w:tc>
      </w:tr>
      <w:tr w:rsidR="00D76286" w:rsidRPr="00D76286" w14:paraId="2260173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FED4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2A16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A55F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1307740.06</w:t>
            </w:r>
          </w:p>
        </w:tc>
      </w:tr>
      <w:tr w:rsidR="00D76286" w:rsidRPr="00D76286" w14:paraId="3B0FF18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6897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859A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505021.84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95FC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1307769.26</w:t>
            </w:r>
          </w:p>
        </w:tc>
      </w:tr>
      <w:tr w:rsidR="00D76286" w:rsidRPr="00D76286" w14:paraId="4AFB07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B0C2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120F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D8F9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1307770.88</w:t>
            </w:r>
          </w:p>
        </w:tc>
      </w:tr>
      <w:tr w:rsidR="00D76286" w:rsidRPr="00D76286" w14:paraId="45F6CC8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50E4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6A71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A041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1307769.29</w:t>
            </w:r>
          </w:p>
        </w:tc>
      </w:tr>
      <w:tr w:rsidR="00D76286" w:rsidRPr="00D76286" w14:paraId="4BA36CE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11BD99" w14:textId="10DC78C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У32</w:t>
            </w:r>
          </w:p>
        </w:tc>
      </w:tr>
      <w:tr w:rsidR="00D76286" w:rsidRPr="00D76286" w14:paraId="20CE1CD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79596FC" w14:textId="6AAE241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 xml:space="preserve">99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EF7008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3414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73327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DC10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6D7B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28FB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1307789.28</w:t>
            </w:r>
          </w:p>
        </w:tc>
      </w:tr>
      <w:tr w:rsidR="00D76286" w:rsidRPr="00D76286" w14:paraId="768FA0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82A2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AE34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1757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1307770.88</w:t>
            </w:r>
          </w:p>
        </w:tc>
      </w:tr>
      <w:tr w:rsidR="00D76286" w:rsidRPr="00D76286" w14:paraId="7ABF51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083A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CC24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505021.84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9E30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1307769.26</w:t>
            </w:r>
          </w:p>
        </w:tc>
      </w:tr>
      <w:tr w:rsidR="00D76286" w:rsidRPr="00D76286" w14:paraId="5D4A2473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B0A7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0423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505023.65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E56B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1307800.44</w:t>
            </w:r>
          </w:p>
        </w:tc>
      </w:tr>
      <w:tr w:rsidR="00D76286" w:rsidRPr="00D76286" w14:paraId="7BF707B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653A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8126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505003.36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C0F1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1307799.68</w:t>
            </w:r>
          </w:p>
        </w:tc>
      </w:tr>
      <w:tr w:rsidR="00D76286" w:rsidRPr="00D76286" w14:paraId="287CDBE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EF0B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A7BD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1382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1307789.28</w:t>
            </w:r>
          </w:p>
        </w:tc>
      </w:tr>
      <w:tr w:rsidR="00D76286" w:rsidRPr="00D76286" w14:paraId="72424B7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0D6757" w14:textId="7511276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У33</w:t>
            </w:r>
          </w:p>
        </w:tc>
      </w:tr>
      <w:tr w:rsidR="00D76286" w:rsidRPr="00D76286" w14:paraId="05DBC2E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4554242" w14:textId="073669F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Площадь –</w:t>
            </w:r>
            <w:r w:rsidR="00744B7A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999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98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10 га)</w:t>
            </w:r>
          </w:p>
        </w:tc>
      </w:tr>
      <w:tr w:rsidR="00D76286" w:rsidRPr="00D76286" w14:paraId="20B444A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AD10B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F9C25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BAE2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934A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9023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1307622.26</w:t>
            </w:r>
          </w:p>
        </w:tc>
      </w:tr>
      <w:tr w:rsidR="00D76286" w:rsidRPr="00D76286" w14:paraId="2BE053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5479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BF3D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B549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1307597.89</w:t>
            </w:r>
          </w:p>
        </w:tc>
      </w:tr>
      <w:tr w:rsidR="00D76286" w:rsidRPr="00D76286" w14:paraId="4C6D4CB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0133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224F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51E2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1307587.32</w:t>
            </w:r>
          </w:p>
        </w:tc>
      </w:tr>
      <w:tr w:rsidR="00D76286" w:rsidRPr="00D76286" w14:paraId="4FAD040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2598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543B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6FEB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1307578.30</w:t>
            </w:r>
          </w:p>
        </w:tc>
      </w:tr>
      <w:tr w:rsidR="00D76286" w:rsidRPr="00D76286" w14:paraId="073A4EA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7F44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6733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2E09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1307578.44</w:t>
            </w:r>
          </w:p>
        </w:tc>
      </w:tr>
      <w:tr w:rsidR="00D76286" w:rsidRPr="00D76286" w14:paraId="0C00C5F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E7D5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FB32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BE7E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1307583.08</w:t>
            </w:r>
          </w:p>
        </w:tc>
      </w:tr>
      <w:tr w:rsidR="00D76286" w:rsidRPr="00D76286" w14:paraId="14A25E8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B754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39F5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504937.61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8573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1307600.47</w:t>
            </w:r>
          </w:p>
        </w:tc>
      </w:tr>
      <w:tr w:rsidR="00D76286" w:rsidRPr="00D76286" w14:paraId="2AFB42EA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1013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CC5F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767F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1307614.09</w:t>
            </w:r>
          </w:p>
        </w:tc>
      </w:tr>
      <w:tr w:rsidR="00D76286" w:rsidRPr="00D76286" w14:paraId="0B34AE0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42CD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E571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5147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1307614.65</w:t>
            </w:r>
          </w:p>
        </w:tc>
      </w:tr>
      <w:tr w:rsidR="00D76286" w:rsidRPr="00D76286" w14:paraId="17E1C48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03DB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0177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4FC2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1307622.20</w:t>
            </w:r>
          </w:p>
        </w:tc>
      </w:tr>
      <w:tr w:rsidR="00D76286" w:rsidRPr="00D76286" w14:paraId="1F2292D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3D6A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299D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98EF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1307622.26</w:t>
            </w:r>
          </w:p>
        </w:tc>
      </w:tr>
      <w:tr w:rsidR="00D76286" w:rsidRPr="00D76286" w14:paraId="252F7C5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68A285" w14:textId="7A93F44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У34</w:t>
            </w:r>
          </w:p>
        </w:tc>
      </w:tr>
      <w:tr w:rsidR="00D76286" w:rsidRPr="00D76286" w14:paraId="6DE3837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9C10B84" w14:textId="190F9E3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Площадь –</w:t>
            </w:r>
            <w:r w:rsidR="00744B7A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343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03 га)</w:t>
            </w:r>
          </w:p>
        </w:tc>
      </w:tr>
      <w:tr w:rsidR="00D76286" w:rsidRPr="00D76286" w14:paraId="2C2CF01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C386F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119070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0358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59BA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4304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1307641.31</w:t>
            </w:r>
          </w:p>
        </w:tc>
      </w:tr>
      <w:tr w:rsidR="00D76286" w:rsidRPr="00D76286" w14:paraId="4F18E37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3029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A2F1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0FBE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1307641.41</w:t>
            </w:r>
          </w:p>
        </w:tc>
      </w:tr>
      <w:tr w:rsidR="00D76286" w:rsidRPr="00D76286" w14:paraId="53E652F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DC4B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3A78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2A75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1307642.39</w:t>
            </w:r>
          </w:p>
        </w:tc>
      </w:tr>
      <w:tr w:rsidR="00D76286" w:rsidRPr="00D76286" w14:paraId="5C24A92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09E5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B792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85FC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1307622.20</w:t>
            </w:r>
          </w:p>
        </w:tc>
      </w:tr>
      <w:tr w:rsidR="00D76286" w:rsidRPr="00D76286" w14:paraId="3A1499C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7999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F172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CDC5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1307614.65</w:t>
            </w:r>
          </w:p>
        </w:tc>
      </w:tr>
      <w:tr w:rsidR="00D76286" w:rsidRPr="00D76286" w14:paraId="6B1F32D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5CB2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2764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3923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1307614.09</w:t>
            </w:r>
          </w:p>
        </w:tc>
      </w:tr>
      <w:tr w:rsidR="00D76286" w:rsidRPr="00D76286" w14:paraId="156ECA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EDFA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B115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97ED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1307625.31</w:t>
            </w:r>
          </w:p>
        </w:tc>
      </w:tr>
      <w:tr w:rsidR="00D76286" w:rsidRPr="00D76286" w14:paraId="48AF94B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4BCC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F2B1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8EC1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1307641.31</w:t>
            </w:r>
          </w:p>
        </w:tc>
      </w:tr>
      <w:tr w:rsidR="00D76286" w:rsidRPr="00D76286" w14:paraId="771CCA6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E85BF7" w14:textId="4D8D1B5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У35</w:t>
            </w:r>
          </w:p>
        </w:tc>
      </w:tr>
      <w:tr w:rsidR="00D76286" w:rsidRPr="00D76286" w14:paraId="23B37784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68DA9AF" w14:textId="3C7D5B9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1000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18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10 га)</w:t>
            </w:r>
          </w:p>
        </w:tc>
      </w:tr>
      <w:tr w:rsidR="00D76286" w:rsidRPr="00D76286" w14:paraId="1B6D636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6FCCD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C48E8B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8BA3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022A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3124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1307598.03</w:t>
            </w:r>
          </w:p>
        </w:tc>
      </w:tr>
      <w:tr w:rsidR="00D76286" w:rsidRPr="00D76286" w14:paraId="4B14203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15A9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0229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504882.86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FF7A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1307598.12</w:t>
            </w:r>
          </w:p>
        </w:tc>
      </w:tr>
      <w:tr w:rsidR="00D76286" w:rsidRPr="00D76286" w14:paraId="2892BF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25A8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CC04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504909.99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E595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1307597.89</w:t>
            </w:r>
          </w:p>
        </w:tc>
      </w:tr>
      <w:tr w:rsidR="00D76286" w:rsidRPr="00D76286" w14:paraId="32A9154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B649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2320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A04C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1307597.89</w:t>
            </w:r>
          </w:p>
        </w:tc>
      </w:tr>
      <w:tr w:rsidR="00D76286" w:rsidRPr="00D76286" w14:paraId="0143F85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A14B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CB4B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2082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1307622.26</w:t>
            </w:r>
          </w:p>
        </w:tc>
      </w:tr>
      <w:tr w:rsidR="00D76286" w:rsidRPr="00D76286" w14:paraId="308E08E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9B8C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617C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E2BD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1307622.93</w:t>
            </w:r>
          </w:p>
        </w:tc>
      </w:tr>
      <w:tr w:rsidR="00D76286" w:rsidRPr="00D76286" w14:paraId="5892F6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F927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652E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BF79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1307598.03</w:t>
            </w:r>
          </w:p>
        </w:tc>
      </w:tr>
      <w:tr w:rsidR="00D76286" w:rsidRPr="00D76286" w14:paraId="783FEF5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901E1CB" w14:textId="395E282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У36</w:t>
            </w:r>
          </w:p>
        </w:tc>
      </w:tr>
      <w:tr w:rsidR="00D76286" w:rsidRPr="00D76286" w14:paraId="293904D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7CD4767" w14:textId="12C9377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1095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39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11 га)</w:t>
            </w:r>
          </w:p>
        </w:tc>
      </w:tr>
      <w:tr w:rsidR="00D76286" w:rsidRPr="00D76286" w14:paraId="022EF93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B7AD4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9E57B2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1BA7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E718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A66E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1307622.93</w:t>
            </w:r>
          </w:p>
        </w:tc>
      </w:tr>
      <w:tr w:rsidR="00D76286" w:rsidRPr="00D76286" w14:paraId="6FC7DCE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B30B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BD75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5E25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1307622.26</w:t>
            </w:r>
          </w:p>
        </w:tc>
      </w:tr>
      <w:tr w:rsidR="00D76286" w:rsidRPr="00D76286" w14:paraId="69C781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7306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DE81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1CDF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1307622.20</w:t>
            </w:r>
          </w:p>
        </w:tc>
      </w:tr>
      <w:tr w:rsidR="00D76286" w:rsidRPr="00D76286" w14:paraId="2E8D2CFF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CF6F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06D9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C779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1307642.39</w:t>
            </w:r>
          </w:p>
        </w:tc>
      </w:tr>
      <w:tr w:rsidR="00D76286" w:rsidRPr="00D76286" w14:paraId="54A6425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03F2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6BA3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6CD1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1307643.19</w:t>
            </w:r>
          </w:p>
        </w:tc>
      </w:tr>
      <w:tr w:rsidR="00D76286" w:rsidRPr="00D76286" w14:paraId="295D9A4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4C46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2DBB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76D8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1307622.93</w:t>
            </w:r>
          </w:p>
        </w:tc>
      </w:tr>
      <w:tr w:rsidR="00D76286" w:rsidRPr="00D76286" w14:paraId="03250EC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6F514A1" w14:textId="6C363FD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У37</w:t>
            </w:r>
          </w:p>
        </w:tc>
      </w:tr>
      <w:tr w:rsidR="00D76286" w:rsidRPr="00D76286" w14:paraId="6919D84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FB3A04F" w14:textId="3EF31B2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82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14CC3E4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F8A39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078F1C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7A7D5F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36C9EA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504964.02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7B3A8E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1307841.99</w:t>
            </w:r>
          </w:p>
        </w:tc>
      </w:tr>
      <w:tr w:rsidR="00D76286" w:rsidRPr="00D76286" w14:paraId="7FC219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hideMark/>
          </w:tcPr>
          <w:p w14:paraId="0AE04B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59AE7F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504964.62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1670C8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1307850.93</w:t>
            </w:r>
          </w:p>
        </w:tc>
      </w:tr>
      <w:tr w:rsidR="00D76286" w:rsidRPr="00D76286" w14:paraId="3FEEE2C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hideMark/>
          </w:tcPr>
          <w:p w14:paraId="54698A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6FE08B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504964.54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144541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1307866.09</w:t>
            </w:r>
          </w:p>
        </w:tc>
      </w:tr>
      <w:tr w:rsidR="00D76286" w:rsidRPr="00D76286" w14:paraId="1041264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hideMark/>
          </w:tcPr>
          <w:p w14:paraId="4A7EE2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00B9C7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504945.47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722854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1307866.26</w:t>
            </w:r>
          </w:p>
        </w:tc>
      </w:tr>
      <w:tr w:rsidR="00D76286" w:rsidRPr="00D76286" w14:paraId="0BA5C9CA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hideMark/>
          </w:tcPr>
          <w:p w14:paraId="2E6745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1112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4ADFE8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504945.40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0AE198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1307823.94</w:t>
            </w:r>
          </w:p>
        </w:tc>
      </w:tr>
      <w:tr w:rsidR="00D76286" w:rsidRPr="00D76286" w14:paraId="0AD16D5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723B14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1113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5F824C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504964.25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24AC8E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1307823.77</w:t>
            </w:r>
          </w:p>
        </w:tc>
      </w:tr>
      <w:tr w:rsidR="00D76286" w:rsidRPr="00D76286" w14:paraId="775D2F8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1F5BC7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1EF86B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504964.02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3B4C40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1307841.99</w:t>
            </w:r>
          </w:p>
        </w:tc>
      </w:tr>
      <w:tr w:rsidR="00D76286" w:rsidRPr="00D76286" w14:paraId="02F6EED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CF58B89" w14:textId="783B403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У38</w:t>
            </w:r>
          </w:p>
        </w:tc>
      </w:tr>
      <w:tr w:rsidR="00D76286" w:rsidRPr="00D76286" w14:paraId="6624AA9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635B9C5" w14:textId="5EA1298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945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92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09 га)</w:t>
            </w:r>
          </w:p>
        </w:tc>
      </w:tr>
      <w:tr w:rsidR="00D76286" w:rsidRPr="00D76286" w14:paraId="5092C27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B11C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AA2706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3B1A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6483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055B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1307866.26</w:t>
            </w:r>
          </w:p>
        </w:tc>
      </w:tr>
      <w:tr w:rsidR="00D76286" w:rsidRPr="00D76286" w14:paraId="327E6B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BED2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A1ED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1F6B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1307866.44</w:t>
            </w:r>
          </w:p>
        </w:tc>
      </w:tr>
      <w:tr w:rsidR="00D76286" w:rsidRPr="00D76286" w14:paraId="4F0231A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E191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932A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DBF2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1307863.32</w:t>
            </w:r>
          </w:p>
        </w:tc>
      </w:tr>
      <w:tr w:rsidR="00D76286" w:rsidRPr="00D76286" w14:paraId="407F113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37B4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07FA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1D92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1307838.82</w:t>
            </w:r>
          </w:p>
        </w:tc>
      </w:tr>
      <w:tr w:rsidR="00D76286" w:rsidRPr="00D76286" w14:paraId="027FA5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C323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3C51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FD67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1307830.17</w:t>
            </w:r>
          </w:p>
        </w:tc>
      </w:tr>
      <w:tr w:rsidR="00D76286" w:rsidRPr="00D76286" w14:paraId="556D6AB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F277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D353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35E3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1307824.87</w:t>
            </w:r>
          </w:p>
        </w:tc>
      </w:tr>
      <w:tr w:rsidR="00D76286" w:rsidRPr="00D76286" w14:paraId="00F8C40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A512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D5E8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4EBE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1307822.54</w:t>
            </w:r>
          </w:p>
        </w:tc>
      </w:tr>
      <w:tr w:rsidR="00D76286" w:rsidRPr="00D76286" w14:paraId="246CEC3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846F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A6DA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2917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1307820.76</w:t>
            </w:r>
          </w:p>
        </w:tc>
      </w:tr>
      <w:tr w:rsidR="00D76286" w:rsidRPr="00D76286" w14:paraId="642382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AE62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03D4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0112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1307819.95</w:t>
            </w:r>
          </w:p>
        </w:tc>
      </w:tr>
      <w:tr w:rsidR="00D76286" w:rsidRPr="00D76286" w14:paraId="4EE2A15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6256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8FD5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FADC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1307818.16</w:t>
            </w:r>
          </w:p>
        </w:tc>
      </w:tr>
      <w:tr w:rsidR="00D76286" w:rsidRPr="00D76286" w14:paraId="22C778F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5423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E3D0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B827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1307866.26</w:t>
            </w:r>
          </w:p>
        </w:tc>
      </w:tr>
      <w:tr w:rsidR="00D76286" w:rsidRPr="00D76286" w14:paraId="10067B9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78F2C6" w14:textId="141B719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У39</w:t>
            </w:r>
          </w:p>
        </w:tc>
      </w:tr>
      <w:tr w:rsidR="00D76286" w:rsidRPr="00D76286" w14:paraId="77D71A4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C0D5CE" w14:textId="5499402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963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56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10 га)</w:t>
            </w:r>
          </w:p>
        </w:tc>
      </w:tr>
      <w:tr w:rsidR="00D76286" w:rsidRPr="00D76286" w14:paraId="36F2BDF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17D2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D79CA1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6F25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F86E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BA7D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1307924.02</w:t>
            </w:r>
          </w:p>
        </w:tc>
      </w:tr>
      <w:tr w:rsidR="00D76286" w:rsidRPr="00D76286" w14:paraId="0894EDA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4B98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3470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D7BD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1307896.96</w:t>
            </w:r>
          </w:p>
        </w:tc>
      </w:tr>
      <w:tr w:rsidR="00D76286" w:rsidRPr="00D76286" w14:paraId="2E9980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6D8B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8280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7F8E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1307896.62</w:t>
            </w:r>
          </w:p>
        </w:tc>
      </w:tr>
      <w:tr w:rsidR="00D76286" w:rsidRPr="00D76286" w14:paraId="2FD2744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E9F0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C2B4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8322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1307925.07</w:t>
            </w:r>
          </w:p>
        </w:tc>
      </w:tr>
      <w:tr w:rsidR="00D76286" w:rsidRPr="00D76286" w14:paraId="4BACD6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C308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349D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853E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1307925.25</w:t>
            </w:r>
          </w:p>
        </w:tc>
      </w:tr>
      <w:tr w:rsidR="00D76286" w:rsidRPr="00D76286" w14:paraId="69F37290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9F39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6266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504891.92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103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1307920.02</w:t>
            </w:r>
          </w:p>
        </w:tc>
      </w:tr>
      <w:tr w:rsidR="00D76286" w:rsidRPr="00D76286" w14:paraId="42AC168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7EE7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8D06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504876.32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5017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1307920.43</w:t>
            </w:r>
          </w:p>
        </w:tc>
      </w:tr>
      <w:tr w:rsidR="00D76286" w:rsidRPr="00D76286" w14:paraId="2F48719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E974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1F11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504877.78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F4F4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1307924.06</w:t>
            </w:r>
          </w:p>
        </w:tc>
      </w:tr>
      <w:tr w:rsidR="00D76286" w:rsidRPr="00D76286" w14:paraId="5E7C97F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3B52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E82A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B749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1307924.02</w:t>
            </w:r>
          </w:p>
        </w:tc>
      </w:tr>
      <w:tr w:rsidR="00D76286" w:rsidRPr="00D76286" w14:paraId="4C83170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CDF45BB" w14:textId="7BE1B88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У40</w:t>
            </w:r>
          </w:p>
        </w:tc>
      </w:tr>
      <w:tr w:rsidR="00D76286" w:rsidRPr="00D76286" w14:paraId="34B2E43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C188BAA" w14:textId="3325F59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714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05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07 га)</w:t>
            </w:r>
          </w:p>
        </w:tc>
      </w:tr>
      <w:tr w:rsidR="00D76286" w:rsidRPr="00D76286" w14:paraId="1381105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E98A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DEF4D7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5B80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5380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504869.53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6EB3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1307943.17</w:t>
            </w:r>
          </w:p>
        </w:tc>
      </w:tr>
      <w:tr w:rsidR="00D76286" w:rsidRPr="00D76286" w14:paraId="0C2404E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7C67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AA41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494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1307924.02</w:t>
            </w:r>
          </w:p>
        </w:tc>
      </w:tr>
      <w:tr w:rsidR="00D76286" w:rsidRPr="00D76286" w14:paraId="5FC8802E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DDC4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BDAD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504877.78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B6E0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1307924.06</w:t>
            </w:r>
          </w:p>
        </w:tc>
      </w:tr>
      <w:tr w:rsidR="00D76286" w:rsidRPr="00D76286" w14:paraId="6A27D59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EA4F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E9D3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504876.32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5CA4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1307920.43</w:t>
            </w:r>
          </w:p>
        </w:tc>
      </w:tr>
      <w:tr w:rsidR="00D76286" w:rsidRPr="00D76286" w14:paraId="555F897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3A35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2772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504891.92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52D2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1307920.02</w:t>
            </w:r>
          </w:p>
        </w:tc>
      </w:tr>
      <w:tr w:rsidR="00D76286" w:rsidRPr="00D76286" w14:paraId="2D968C1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29B3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DF1A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504892.10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0526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1307925.25</w:t>
            </w:r>
          </w:p>
        </w:tc>
      </w:tr>
      <w:tr w:rsidR="00D76286" w:rsidRPr="00D76286" w14:paraId="5324BC9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898F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5985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5941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1307925.07</w:t>
            </w:r>
          </w:p>
        </w:tc>
      </w:tr>
      <w:tr w:rsidR="00D76286" w:rsidRPr="00D76286" w14:paraId="7E27BE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640E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7DD1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504904.32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CB2A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1307942.65</w:t>
            </w:r>
          </w:p>
        </w:tc>
      </w:tr>
      <w:tr w:rsidR="00D76286" w:rsidRPr="00D76286" w14:paraId="5D99A63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C2A2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DD85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504869.53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59C2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1307943.17</w:t>
            </w:r>
          </w:p>
        </w:tc>
      </w:tr>
      <w:tr w:rsidR="00D76286" w:rsidRPr="00D76286" w14:paraId="059D69B5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A8B85EB" w14:textId="1D71B50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У41</w:t>
            </w:r>
          </w:p>
        </w:tc>
      </w:tr>
      <w:tr w:rsidR="00D76286" w:rsidRPr="00D76286" w14:paraId="57B3E45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ECF65C" w14:textId="32E3E3B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588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92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0E96EB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4BAA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6D5228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4823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978B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CBA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1307957.29</w:t>
            </w:r>
          </w:p>
        </w:tc>
      </w:tr>
      <w:tr w:rsidR="00D76286" w:rsidRPr="00D76286" w14:paraId="7A0E9F3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9A54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B172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921A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1307959.96</w:t>
            </w:r>
          </w:p>
        </w:tc>
      </w:tr>
      <w:tr w:rsidR="00D76286" w:rsidRPr="00D76286" w14:paraId="4701199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0027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F55E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2546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1307960.46</w:t>
            </w:r>
          </w:p>
        </w:tc>
      </w:tr>
      <w:tr w:rsidR="00D76286" w:rsidRPr="00D76286" w14:paraId="0357E4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3E89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2E95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504869.53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377A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1307943.17</w:t>
            </w:r>
          </w:p>
        </w:tc>
      </w:tr>
      <w:tr w:rsidR="00D76286" w:rsidRPr="00D76286" w14:paraId="3B8AB34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E994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051B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504904.32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EABE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1307942.65</w:t>
            </w:r>
          </w:p>
        </w:tc>
      </w:tr>
      <w:tr w:rsidR="00D76286" w:rsidRPr="00D76286" w14:paraId="6FCC29E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0C4C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D1AE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0E68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1307957.29</w:t>
            </w:r>
          </w:p>
        </w:tc>
      </w:tr>
      <w:tr w:rsidR="00D76286" w:rsidRPr="00D76286" w14:paraId="7C44A79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66F70BD" w14:textId="2E3A327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У42</w:t>
            </w:r>
          </w:p>
        </w:tc>
      </w:tr>
      <w:tr w:rsidR="00D76286" w:rsidRPr="00D76286" w14:paraId="2400269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0DE8779" w14:textId="4FCAD26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2416,</w:t>
            </w:r>
            <w:r w:rsidR="00F93DFD" w:rsidRPr="00D76286">
              <w:rPr>
                <w:rFonts w:cs="Times New Roman"/>
              </w:rPr>
              <w:t>73 кв. м</w:t>
            </w:r>
            <w:r w:rsidR="0062419E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24 га)</w:t>
            </w:r>
          </w:p>
        </w:tc>
      </w:tr>
      <w:tr w:rsidR="00D76286" w:rsidRPr="00D76286" w14:paraId="51B4C08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D45B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019F69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4BFD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46F3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07B7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1307957.29</w:t>
            </w:r>
          </w:p>
        </w:tc>
      </w:tr>
      <w:tr w:rsidR="00D76286" w:rsidRPr="00D76286" w14:paraId="036759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14D7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A371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504904.32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5935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1307942.65</w:t>
            </w:r>
          </w:p>
        </w:tc>
      </w:tr>
      <w:tr w:rsidR="00D76286" w:rsidRPr="00D76286" w14:paraId="16A7BB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E08A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30B0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DF82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1307925.07</w:t>
            </w:r>
          </w:p>
        </w:tc>
      </w:tr>
      <w:tr w:rsidR="00D76286" w:rsidRPr="00D76286" w14:paraId="0D7B8DDB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E0FA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0012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DB63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1307896.62</w:t>
            </w:r>
          </w:p>
        </w:tc>
      </w:tr>
      <w:tr w:rsidR="00D76286" w:rsidRPr="00D76286" w14:paraId="0BFD8C7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FDCA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5BBA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504944.92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1B22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1307896.47</w:t>
            </w:r>
          </w:p>
        </w:tc>
      </w:tr>
      <w:tr w:rsidR="00D76286" w:rsidRPr="00D76286" w14:paraId="785E0CF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01EF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4030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504944.71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8B41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1307900.18</w:t>
            </w:r>
          </w:p>
        </w:tc>
      </w:tr>
      <w:tr w:rsidR="00D76286" w:rsidRPr="00D76286" w14:paraId="4D304AD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255F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CE0C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504943.85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C2FB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1307940.12</w:t>
            </w:r>
          </w:p>
        </w:tc>
      </w:tr>
      <w:tr w:rsidR="00D76286" w:rsidRPr="00D76286" w14:paraId="214F0CC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B3C9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4A45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504943.65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5F0B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1307945.91</w:t>
            </w:r>
          </w:p>
        </w:tc>
      </w:tr>
      <w:tr w:rsidR="00D76286" w:rsidRPr="00D76286" w14:paraId="1265189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A981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E4D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504943.50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8863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1307958.84</w:t>
            </w:r>
          </w:p>
        </w:tc>
      </w:tr>
      <w:tr w:rsidR="00D76286" w:rsidRPr="00D76286" w14:paraId="230175F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6C9D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EC29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FE75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1307957.29</w:t>
            </w:r>
          </w:p>
        </w:tc>
      </w:tr>
      <w:tr w:rsidR="00D76286" w:rsidRPr="00D76286" w14:paraId="4F8B09C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17D675" w14:textId="09AFF60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У43</w:t>
            </w:r>
          </w:p>
        </w:tc>
      </w:tr>
      <w:tr w:rsidR="00D76286" w:rsidRPr="00D76286" w14:paraId="31CF68E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4036892" w14:textId="53F7D9E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2907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46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29 га)</w:t>
            </w:r>
          </w:p>
        </w:tc>
      </w:tr>
      <w:tr w:rsidR="00D76286" w:rsidRPr="00D76286" w14:paraId="36CFE47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CF750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FCACB0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7CDB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0882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737E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1307965.37</w:t>
            </w:r>
          </w:p>
        </w:tc>
      </w:tr>
      <w:tr w:rsidR="00D76286" w:rsidRPr="00D76286" w14:paraId="441940D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DBA3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13F5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504984.04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CD2B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1307958.15</w:t>
            </w:r>
          </w:p>
        </w:tc>
      </w:tr>
      <w:tr w:rsidR="00D76286" w:rsidRPr="00D76286" w14:paraId="364712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D933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94B7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504984.25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4ACA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1307946.87</w:t>
            </w:r>
          </w:p>
        </w:tc>
      </w:tr>
      <w:tr w:rsidR="00D76286" w:rsidRPr="00D76286" w14:paraId="6D9629E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A16B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AE60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504982.98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B966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1307899.69</w:t>
            </w:r>
          </w:p>
        </w:tc>
      </w:tr>
      <w:tr w:rsidR="00D76286" w:rsidRPr="00D76286" w14:paraId="43571B0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D186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1D62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50F1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1307896.02</w:t>
            </w:r>
          </w:p>
        </w:tc>
      </w:tr>
      <w:tr w:rsidR="00D76286" w:rsidRPr="00D76286" w14:paraId="24CE7A9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B5CC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7E40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6AC3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1307895.66</w:t>
            </w:r>
          </w:p>
        </w:tc>
      </w:tr>
      <w:tr w:rsidR="00D76286" w:rsidRPr="00D76286" w14:paraId="291944F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4142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9F28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F286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1307903.20</w:t>
            </w:r>
          </w:p>
        </w:tc>
      </w:tr>
      <w:tr w:rsidR="00D76286" w:rsidRPr="00D76286" w14:paraId="250BD1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77F5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0773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EEC5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1307906.54</w:t>
            </w:r>
          </w:p>
        </w:tc>
      </w:tr>
      <w:tr w:rsidR="00D76286" w:rsidRPr="00D76286" w14:paraId="691B90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62CD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788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6F2C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1307913.28</w:t>
            </w:r>
          </w:p>
        </w:tc>
      </w:tr>
      <w:tr w:rsidR="00D76286" w:rsidRPr="00D76286" w14:paraId="5F188B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7460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A169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505028.33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4FFF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1307913.74</w:t>
            </w:r>
          </w:p>
        </w:tc>
      </w:tr>
      <w:tr w:rsidR="00D76286" w:rsidRPr="00D76286" w14:paraId="4586749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A96D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E240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C1D1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1307937.63</w:t>
            </w:r>
          </w:p>
        </w:tc>
      </w:tr>
      <w:tr w:rsidR="00D76286" w:rsidRPr="00D76286" w14:paraId="3EC86F0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33E9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8AE3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478B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1307966.43</w:t>
            </w:r>
          </w:p>
        </w:tc>
      </w:tr>
      <w:tr w:rsidR="00D76286" w:rsidRPr="00D76286" w14:paraId="6A21E7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5867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88E6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03C1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1307966.14</w:t>
            </w:r>
          </w:p>
        </w:tc>
      </w:tr>
      <w:tr w:rsidR="00D76286" w:rsidRPr="00D76286" w14:paraId="0D9A392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B7D1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DA0B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E8A1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1307965.37</w:t>
            </w:r>
          </w:p>
        </w:tc>
      </w:tr>
      <w:tr w:rsidR="00D76286" w:rsidRPr="00D76286" w14:paraId="4724F84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08F5E63" w14:textId="3E7E0D6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У44</w:t>
            </w:r>
          </w:p>
        </w:tc>
      </w:tr>
      <w:tr w:rsidR="00D76286" w:rsidRPr="00D76286" w14:paraId="14D4A73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0555617" w14:textId="78481F6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5812,</w:t>
            </w:r>
            <w:r w:rsidR="00F93DFD" w:rsidRPr="00D76286">
              <w:rPr>
                <w:rFonts w:cs="Times New Roman"/>
              </w:rPr>
              <w:t xml:space="preserve">70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58 га)</w:t>
            </w:r>
          </w:p>
        </w:tc>
      </w:tr>
      <w:tr w:rsidR="00D76286" w:rsidRPr="00D76286" w14:paraId="6481CB8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D1EDF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A0228B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6B10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7173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7170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1307966.26</w:t>
            </w:r>
          </w:p>
        </w:tc>
      </w:tr>
      <w:tr w:rsidR="00D76286" w:rsidRPr="00D76286" w14:paraId="7D0495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E0D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409B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9966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1307975.14</w:t>
            </w:r>
          </w:p>
        </w:tc>
      </w:tr>
      <w:tr w:rsidR="00D76286" w:rsidRPr="00D76286" w14:paraId="38BBA6F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EEC2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A39D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CE48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1307971.18</w:t>
            </w:r>
          </w:p>
        </w:tc>
      </w:tr>
      <w:tr w:rsidR="00D76286" w:rsidRPr="00D76286" w14:paraId="549EDB4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009F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0062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DF1E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1307966.43</w:t>
            </w:r>
          </w:p>
        </w:tc>
      </w:tr>
      <w:tr w:rsidR="00D76286" w:rsidRPr="00D76286" w14:paraId="064AE8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4F9F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AF16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0509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1307937.63</w:t>
            </w:r>
          </w:p>
        </w:tc>
      </w:tr>
      <w:tr w:rsidR="00D76286" w:rsidRPr="00D76286" w14:paraId="52EB86A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CCA8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5CF8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505028.33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B72A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1307913.74</w:t>
            </w:r>
          </w:p>
        </w:tc>
      </w:tr>
      <w:tr w:rsidR="00D76286" w:rsidRPr="00D76286" w14:paraId="50DC773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997D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681C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2029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1307913.28</w:t>
            </w:r>
          </w:p>
        </w:tc>
      </w:tr>
      <w:tr w:rsidR="00D76286" w:rsidRPr="00D76286" w14:paraId="43F75D6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D72E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3158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09E0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1307906.54</w:t>
            </w:r>
          </w:p>
        </w:tc>
      </w:tr>
      <w:tr w:rsidR="00D76286" w:rsidRPr="00D76286" w14:paraId="4FFA56B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C81C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F0B4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4B04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1307903.20</w:t>
            </w:r>
          </w:p>
        </w:tc>
      </w:tr>
      <w:tr w:rsidR="00D76286" w:rsidRPr="00D76286" w14:paraId="2E46FFD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DD54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0021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2415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1307895.66</w:t>
            </w:r>
          </w:p>
        </w:tc>
      </w:tr>
      <w:tr w:rsidR="00D76286" w:rsidRPr="00D76286" w14:paraId="26E0613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D196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7CEE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DAB1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1307895.63</w:t>
            </w:r>
          </w:p>
        </w:tc>
      </w:tr>
      <w:tr w:rsidR="00D76286" w:rsidRPr="00D76286" w14:paraId="3078614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FD79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1CC9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5D68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1307888.81</w:t>
            </w:r>
          </w:p>
        </w:tc>
      </w:tr>
      <w:tr w:rsidR="00D76286" w:rsidRPr="00D76286" w14:paraId="751245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3846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E6D3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517C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1307886.25</w:t>
            </w:r>
          </w:p>
        </w:tc>
      </w:tr>
      <w:tr w:rsidR="00D76286" w:rsidRPr="00D76286" w14:paraId="5D8AD55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FFA8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E62D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68FB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1307886.25</w:t>
            </w:r>
          </w:p>
        </w:tc>
      </w:tr>
      <w:tr w:rsidR="00D76286" w:rsidRPr="00D76286" w14:paraId="3BCC6F7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2824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03B8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505022.51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D4FB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1307885.74</w:t>
            </w:r>
          </w:p>
        </w:tc>
      </w:tr>
      <w:tr w:rsidR="00D76286" w:rsidRPr="00D76286" w14:paraId="602EA21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DDF8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A4B4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505022.43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9D64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1307881.69</w:t>
            </w:r>
          </w:p>
        </w:tc>
      </w:tr>
      <w:tr w:rsidR="00D76286" w:rsidRPr="00D76286" w14:paraId="48C9AC7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0C46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F220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505028.28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CC82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1307881.43</w:t>
            </w:r>
          </w:p>
        </w:tc>
      </w:tr>
      <w:tr w:rsidR="00D76286" w:rsidRPr="00D76286" w14:paraId="52A3ED1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E9AC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94BD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2D44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1307880.41</w:t>
            </w:r>
          </w:p>
        </w:tc>
      </w:tr>
      <w:tr w:rsidR="00D76286" w:rsidRPr="00D76286" w14:paraId="5933678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CB4E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8668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505059.07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6058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1307881.31</w:t>
            </w:r>
          </w:p>
        </w:tc>
      </w:tr>
      <w:tr w:rsidR="00D76286" w:rsidRPr="00D76286" w14:paraId="2A1D360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179B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B962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14DA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1307881.08</w:t>
            </w:r>
          </w:p>
        </w:tc>
      </w:tr>
      <w:tr w:rsidR="00D76286" w:rsidRPr="00D76286" w14:paraId="2FFC569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AEE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7004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6DDE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1307884.41</w:t>
            </w:r>
          </w:p>
        </w:tc>
      </w:tr>
      <w:tr w:rsidR="00D76286" w:rsidRPr="00D76286" w14:paraId="3363B3A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91E2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AFE7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5D39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1307883.94</w:t>
            </w:r>
          </w:p>
        </w:tc>
      </w:tr>
      <w:tr w:rsidR="00D76286" w:rsidRPr="00D76286" w14:paraId="746DAB9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EF92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DB4A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BE0F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1307883.58</w:t>
            </w:r>
          </w:p>
        </w:tc>
      </w:tr>
      <w:tr w:rsidR="00D76286" w:rsidRPr="00D76286" w14:paraId="08050E0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5D48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A4E6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505068.01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2574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1307883.52</w:t>
            </w:r>
          </w:p>
        </w:tc>
      </w:tr>
      <w:tr w:rsidR="00D76286" w:rsidRPr="00D76286" w14:paraId="2797FC2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F73A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823C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5255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1307883.39</w:t>
            </w:r>
          </w:p>
        </w:tc>
      </w:tr>
      <w:tr w:rsidR="00D76286" w:rsidRPr="00D76286" w14:paraId="3882F3D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B103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E569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FF7D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1307895.49</w:t>
            </w:r>
          </w:p>
        </w:tc>
      </w:tr>
      <w:tr w:rsidR="00D76286" w:rsidRPr="00D76286" w14:paraId="0E2B5D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D11F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B710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019E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1307894.22</w:t>
            </w:r>
          </w:p>
        </w:tc>
      </w:tr>
      <w:tr w:rsidR="00D76286" w:rsidRPr="00D76286" w14:paraId="6CB7691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A3B4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6315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4121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1307920.18</w:t>
            </w:r>
          </w:p>
        </w:tc>
      </w:tr>
      <w:tr w:rsidR="00D76286" w:rsidRPr="00D76286" w14:paraId="4A7D18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4731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3A6B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3342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1307923.30</w:t>
            </w:r>
          </w:p>
        </w:tc>
      </w:tr>
      <w:tr w:rsidR="00D76286" w:rsidRPr="00D76286" w14:paraId="413734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2398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B0E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505079.52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4702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1307944.22</w:t>
            </w:r>
          </w:p>
        </w:tc>
      </w:tr>
      <w:tr w:rsidR="00D76286" w:rsidRPr="00D76286" w14:paraId="5BD67C3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E02A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C587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E74F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1307962.97</w:t>
            </w:r>
          </w:p>
        </w:tc>
      </w:tr>
      <w:tr w:rsidR="00D76286" w:rsidRPr="00D76286" w14:paraId="5077E01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6853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5CEE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349C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1307966.62</w:t>
            </w:r>
          </w:p>
        </w:tc>
      </w:tr>
      <w:tr w:rsidR="00D76286" w:rsidRPr="00D76286" w14:paraId="0E3280FB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DBC8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AFD4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76DE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1307966.26</w:t>
            </w:r>
          </w:p>
        </w:tc>
      </w:tr>
      <w:tr w:rsidR="00D76286" w:rsidRPr="00D76286" w14:paraId="64569F5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28ADD3F" w14:textId="04D4543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У45</w:t>
            </w:r>
          </w:p>
        </w:tc>
      </w:tr>
      <w:tr w:rsidR="00D76286" w:rsidRPr="00D76286" w14:paraId="2746F8F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A2BA432" w14:textId="7A0F569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76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81525B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8C9FD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70BBF1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55D2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80ED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1E64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1307941.05</w:t>
            </w:r>
          </w:p>
        </w:tc>
      </w:tr>
      <w:tr w:rsidR="00D76286" w:rsidRPr="00D76286" w14:paraId="200A30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ADB4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E654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505079.52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3457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1307944.22</w:t>
            </w:r>
          </w:p>
        </w:tc>
      </w:tr>
      <w:tr w:rsidR="00D76286" w:rsidRPr="00D76286" w14:paraId="64341E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EC26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8955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AA3E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1307923.30</w:t>
            </w:r>
          </w:p>
        </w:tc>
      </w:tr>
      <w:tr w:rsidR="00D76286" w:rsidRPr="00D76286" w14:paraId="64B8BF2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7404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D58F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E3B5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1307920.18</w:t>
            </w:r>
          </w:p>
        </w:tc>
      </w:tr>
      <w:tr w:rsidR="00D76286" w:rsidRPr="00D76286" w14:paraId="4892C5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895E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EEFA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1E40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1307941.05</w:t>
            </w:r>
          </w:p>
        </w:tc>
      </w:tr>
      <w:tr w:rsidR="00D76286" w:rsidRPr="00D76286" w14:paraId="454D2C2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1BE86FB" w14:textId="60AEFC1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У46</w:t>
            </w:r>
          </w:p>
        </w:tc>
      </w:tr>
      <w:tr w:rsidR="00D76286" w:rsidRPr="00D76286" w14:paraId="5D57583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CA33C91" w14:textId="39041A5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799,</w:t>
            </w:r>
            <w:r w:rsidR="00F93DFD" w:rsidRPr="00D76286">
              <w:rPr>
                <w:rFonts w:cs="Times New Roman"/>
              </w:rPr>
              <w:t xml:space="preserve">89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67A4DEA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ADF67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4F4046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FE77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4794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505079.52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0F10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1307944.22</w:t>
            </w:r>
          </w:p>
        </w:tc>
      </w:tr>
      <w:tr w:rsidR="00D76286" w:rsidRPr="00D76286" w14:paraId="5752EF2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5988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D6B9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9EAC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1307941.05</w:t>
            </w:r>
          </w:p>
        </w:tc>
      </w:tr>
      <w:tr w:rsidR="00D76286" w:rsidRPr="00D76286" w14:paraId="3A9887F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AD1B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10A4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95B6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1307963.42</w:t>
            </w:r>
          </w:p>
        </w:tc>
      </w:tr>
      <w:tr w:rsidR="00D76286" w:rsidRPr="00D76286" w14:paraId="7C3F548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A489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329F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12CC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1307962.97</w:t>
            </w:r>
          </w:p>
        </w:tc>
      </w:tr>
      <w:tr w:rsidR="00D76286" w:rsidRPr="00D76286" w14:paraId="169F831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9ACE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F20B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505079.52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A67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1307944.22</w:t>
            </w:r>
          </w:p>
        </w:tc>
      </w:tr>
      <w:tr w:rsidR="00D76286" w:rsidRPr="00D76286" w14:paraId="19016E9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074B99D" w14:textId="34092CA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47</w:t>
            </w:r>
          </w:p>
        </w:tc>
      </w:tr>
      <w:tr w:rsidR="00D76286" w:rsidRPr="00D76286" w14:paraId="1DB8E68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6FD47D0" w14:textId="04A34BE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1294,</w:t>
            </w:r>
            <w:r w:rsidR="00F93DFD" w:rsidRPr="00D76286">
              <w:rPr>
                <w:rFonts w:cs="Times New Roman"/>
              </w:rPr>
              <w:t xml:space="preserve">68 кв. м </w:t>
            </w:r>
            <w:r w:rsidR="0057751E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13 га)</w:t>
            </w:r>
          </w:p>
        </w:tc>
      </w:tr>
      <w:tr w:rsidR="00D76286" w:rsidRPr="00D76286" w14:paraId="67EDE35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713A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C5D0166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388E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BEA5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DD2E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1307986.32</w:t>
            </w:r>
          </w:p>
        </w:tc>
      </w:tr>
      <w:tr w:rsidR="00D76286" w:rsidRPr="00D76286" w14:paraId="6E69FD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0B89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B1B4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505075.75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71A2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1308035.42</w:t>
            </w:r>
          </w:p>
        </w:tc>
      </w:tr>
      <w:tr w:rsidR="00D76286" w:rsidRPr="00D76286" w14:paraId="668D4EE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3BF3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05D3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505075.96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9DF3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1308052.43</w:t>
            </w:r>
          </w:p>
        </w:tc>
      </w:tr>
      <w:tr w:rsidR="00D76286" w:rsidRPr="00D76286" w14:paraId="78E1887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1A0A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027B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3AB2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1308052.34</w:t>
            </w:r>
          </w:p>
        </w:tc>
      </w:tr>
      <w:tr w:rsidR="00D76286" w:rsidRPr="00D76286" w14:paraId="5F47177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3D3F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CC58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72AC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1308047.71</w:t>
            </w:r>
          </w:p>
        </w:tc>
      </w:tr>
      <w:tr w:rsidR="00D76286" w:rsidRPr="00D76286" w14:paraId="709C4A5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5D53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65CD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7827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1307989.64</w:t>
            </w:r>
          </w:p>
        </w:tc>
      </w:tr>
      <w:tr w:rsidR="00D76286" w:rsidRPr="00D76286" w14:paraId="451459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DC44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36B6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140B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1307986.43</w:t>
            </w:r>
          </w:p>
        </w:tc>
      </w:tr>
      <w:tr w:rsidR="00D76286" w:rsidRPr="00D76286" w14:paraId="4379B34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B8D5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F627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5FA6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1307986.32</w:t>
            </w:r>
          </w:p>
        </w:tc>
      </w:tr>
      <w:tr w:rsidR="00D76286" w:rsidRPr="00D76286" w14:paraId="2836161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EDE7B89" w14:textId="5F040FD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У48</w:t>
            </w:r>
          </w:p>
        </w:tc>
      </w:tr>
      <w:tr w:rsidR="00D76286" w:rsidRPr="00D76286" w14:paraId="3502F56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DF9D8E7" w14:textId="08B3374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1226,</w:t>
            </w:r>
            <w:r w:rsidR="00F93DFD" w:rsidRPr="00D76286">
              <w:rPr>
                <w:rFonts w:cs="Times New Roman"/>
              </w:rPr>
              <w:t>64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12 га)</w:t>
            </w:r>
          </w:p>
        </w:tc>
      </w:tr>
      <w:tr w:rsidR="00D76286" w:rsidRPr="00D76286" w14:paraId="1A840BF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8C4D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2C85DC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CCF9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9032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F7FD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1308047.71</w:t>
            </w:r>
          </w:p>
        </w:tc>
      </w:tr>
      <w:tr w:rsidR="00D76286" w:rsidRPr="00D76286" w14:paraId="57EE44C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C25F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D890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505036.63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265D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1308047.88</w:t>
            </w:r>
          </w:p>
        </w:tc>
      </w:tr>
      <w:tr w:rsidR="00D76286" w:rsidRPr="00D76286" w14:paraId="5F7E5D5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D0A3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18EF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505034.98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B42F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1307986.54</w:t>
            </w:r>
          </w:p>
        </w:tc>
      </w:tr>
      <w:tr w:rsidR="00D76286" w:rsidRPr="00D76286" w14:paraId="6DEF47C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D0AF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F6E3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7D1D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1307986.43</w:t>
            </w:r>
          </w:p>
        </w:tc>
      </w:tr>
      <w:tr w:rsidR="00D76286" w:rsidRPr="00D76286" w14:paraId="11736E6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A27D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AB20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12F5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1308047.71</w:t>
            </w:r>
          </w:p>
        </w:tc>
      </w:tr>
      <w:tr w:rsidR="00D76286" w:rsidRPr="00D76286" w14:paraId="505F459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4606069" w14:textId="39E1666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У49</w:t>
            </w:r>
          </w:p>
        </w:tc>
      </w:tr>
      <w:tr w:rsidR="00D76286" w:rsidRPr="00D76286" w14:paraId="1838065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1FD29C3" w14:textId="117A700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74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A5F6CE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85906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C36F9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49E2D3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191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1DDDBA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504977.28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E401A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1308029.48</w:t>
            </w:r>
          </w:p>
        </w:tc>
      </w:tr>
      <w:tr w:rsidR="00D76286" w:rsidRPr="00D76286" w14:paraId="042DFCE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440B55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189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01E5F6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504977.38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6E2107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1307992.31</w:t>
            </w:r>
          </w:p>
        </w:tc>
      </w:tr>
      <w:tr w:rsidR="00D76286" w:rsidRPr="00D76286" w14:paraId="482877C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734B5B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190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2D0C5D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504977.15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4E5C5B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1308024.32</w:t>
            </w:r>
          </w:p>
        </w:tc>
      </w:tr>
      <w:tr w:rsidR="00D76286" w:rsidRPr="00D76286" w14:paraId="580CEC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hideMark/>
          </w:tcPr>
          <w:p w14:paraId="538844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193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2DC3F3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504955.80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15C2B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1308015.27</w:t>
            </w:r>
          </w:p>
        </w:tc>
      </w:tr>
      <w:tr w:rsidR="00D76286" w:rsidRPr="00D76286" w14:paraId="29F4121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hideMark/>
          </w:tcPr>
          <w:p w14:paraId="02E24A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194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3E5898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504956.21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67E07B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1307981.29</w:t>
            </w:r>
          </w:p>
        </w:tc>
      </w:tr>
      <w:tr w:rsidR="00D76286" w:rsidRPr="00D76286" w14:paraId="503A76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hideMark/>
          </w:tcPr>
          <w:p w14:paraId="136658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191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5859C6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504977.28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073325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1308029.48</w:t>
            </w:r>
          </w:p>
        </w:tc>
      </w:tr>
      <w:tr w:rsidR="00D76286" w:rsidRPr="00D76286" w14:paraId="4A28296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D2C6F9" w14:textId="1722647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У50</w:t>
            </w:r>
          </w:p>
        </w:tc>
      </w:tr>
      <w:tr w:rsidR="00D76286" w:rsidRPr="00D76286" w14:paraId="7CACEB7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C84FE0" w14:textId="3DD33ED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608,</w:t>
            </w:r>
            <w:r w:rsidR="00F93DFD" w:rsidRPr="00D76286">
              <w:rPr>
                <w:rFonts w:cs="Times New Roman"/>
              </w:rPr>
              <w:t>66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06E2F01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0D2ED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CDCC95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2129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498A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4890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1308067.30</w:t>
            </w:r>
          </w:p>
        </w:tc>
      </w:tr>
      <w:tr w:rsidR="00D76286" w:rsidRPr="00D76286" w14:paraId="7E24EAF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2490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BEE7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C21E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1308097.22</w:t>
            </w:r>
          </w:p>
        </w:tc>
      </w:tr>
      <w:tr w:rsidR="00D76286" w:rsidRPr="00D76286" w14:paraId="17C9E29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5660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CEF0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E96B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1308097.40</w:t>
            </w:r>
          </w:p>
        </w:tc>
      </w:tr>
      <w:tr w:rsidR="00D76286" w:rsidRPr="00D76286" w14:paraId="2ACFA5B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05F5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BB14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04A2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1308067.28</w:t>
            </w:r>
          </w:p>
        </w:tc>
      </w:tr>
      <w:tr w:rsidR="00D76286" w:rsidRPr="00D76286" w14:paraId="469F8A3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145A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DE13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A720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1308067.30</w:t>
            </w:r>
          </w:p>
        </w:tc>
      </w:tr>
      <w:tr w:rsidR="00D76286" w:rsidRPr="00D76286" w14:paraId="1D5A8C2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1852E9F" w14:textId="1D7439E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57751E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У51</w:t>
            </w:r>
          </w:p>
        </w:tc>
      </w:tr>
      <w:tr w:rsidR="00D76286" w:rsidRPr="00D76286" w14:paraId="7A0939A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5BEF6A7" w14:textId="67CCE93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613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62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2759B82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F4FB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169D0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F986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B65F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839E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1308067.26</w:t>
            </w:r>
          </w:p>
        </w:tc>
      </w:tr>
      <w:tr w:rsidR="00D76286" w:rsidRPr="00D76286" w14:paraId="4A15231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6D86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D5FF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B42C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1308067.28</w:t>
            </w:r>
          </w:p>
        </w:tc>
      </w:tr>
      <w:tr w:rsidR="00D76286" w:rsidRPr="00D76286" w14:paraId="2C1FEB5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EF6F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8D26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FC74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1308097.40</w:t>
            </w:r>
          </w:p>
        </w:tc>
      </w:tr>
      <w:tr w:rsidR="00D76286" w:rsidRPr="00D76286" w14:paraId="085618B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9356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6178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611B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1308097.58</w:t>
            </w:r>
          </w:p>
        </w:tc>
      </w:tr>
      <w:tr w:rsidR="00D76286" w:rsidRPr="00D76286" w14:paraId="3B99B13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FEB0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CD67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063E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1308067.26</w:t>
            </w:r>
          </w:p>
        </w:tc>
      </w:tr>
      <w:tr w:rsidR="00D76286" w:rsidRPr="00D76286" w14:paraId="5F5D45B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303B3D" w14:textId="0EDD967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У52</w:t>
            </w:r>
          </w:p>
        </w:tc>
      </w:tr>
      <w:tr w:rsidR="00D76286" w:rsidRPr="00D76286" w14:paraId="4A87632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8492E71" w14:textId="49600A8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798,</w:t>
            </w:r>
            <w:r w:rsidR="00F93DFD" w:rsidRPr="00D76286">
              <w:rPr>
                <w:rFonts w:cs="Times New Roman"/>
              </w:rPr>
              <w:t>81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213C765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6F432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29DF35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94EB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095C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272A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1308067.24</w:t>
            </w:r>
          </w:p>
        </w:tc>
      </w:tr>
      <w:tr w:rsidR="00D76286" w:rsidRPr="00D76286" w14:paraId="36D21E1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8E04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51D0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BD22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1308067.26</w:t>
            </w:r>
          </w:p>
        </w:tc>
      </w:tr>
      <w:tr w:rsidR="00D76286" w:rsidRPr="00D76286" w14:paraId="37DD29E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D8CE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86C5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47CF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1308097.58</w:t>
            </w:r>
          </w:p>
        </w:tc>
      </w:tr>
      <w:tr w:rsidR="00D76286" w:rsidRPr="00D76286" w14:paraId="661CB66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9DB3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FFDA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6502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7F73691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68E23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FE35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4AAA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40FD14E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9294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44DA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8629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1308067.24</w:t>
            </w:r>
          </w:p>
        </w:tc>
      </w:tr>
      <w:tr w:rsidR="00D76286" w:rsidRPr="00D76286" w14:paraId="4F65CBD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17AD72" w14:textId="65E1A39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У53</w:t>
            </w:r>
          </w:p>
        </w:tc>
      </w:tr>
      <w:tr w:rsidR="00D76286" w:rsidRPr="00D76286" w14:paraId="2C499FA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F4A3115" w14:textId="46C9DF0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 799,</w:t>
            </w:r>
            <w:r w:rsidR="00F93DFD" w:rsidRPr="00D76286">
              <w:rPr>
                <w:rFonts w:cs="Times New Roman"/>
              </w:rPr>
              <w:t>67 кв. м (0</w:t>
            </w:r>
            <w:r w:rsidR="0057751E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64C7547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F7EF6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D08A39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00A0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216E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8616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1308117.57</w:t>
            </w:r>
          </w:p>
        </w:tc>
      </w:tr>
      <w:tr w:rsidR="00D76286" w:rsidRPr="00D76286" w14:paraId="314C266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790B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B0D0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46C6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2AD8E21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6954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ED7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53FB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1308097.58</w:t>
            </w:r>
          </w:p>
        </w:tc>
      </w:tr>
      <w:tr w:rsidR="00D76286" w:rsidRPr="00D76286" w14:paraId="2E0AEE3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6765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B844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309D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1308097.40</w:t>
            </w:r>
          </w:p>
        </w:tc>
      </w:tr>
      <w:tr w:rsidR="00D76286" w:rsidRPr="00D76286" w14:paraId="59BFEE1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617B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BEC3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51F2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1308097.22</w:t>
            </w:r>
          </w:p>
        </w:tc>
      </w:tr>
      <w:tr w:rsidR="00D76286" w:rsidRPr="00D76286" w14:paraId="51DBAEAF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1D84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63B4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2072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1308116.65</w:t>
            </w:r>
          </w:p>
        </w:tc>
      </w:tr>
      <w:tr w:rsidR="00D76286" w:rsidRPr="00D76286" w14:paraId="0EA0FCE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C961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C10E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601F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1308117.34</w:t>
            </w:r>
          </w:p>
        </w:tc>
      </w:tr>
      <w:tr w:rsidR="00D76286" w:rsidRPr="00D76286" w14:paraId="69959E2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13A9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4EDD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9808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1308117.57</w:t>
            </w:r>
          </w:p>
        </w:tc>
      </w:tr>
      <w:tr w:rsidR="00D76286" w:rsidRPr="00D76286" w14:paraId="12DC62E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E1DCB2" w14:textId="1C4D2A8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У54</w:t>
            </w:r>
          </w:p>
        </w:tc>
      </w:tr>
      <w:tr w:rsidR="00D76286" w:rsidRPr="00D76286" w14:paraId="3F7CA7E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CBAB70" w14:textId="778475E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055854" w:rsidRPr="00D76286">
              <w:rPr>
                <w:rFonts w:cs="Times New Roman"/>
              </w:rPr>
              <w:t xml:space="preserve"> 4315,83</w:t>
            </w:r>
            <w:r w:rsidR="00F93DFD" w:rsidRPr="00D76286">
              <w:rPr>
                <w:rFonts w:cs="Times New Roman"/>
              </w:rPr>
              <w:t xml:space="preserve"> кв. м </w:t>
            </w:r>
            <w:r w:rsidR="00055854" w:rsidRPr="00D76286">
              <w:rPr>
                <w:rFonts w:cs="Times New Roman"/>
              </w:rPr>
              <w:t>(0</w:t>
            </w:r>
            <w:r w:rsidR="0057751E" w:rsidRPr="00D76286">
              <w:rPr>
                <w:rFonts w:cs="Times New Roman"/>
              </w:rPr>
              <w:t>,</w:t>
            </w:r>
            <w:r w:rsidR="00055854" w:rsidRPr="00D76286">
              <w:rPr>
                <w:rFonts w:cs="Times New Roman"/>
              </w:rPr>
              <w:t>43</w:t>
            </w:r>
            <w:r w:rsidR="00F93DFD" w:rsidRPr="00D76286">
              <w:rPr>
                <w:rFonts w:cs="Times New Roman"/>
              </w:rPr>
              <w:t xml:space="preserve"> га)</w:t>
            </w:r>
          </w:p>
        </w:tc>
      </w:tr>
      <w:tr w:rsidR="00D76286" w:rsidRPr="00D76286" w14:paraId="7E50B44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824B393" w14:textId="77777777" w:rsidR="00744B7A" w:rsidRDefault="00F93DFD" w:rsidP="00744B7A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Перераспределение земельного участка с кадастровым номером 36:34:0348004:256 с</w:t>
            </w:r>
            <w:r w:rsidR="00744B7A">
              <w:rPr>
                <w:rFonts w:cs="Times New Roman"/>
              </w:rPr>
              <w:t> </w:t>
            </w:r>
            <w:r w:rsidRPr="00D76286">
              <w:rPr>
                <w:rFonts w:cs="Times New Roman"/>
              </w:rPr>
              <w:t>землями, государственная собственно</w:t>
            </w:r>
            <w:r w:rsidR="00744B7A">
              <w:rPr>
                <w:rFonts w:cs="Times New Roman"/>
              </w:rPr>
              <w:t>сть на которые не разграничена,</w:t>
            </w:r>
          </w:p>
          <w:p w14:paraId="2C4215F2" w14:textId="6309EBFC" w:rsidR="00F93DFD" w:rsidRPr="00D76286" w:rsidRDefault="00F93DFD" w:rsidP="00744B7A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и дальнейший раздел</w:t>
            </w:r>
          </w:p>
        </w:tc>
      </w:tr>
      <w:tr w:rsidR="00D76286" w:rsidRPr="00D76286" w14:paraId="4A399D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92055E3" w14:textId="7493C6B3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209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88BE6DD" w14:textId="643ABB8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504739.14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A24A0CC" w14:textId="3C39500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1307449.02</w:t>
            </w:r>
          </w:p>
        </w:tc>
      </w:tr>
      <w:tr w:rsidR="00D76286" w:rsidRPr="00D76286" w14:paraId="1BA0AB5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F52BD14" w14:textId="7DBF4360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42C6269" w14:textId="2D88B43C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504738.99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5C82E2F" w14:textId="70772D1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1307520.37</w:t>
            </w:r>
          </w:p>
        </w:tc>
      </w:tr>
      <w:tr w:rsidR="00D76286" w:rsidRPr="00D76286" w14:paraId="413D8BB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DD95881" w14:textId="270A06FA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6254666" w14:textId="46BA7811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504712.68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F0A8282" w14:textId="7A9CF67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1307520.06</w:t>
            </w:r>
          </w:p>
        </w:tc>
      </w:tr>
      <w:tr w:rsidR="00D76286" w:rsidRPr="00D76286" w14:paraId="008016FA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</w:tcPr>
          <w:p w14:paraId="7124F6AA" w14:textId="72A75E2F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221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217D125" w14:textId="19D52B23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504712.72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6BF35CE" w14:textId="21E48D26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1307524.76</w:t>
            </w:r>
          </w:p>
        </w:tc>
      </w:tr>
      <w:tr w:rsidR="00D76286" w:rsidRPr="00D76286" w14:paraId="6BC47D6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CFE20F4" w14:textId="58079D74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222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C4309F5" w14:textId="37306340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504680.54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2E1CEBA" w14:textId="565C6E9B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1307523.91</w:t>
            </w:r>
          </w:p>
        </w:tc>
      </w:tr>
      <w:tr w:rsidR="00D76286" w:rsidRPr="00D76286" w14:paraId="59ADBF3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914BD83" w14:textId="330C20C7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BB712BE" w14:textId="73523E6B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504679.90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9570028" w14:textId="35317DB1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1307449.27</w:t>
            </w:r>
          </w:p>
        </w:tc>
      </w:tr>
      <w:tr w:rsidR="00D76286" w:rsidRPr="00D76286" w14:paraId="43861F6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9986125" w14:textId="46AFBBA7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209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5D3A248" w14:textId="5EBED307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504739.14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30575D4" w14:textId="59B299D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1307449.02</w:t>
            </w:r>
          </w:p>
        </w:tc>
      </w:tr>
      <w:tr w:rsidR="00D76286" w:rsidRPr="00D76286" w14:paraId="3B5D65B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C0C9FDA" w14:textId="0EAF1DB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57751E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У55</w:t>
            </w:r>
          </w:p>
        </w:tc>
      </w:tr>
      <w:tr w:rsidR="00D76286" w:rsidRPr="00D76286" w14:paraId="50E66D8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9139FCF" w14:textId="281C5DB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57751E" w:rsidRPr="00D76286">
              <w:rPr>
                <w:rFonts w:cs="Times New Roman"/>
              </w:rPr>
              <w:t>–</w:t>
            </w:r>
            <w:r w:rsidR="00055854" w:rsidRPr="00D76286">
              <w:rPr>
                <w:rFonts w:cs="Times New Roman"/>
              </w:rPr>
              <w:t xml:space="preserve"> 12934,68</w:t>
            </w:r>
            <w:r w:rsidR="00F93DFD" w:rsidRPr="00D76286">
              <w:rPr>
                <w:rFonts w:cs="Times New Roman"/>
              </w:rPr>
              <w:t xml:space="preserve"> кв. м </w:t>
            </w:r>
            <w:r w:rsidR="00055854" w:rsidRPr="00D76286">
              <w:rPr>
                <w:rFonts w:cs="Times New Roman"/>
              </w:rPr>
              <w:t>(1,29</w:t>
            </w:r>
            <w:r w:rsidR="00F93DFD" w:rsidRPr="00D76286">
              <w:rPr>
                <w:rFonts w:cs="Times New Roman"/>
              </w:rPr>
              <w:t xml:space="preserve"> га)</w:t>
            </w:r>
          </w:p>
        </w:tc>
      </w:tr>
      <w:tr w:rsidR="00D76286" w:rsidRPr="00D76286" w14:paraId="4131335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30425F7" w14:textId="6DAFFA2C" w:rsidR="00F93DFD" w:rsidRPr="00D76286" w:rsidRDefault="00F93DFD" w:rsidP="003401FA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Перераспределение земельн</w:t>
            </w:r>
            <w:r w:rsidR="003401FA">
              <w:rPr>
                <w:rFonts w:cs="Times New Roman"/>
              </w:rPr>
              <w:t>ых</w:t>
            </w:r>
            <w:r w:rsidRPr="00D76286">
              <w:rPr>
                <w:rFonts w:cs="Times New Roman"/>
              </w:rPr>
              <w:t xml:space="preserve"> участк</w:t>
            </w:r>
            <w:r w:rsidR="003401FA">
              <w:rPr>
                <w:rFonts w:cs="Times New Roman"/>
              </w:rPr>
              <w:t>ов</w:t>
            </w:r>
            <w:r w:rsidRPr="00D76286">
              <w:rPr>
                <w:rFonts w:cs="Times New Roman"/>
              </w:rPr>
              <w:t xml:space="preserve"> с кадас</w:t>
            </w:r>
            <w:r w:rsidR="00055854" w:rsidRPr="00D76286">
              <w:rPr>
                <w:rFonts w:cs="Times New Roman"/>
              </w:rPr>
              <w:t>тровым</w:t>
            </w:r>
            <w:r w:rsidR="00B3613F">
              <w:rPr>
                <w:rFonts w:cs="Times New Roman"/>
              </w:rPr>
              <w:t>и</w:t>
            </w:r>
            <w:r w:rsidR="00055854" w:rsidRPr="00D76286">
              <w:rPr>
                <w:rFonts w:cs="Times New Roman"/>
              </w:rPr>
              <w:t xml:space="preserve"> номер</w:t>
            </w:r>
            <w:r w:rsidR="00B3613F">
              <w:rPr>
                <w:rFonts w:cs="Times New Roman"/>
              </w:rPr>
              <w:t>ами</w:t>
            </w:r>
            <w:r w:rsidR="00055854" w:rsidRPr="00D76286">
              <w:rPr>
                <w:rFonts w:cs="Times New Roman"/>
              </w:rPr>
              <w:t xml:space="preserve"> 36:34:0348004:257</w:t>
            </w:r>
            <w:r w:rsidR="00D7451B" w:rsidRPr="00D76286">
              <w:rPr>
                <w:rFonts w:cs="Times New Roman"/>
              </w:rPr>
              <w:t xml:space="preserve"> и</w:t>
            </w:r>
            <w:r w:rsidR="00744B7A">
              <w:rPr>
                <w:rFonts w:cs="Times New Roman"/>
              </w:rPr>
              <w:t> </w:t>
            </w:r>
            <w:r w:rsidR="00D7451B" w:rsidRPr="00D76286">
              <w:rPr>
                <w:rFonts w:cs="Times New Roman"/>
              </w:rPr>
              <w:t xml:space="preserve">36:34:0348004:6 </w:t>
            </w:r>
            <w:r w:rsidRPr="00D76286">
              <w:rPr>
                <w:rFonts w:cs="Times New Roman"/>
              </w:rPr>
              <w:t xml:space="preserve"> с землями, государственная собственность на которые не разграничена, </w:t>
            </w:r>
            <w:r w:rsidRPr="00D76286">
              <w:rPr>
                <w:rFonts w:cs="Times New Roman"/>
              </w:rPr>
              <w:lastRenderedPageBreak/>
              <w:t>и дальнейший раздел</w:t>
            </w:r>
          </w:p>
        </w:tc>
      </w:tr>
      <w:tr w:rsidR="00D76286" w:rsidRPr="00D76286" w14:paraId="1560CEF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78C97A9" w14:textId="5A8DC25F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lastRenderedPageBreak/>
              <w:t>921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7A2E133" w14:textId="0B66A87B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504848.80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EA61ADA" w14:textId="7C5A34B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1307618.25</w:t>
            </w:r>
          </w:p>
        </w:tc>
      </w:tr>
      <w:tr w:rsidR="00D76286" w:rsidRPr="00D76286" w14:paraId="7B6085A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3DF00B22" w14:textId="2BA58655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920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CE7DC70" w14:textId="081F3EBA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504848.66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6007A4C" w14:textId="31B622DD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1307654.39</w:t>
            </w:r>
          </w:p>
        </w:tc>
      </w:tr>
      <w:tr w:rsidR="00D76286" w:rsidRPr="00D76286" w14:paraId="2DB8E52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40F37164" w14:textId="33644217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919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651E590" w14:textId="284842F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504848.65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EE0B628" w14:textId="773E2365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1307655.77</w:t>
            </w:r>
          </w:p>
        </w:tc>
      </w:tr>
      <w:tr w:rsidR="00D76286" w:rsidRPr="00D76286" w14:paraId="4E542C63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</w:tcPr>
          <w:p w14:paraId="293B49EE" w14:textId="25E0CAD6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918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28FFD9C" w14:textId="3BD2320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504849.71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90134D2" w14:textId="09D54E65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1307713.77</w:t>
            </w:r>
          </w:p>
        </w:tc>
      </w:tr>
      <w:tr w:rsidR="00D76286" w:rsidRPr="00D76286" w14:paraId="03CE68A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E37B27A" w14:textId="572D401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642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9C6A400" w14:textId="7E00DCE4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504849.51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48E57E3" w14:textId="0227008E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1307762.29</w:t>
            </w:r>
          </w:p>
        </w:tc>
      </w:tr>
      <w:tr w:rsidR="00D76286" w:rsidRPr="00D76286" w14:paraId="2FF8F5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09253B8" w14:textId="2D4D0674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641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8A28D64" w14:textId="7EFD52D3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504833.96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F16FD1B" w14:textId="575F72D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1307762.39</w:t>
            </w:r>
          </w:p>
        </w:tc>
      </w:tr>
      <w:tr w:rsidR="00D76286" w:rsidRPr="00D76286" w14:paraId="39A9E3F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3F5C8252" w14:textId="03C4BA09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631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B005E87" w14:textId="2D219348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504830.56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837399C" w14:textId="7C1C0AD8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1307762.41</w:t>
            </w:r>
          </w:p>
        </w:tc>
      </w:tr>
      <w:tr w:rsidR="00D76286" w:rsidRPr="00D76286" w14:paraId="12447F1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1D1D6F4" w14:textId="5AD8EA91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A3044CD" w14:textId="4EAB9E4F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504747.77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8CC5779" w14:textId="28E50A2D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1307762.95</w:t>
            </w:r>
          </w:p>
        </w:tc>
      </w:tr>
      <w:tr w:rsidR="00D76286" w:rsidRPr="00D76286" w14:paraId="7DF64C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574A5ECC" w14:textId="75C43324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B2393E5" w14:textId="02EAE145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504746.49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EEDA595" w14:textId="07D0CAD8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1307656.91</w:t>
            </w:r>
          </w:p>
        </w:tc>
      </w:tr>
      <w:tr w:rsidR="00D76286" w:rsidRPr="00D76286" w14:paraId="1766DBB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0988CA5" w14:textId="70026B7A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7588523" w14:textId="27E2223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504793.93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9F85879" w14:textId="29469EAC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1307656.38</w:t>
            </w:r>
          </w:p>
        </w:tc>
      </w:tr>
      <w:tr w:rsidR="00D76286" w:rsidRPr="00D76286" w14:paraId="546D78D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46C4E945" w14:textId="15420367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213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B35E5CB" w14:textId="208954DF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504793.40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DBD5B8A" w14:textId="4F89A94E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1307618.81</w:t>
            </w:r>
          </w:p>
        </w:tc>
      </w:tr>
      <w:tr w:rsidR="00D76286" w:rsidRPr="00D76286" w14:paraId="2174DA6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08CFEFA" w14:textId="6F30FB50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921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C1E656F" w14:textId="45260E12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504848.80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526180A" w14:textId="5FF6927E" w:rsidR="00055854" w:rsidRPr="00D76286" w:rsidRDefault="00055854" w:rsidP="00D76286">
            <w:pPr>
              <w:pStyle w:val="afff"/>
              <w:jc w:val="center"/>
              <w:rPr>
                <w:rFonts w:cs="Times New Roman"/>
                <w:highlight w:val="yellow"/>
              </w:rPr>
            </w:pPr>
            <w:r w:rsidRPr="00D76286">
              <w:rPr>
                <w:rFonts w:cs="Times New Roman"/>
              </w:rPr>
              <w:t>1307618.25</w:t>
            </w:r>
          </w:p>
        </w:tc>
      </w:tr>
      <w:tr w:rsidR="00D76286" w:rsidRPr="00D76286" w14:paraId="3A7B177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D8D8D85" w14:textId="3A05EBE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У61</w:t>
            </w:r>
          </w:p>
        </w:tc>
      </w:tr>
      <w:tr w:rsidR="00D76286" w:rsidRPr="00D76286" w14:paraId="1315209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F40C6BE" w14:textId="1922684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600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46 кв. м 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0FBE5C8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C8F47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47B6B4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F020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1C96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B6A8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1307816.20</w:t>
            </w:r>
          </w:p>
        </w:tc>
      </w:tr>
      <w:tr w:rsidR="00D76286" w:rsidRPr="00D76286" w14:paraId="625032F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CE90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896E4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FC0CB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1307789.83</w:t>
            </w:r>
          </w:p>
        </w:tc>
      </w:tr>
      <w:tr w:rsidR="00D76286" w:rsidRPr="00D76286" w14:paraId="26C7FB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C0A5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E896D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504631.45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948BE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1307789.64</w:t>
            </w:r>
          </w:p>
        </w:tc>
      </w:tr>
      <w:tr w:rsidR="00D76286" w:rsidRPr="00D76286" w14:paraId="56BCB6B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0E9C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8978C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504640.89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8F62A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1307815.78</w:t>
            </w:r>
          </w:p>
        </w:tc>
      </w:tr>
      <w:tr w:rsidR="00D76286" w:rsidRPr="00D76286" w14:paraId="0B1DD2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BB92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E7A6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E2CE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1307816.20</w:t>
            </w:r>
          </w:p>
        </w:tc>
      </w:tr>
      <w:tr w:rsidR="00D76286" w:rsidRPr="00D76286" w14:paraId="47244DE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1B94B3" w14:textId="10384F8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У62</w:t>
            </w:r>
          </w:p>
        </w:tc>
      </w:tr>
      <w:tr w:rsidR="00D76286" w:rsidRPr="00D76286" w14:paraId="79F3E63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6CC62B7" w14:textId="08324F3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600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22 кв. м 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21D4E4B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CD491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F8B93B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564D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D84F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75CE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1307816.20</w:t>
            </w:r>
          </w:p>
        </w:tc>
      </w:tr>
      <w:tr w:rsidR="00D76286" w:rsidRPr="00D76286" w14:paraId="471AD0F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ADEB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3E0D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504640.89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A766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1307815.78</w:t>
            </w:r>
          </w:p>
        </w:tc>
      </w:tr>
      <w:tr w:rsidR="00D76286" w:rsidRPr="00D76286" w14:paraId="1B6791C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CE7C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7ACC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0538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1307835.26</w:t>
            </w:r>
          </w:p>
        </w:tc>
      </w:tr>
      <w:tr w:rsidR="00D76286" w:rsidRPr="00D76286" w14:paraId="10D0682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5174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EF95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5701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1307835.20</w:t>
            </w:r>
          </w:p>
        </w:tc>
      </w:tr>
      <w:tr w:rsidR="00D76286" w:rsidRPr="00D76286" w14:paraId="339DA65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377F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0FE1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5024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1307816.20</w:t>
            </w:r>
          </w:p>
        </w:tc>
      </w:tr>
      <w:tr w:rsidR="00D76286" w:rsidRPr="00D76286" w14:paraId="3E6AD84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2046A32" w14:textId="5B5051A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У63</w:t>
            </w:r>
          </w:p>
        </w:tc>
      </w:tr>
      <w:tr w:rsidR="00D76286" w:rsidRPr="00D76286" w14:paraId="7E17F12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3F80D03" w14:textId="681234D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1741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61 кв. м 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17 га)</w:t>
            </w:r>
          </w:p>
        </w:tc>
      </w:tr>
      <w:tr w:rsidR="00D76286" w:rsidRPr="00D76286" w14:paraId="5373571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8C10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A1C394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E161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5428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A48F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1307417.30</w:t>
            </w:r>
          </w:p>
        </w:tc>
      </w:tr>
      <w:tr w:rsidR="00D76286" w:rsidRPr="00D76286" w14:paraId="76D015B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CE31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4E24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504511.72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D9B3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1307416.78</w:t>
            </w:r>
          </w:p>
        </w:tc>
      </w:tr>
      <w:tr w:rsidR="00D76286" w:rsidRPr="00D76286" w14:paraId="2E21EAF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DE34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90C1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504522.28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55A1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1307416.93</w:t>
            </w:r>
          </w:p>
        </w:tc>
      </w:tr>
      <w:tr w:rsidR="00D76286" w:rsidRPr="00D76286" w14:paraId="60ACF41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3EFC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795C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504528.27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EEA1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1307416.84</w:t>
            </w:r>
          </w:p>
        </w:tc>
      </w:tr>
      <w:tr w:rsidR="00D76286" w:rsidRPr="00D76286" w14:paraId="29F13DF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1CA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8C8F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5DEA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1307416.24</w:t>
            </w:r>
          </w:p>
        </w:tc>
      </w:tr>
      <w:tr w:rsidR="00D76286" w:rsidRPr="00D76286" w14:paraId="4FB6B8B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E42C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9804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FED8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1307439.26</w:t>
            </w:r>
          </w:p>
        </w:tc>
      </w:tr>
      <w:tr w:rsidR="00D76286" w:rsidRPr="00D76286" w14:paraId="320C626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D923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4497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504570.74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7EE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1307439.31</w:t>
            </w:r>
          </w:p>
        </w:tc>
      </w:tr>
      <w:tr w:rsidR="00D76286" w:rsidRPr="00D76286" w14:paraId="0FB2A15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2826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52D8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504536.17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57E9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1307438.45</w:t>
            </w:r>
          </w:p>
        </w:tc>
      </w:tr>
      <w:tr w:rsidR="00D76286" w:rsidRPr="00D76286" w14:paraId="6B24BDF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E558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8DBA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504534.67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33A3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1307438.47</w:t>
            </w:r>
          </w:p>
        </w:tc>
      </w:tr>
      <w:tr w:rsidR="00D76286" w:rsidRPr="00D76286" w14:paraId="73FB307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99C5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242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4D59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504526.81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7113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1307438.56</w:t>
            </w:r>
          </w:p>
        </w:tc>
      </w:tr>
      <w:tr w:rsidR="00D76286" w:rsidRPr="00D76286" w14:paraId="58D905A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805A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11E7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504515.15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E4DC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1307438.70</w:t>
            </w:r>
          </w:p>
        </w:tc>
      </w:tr>
      <w:tr w:rsidR="00D76286" w:rsidRPr="00D76286" w14:paraId="3E941A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BBAC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D908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28FD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1307438.25</w:t>
            </w:r>
          </w:p>
        </w:tc>
      </w:tr>
      <w:tr w:rsidR="00D76286" w:rsidRPr="00D76286" w14:paraId="1B3864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CDAD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7F8D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7143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1307438.65</w:t>
            </w:r>
          </w:p>
        </w:tc>
      </w:tr>
      <w:tr w:rsidR="00D76286" w:rsidRPr="00D76286" w14:paraId="13382F4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701B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E3BE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0692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1307417.30</w:t>
            </w:r>
          </w:p>
        </w:tc>
      </w:tr>
      <w:tr w:rsidR="00D76286" w:rsidRPr="00D76286" w14:paraId="3C4C21D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7BAA96" w14:textId="335A2CF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</w:t>
            </w:r>
            <w:r w:rsidR="000B7398" w:rsidRPr="00D76286">
              <w:rPr>
                <w:rFonts w:cs="Times New Roman"/>
              </w:rPr>
              <w:t xml:space="preserve">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У64</w:t>
            </w:r>
          </w:p>
        </w:tc>
      </w:tr>
      <w:tr w:rsidR="00D76286" w:rsidRPr="00D76286" w14:paraId="02D869A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FBC38B5" w14:textId="37E40291" w:rsidR="00F93DFD" w:rsidRPr="00D76286" w:rsidRDefault="000B7398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 644,</w:t>
            </w:r>
            <w:r w:rsidR="00F93DFD" w:rsidRPr="00D76286">
              <w:rPr>
                <w:rFonts w:cs="Times New Roman"/>
              </w:rPr>
              <w:t>15 кв. м (0</w:t>
            </w:r>
            <w:r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649C9C1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359BC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2BF9F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1E3B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E399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8600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1307539.61</w:t>
            </w:r>
          </w:p>
        </w:tc>
      </w:tr>
      <w:tr w:rsidR="00D76286" w:rsidRPr="00D76286" w14:paraId="28FD710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66E1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E796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7CC0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1307588.64</w:t>
            </w:r>
          </w:p>
        </w:tc>
      </w:tr>
      <w:tr w:rsidR="00D76286" w:rsidRPr="00D76286" w14:paraId="12DB9F4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E623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F4D4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504567.07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96CA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1307588.76</w:t>
            </w:r>
          </w:p>
        </w:tc>
      </w:tr>
      <w:tr w:rsidR="00D76286" w:rsidRPr="00D76286" w14:paraId="48B3620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7B10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3FB1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504550.58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7FFA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1307588.56</w:t>
            </w:r>
          </w:p>
        </w:tc>
      </w:tr>
      <w:tr w:rsidR="00D76286" w:rsidRPr="00D76286" w14:paraId="77193E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C558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CED8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55F1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1307564.08</w:t>
            </w:r>
          </w:p>
        </w:tc>
      </w:tr>
      <w:tr w:rsidR="00D76286" w:rsidRPr="00D76286" w14:paraId="2ADAA78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79B3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EFAC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504562.81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A92A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1307564.25</w:t>
            </w:r>
          </w:p>
        </w:tc>
      </w:tr>
      <w:tr w:rsidR="00D76286" w:rsidRPr="00D76286" w14:paraId="5447E8D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5A99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CCFA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504563.12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B553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1307539.29</w:t>
            </w:r>
          </w:p>
        </w:tc>
      </w:tr>
      <w:tr w:rsidR="00D76286" w:rsidRPr="00D76286" w14:paraId="5FEFF27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BD30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01B7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FA50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1307539.61</w:t>
            </w:r>
          </w:p>
        </w:tc>
      </w:tr>
      <w:tr w:rsidR="00D76286" w:rsidRPr="00D76286" w14:paraId="7C1DFBE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353AD0" w14:textId="257B044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У65</w:t>
            </w:r>
          </w:p>
        </w:tc>
      </w:tr>
      <w:tr w:rsidR="00D76286" w:rsidRPr="00D76286" w14:paraId="62A329F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555AB8E" w14:textId="0DC4EEE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1499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56 кв. м 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4661844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8D0E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A6CB4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1BA8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2B5F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504547.06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0E3D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1307942.00</w:t>
            </w:r>
          </w:p>
        </w:tc>
      </w:tr>
      <w:tr w:rsidR="00D76286" w:rsidRPr="00D76286" w14:paraId="034BE0B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5774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19F5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504505.30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F0E3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1307927.98</w:t>
            </w:r>
          </w:p>
        </w:tc>
      </w:tr>
      <w:tr w:rsidR="00D76286" w:rsidRPr="00D76286" w14:paraId="1656E51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F81E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C733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504503.61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0253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1307927.41</w:t>
            </w:r>
          </w:p>
        </w:tc>
      </w:tr>
      <w:tr w:rsidR="00D76286" w:rsidRPr="00D76286" w14:paraId="43A5C47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9FDE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2011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41D5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1307898.15</w:t>
            </w:r>
          </w:p>
        </w:tc>
      </w:tr>
      <w:tr w:rsidR="00D76286" w:rsidRPr="00D76286" w14:paraId="35A4243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6DD0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E8B4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504555.32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71FA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1307908.72</w:t>
            </w:r>
          </w:p>
        </w:tc>
      </w:tr>
      <w:tr w:rsidR="00D76286" w:rsidRPr="00D76286" w14:paraId="7DD2F2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0E4D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CA0E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504547.06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965F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1307942.00</w:t>
            </w:r>
          </w:p>
        </w:tc>
      </w:tr>
      <w:tr w:rsidR="00D76286" w:rsidRPr="00D76286" w14:paraId="5EA5735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0AB1731" w14:textId="7B5ED7E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У66</w:t>
            </w:r>
          </w:p>
        </w:tc>
      </w:tr>
      <w:tr w:rsidR="00D76286" w:rsidRPr="00D76286" w14:paraId="68093E9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45ACF7" w14:textId="2487A86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1299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65 кв. м 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13 га)</w:t>
            </w:r>
          </w:p>
        </w:tc>
      </w:tr>
      <w:tr w:rsidR="00D76286" w:rsidRPr="00D76286" w14:paraId="0735C1D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5B336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92F2FE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5B42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1150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504426.75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3902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1307435.01</w:t>
            </w:r>
          </w:p>
        </w:tc>
      </w:tr>
      <w:tr w:rsidR="00D76286" w:rsidRPr="00D76286" w14:paraId="54F9738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4D68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9E22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504425.74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8C35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1307410.69</w:t>
            </w:r>
          </w:p>
        </w:tc>
      </w:tr>
      <w:tr w:rsidR="00D76286" w:rsidRPr="00D76286" w14:paraId="09C4B97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D121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F4E0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65AD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1307409.97</w:t>
            </w:r>
          </w:p>
        </w:tc>
      </w:tr>
      <w:tr w:rsidR="00D76286" w:rsidRPr="00D76286" w14:paraId="6C3BE4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0BC8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0928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504475.96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619F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1307407.31</w:t>
            </w:r>
          </w:p>
        </w:tc>
      </w:tr>
      <w:tr w:rsidR="00D76286" w:rsidRPr="00D76286" w14:paraId="7C0736C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B2F2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1AB5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504426.75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B23E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1307435.01</w:t>
            </w:r>
          </w:p>
        </w:tc>
      </w:tr>
      <w:tr w:rsidR="00D76286" w:rsidRPr="00D76286" w14:paraId="7AF0625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BCE7878" w14:textId="008D8BC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0B739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У67</w:t>
            </w:r>
          </w:p>
        </w:tc>
      </w:tr>
      <w:tr w:rsidR="00D76286" w:rsidRPr="00D76286" w14:paraId="6D81345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2F9A022" w14:textId="3A8BF05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1334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84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13 га)</w:t>
            </w:r>
          </w:p>
        </w:tc>
      </w:tr>
      <w:tr w:rsidR="00D76286" w:rsidRPr="00D76286" w14:paraId="0F98807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0C278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7A7FFB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8404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B83A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981D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1307472.14</w:t>
            </w:r>
          </w:p>
        </w:tc>
      </w:tr>
      <w:tr w:rsidR="00D76286" w:rsidRPr="00D76286" w14:paraId="2E9F810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0AD2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374E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BD1A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1307508.58</w:t>
            </w:r>
          </w:p>
        </w:tc>
      </w:tr>
      <w:tr w:rsidR="00D76286" w:rsidRPr="00D76286" w14:paraId="6F3F0AE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2505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543F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504812.02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2291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1307509.65</w:t>
            </w:r>
          </w:p>
        </w:tc>
      </w:tr>
      <w:tr w:rsidR="00D76286" w:rsidRPr="00D76286" w14:paraId="29C7480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9246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95CC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504811.78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E135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1307473.05</w:t>
            </w:r>
          </w:p>
        </w:tc>
      </w:tr>
      <w:tr w:rsidR="00D76286" w:rsidRPr="00D76286" w14:paraId="0E38DE3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2237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BA6A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504817.35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834D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1307472.43</w:t>
            </w:r>
          </w:p>
        </w:tc>
      </w:tr>
      <w:tr w:rsidR="00D76286" w:rsidRPr="00D76286" w14:paraId="14FF4F1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B083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924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BFD0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BB7E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1307472.14</w:t>
            </w:r>
          </w:p>
        </w:tc>
      </w:tr>
      <w:tr w:rsidR="00D76286" w:rsidRPr="00D76286" w14:paraId="644FD66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18AC90E" w14:textId="51389A5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У68</w:t>
            </w:r>
          </w:p>
        </w:tc>
      </w:tr>
      <w:tr w:rsidR="00D76286" w:rsidRPr="00D76286" w14:paraId="308849D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5E22A93" w14:textId="493D8FD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1585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02 кв.</w:t>
            </w:r>
            <w:r w:rsidR="006832D4" w:rsidRPr="00D76286">
              <w:rPr>
                <w:rFonts w:cs="Times New Roman"/>
              </w:rPr>
              <w:t xml:space="preserve"> м (</w:t>
            </w:r>
            <w:r w:rsidR="00F93DFD" w:rsidRPr="00D76286">
              <w:rPr>
                <w:rFonts w:cs="Times New Roman"/>
              </w:rPr>
              <w:t>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4BA6043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8530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7B568D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FDB4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F849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504477.09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22B6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1307434.36</w:t>
            </w:r>
          </w:p>
        </w:tc>
      </w:tr>
      <w:tr w:rsidR="00D76286" w:rsidRPr="00D76286" w14:paraId="1909A76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8412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D588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DAB2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1307460.16</w:t>
            </w:r>
          </w:p>
        </w:tc>
      </w:tr>
      <w:tr w:rsidR="00D76286" w:rsidRPr="00D76286" w14:paraId="6F8C19D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68FB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8D12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504418.77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1C66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1307462.13</w:t>
            </w:r>
          </w:p>
        </w:tc>
      </w:tr>
      <w:tr w:rsidR="00D76286" w:rsidRPr="00D76286" w14:paraId="4D6BDC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C73B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5479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504416.53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BB81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1307435.15</w:t>
            </w:r>
          </w:p>
        </w:tc>
      </w:tr>
      <w:tr w:rsidR="00D76286" w:rsidRPr="00D76286" w14:paraId="0F6D61E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EBED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FD07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504477.09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1F7F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1307434.36</w:t>
            </w:r>
          </w:p>
        </w:tc>
      </w:tr>
      <w:tr w:rsidR="00D76286" w:rsidRPr="00D76286" w14:paraId="168F4E7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2508871" w14:textId="0385491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У69</w:t>
            </w:r>
          </w:p>
        </w:tc>
      </w:tr>
      <w:tr w:rsidR="00D76286" w:rsidRPr="00D76286" w14:paraId="5821667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C2D992" w14:textId="4D74E6D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1614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55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572BE3F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463E3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812CFC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D692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CD11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1EDD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1307460.16</w:t>
            </w:r>
          </w:p>
        </w:tc>
      </w:tr>
      <w:tr w:rsidR="00D76286" w:rsidRPr="00D76286" w14:paraId="74A69C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BADF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18B2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504479.23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8D7A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1307485.80</w:t>
            </w:r>
          </w:p>
        </w:tc>
      </w:tr>
      <w:tr w:rsidR="00D76286" w:rsidRPr="00D76286" w14:paraId="0FBB88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D759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8E53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2962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1307485.91</w:t>
            </w:r>
          </w:p>
        </w:tc>
      </w:tr>
      <w:tr w:rsidR="00D76286" w:rsidRPr="00D76286" w14:paraId="75F141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66CD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DFCD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D50A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1307491.04</w:t>
            </w:r>
          </w:p>
        </w:tc>
      </w:tr>
      <w:tr w:rsidR="00D76286" w:rsidRPr="00D76286" w14:paraId="75CDDC2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5FB6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EACB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504418.77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7FD2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1307462.13</w:t>
            </w:r>
          </w:p>
        </w:tc>
      </w:tr>
      <w:tr w:rsidR="00D76286" w:rsidRPr="00D76286" w14:paraId="292BBA0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8366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EE45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DA1A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1307460.16</w:t>
            </w:r>
          </w:p>
        </w:tc>
      </w:tr>
      <w:tr w:rsidR="00D76286" w:rsidRPr="00D76286" w14:paraId="788789B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D8D15BC" w14:textId="2B5265C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У71</w:t>
            </w:r>
          </w:p>
        </w:tc>
      </w:tr>
      <w:tr w:rsidR="00D76286" w:rsidRPr="00D76286" w14:paraId="36C00F6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BA0E37" w14:textId="3CF5968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1384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85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14 га)</w:t>
            </w:r>
          </w:p>
        </w:tc>
      </w:tr>
      <w:tr w:rsidR="00D76286" w:rsidRPr="00D76286" w14:paraId="1A8EB82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1B97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F1F977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3B76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44AD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B7E6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1307641.86</w:t>
            </w:r>
          </w:p>
        </w:tc>
      </w:tr>
      <w:tr w:rsidR="00D76286" w:rsidRPr="00D76286" w14:paraId="0CC1309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0307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380E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504428.03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8704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1307618.04</w:t>
            </w:r>
          </w:p>
        </w:tc>
      </w:tr>
      <w:tr w:rsidR="00D76286" w:rsidRPr="00D76286" w14:paraId="68031C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A7137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46F75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504444.61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2F8A5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1307617.25</w:t>
            </w:r>
          </w:p>
        </w:tc>
      </w:tr>
      <w:tr w:rsidR="00D76286" w:rsidRPr="00D76286" w14:paraId="535CF5C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5A67DC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2007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D7451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504450.35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263A2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1307616.70</w:t>
            </w:r>
          </w:p>
        </w:tc>
      </w:tr>
      <w:tr w:rsidR="00D76286" w:rsidRPr="00D76286" w14:paraId="56EB28C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304E2D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236A5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504463.01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5728F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1307616.57</w:t>
            </w:r>
          </w:p>
        </w:tc>
      </w:tr>
      <w:tr w:rsidR="00D76286" w:rsidRPr="00D76286" w14:paraId="5AB0A56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6894B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C322B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504465.08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BAD19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1307617.09</w:t>
            </w:r>
          </w:p>
        </w:tc>
      </w:tr>
      <w:tr w:rsidR="00D76286" w:rsidRPr="00D76286" w14:paraId="14D7311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45C5E8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46D15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504478.33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7D080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1307616.34</w:t>
            </w:r>
          </w:p>
        </w:tc>
      </w:tr>
      <w:tr w:rsidR="00D76286" w:rsidRPr="00D76286" w14:paraId="33C8F96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E820F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E8830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504484.72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9AE03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1307616.11</w:t>
            </w:r>
          </w:p>
        </w:tc>
      </w:tr>
      <w:tr w:rsidR="00D76286" w:rsidRPr="00D76286" w14:paraId="7799350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159F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9D16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504485.70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7549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1307615.78</w:t>
            </w:r>
          </w:p>
        </w:tc>
      </w:tr>
      <w:tr w:rsidR="00D76286" w:rsidRPr="00D76286" w14:paraId="7899AC9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939D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1CF9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504486.98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9FCD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1307640.36</w:t>
            </w:r>
          </w:p>
        </w:tc>
      </w:tr>
      <w:tr w:rsidR="00D76286" w:rsidRPr="00D76286" w14:paraId="08B0A71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7EE1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97A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1585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1307641.86</w:t>
            </w:r>
          </w:p>
        </w:tc>
      </w:tr>
      <w:tr w:rsidR="00D76286" w:rsidRPr="00D76286" w14:paraId="1476423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C063042" w14:textId="13175C6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У72</w:t>
            </w:r>
          </w:p>
        </w:tc>
      </w:tr>
      <w:tr w:rsidR="00D76286" w:rsidRPr="00D76286" w14:paraId="1534351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7D65980" w14:textId="4FAB303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1436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54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14 га)</w:t>
            </w:r>
          </w:p>
        </w:tc>
      </w:tr>
      <w:tr w:rsidR="00D76286" w:rsidRPr="00D76286" w14:paraId="2A0FF1E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EE609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D72C2C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BFC9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9EBE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504486.98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01E9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1307640.36</w:t>
            </w:r>
          </w:p>
        </w:tc>
      </w:tr>
      <w:tr w:rsidR="00D76286" w:rsidRPr="00D76286" w14:paraId="13EFDE1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A7F2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1BD6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504488.29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0B84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1307665.60</w:t>
            </w:r>
          </w:p>
        </w:tc>
      </w:tr>
      <w:tr w:rsidR="00D76286" w:rsidRPr="00D76286" w14:paraId="63CBD62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28D2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2A16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504487.75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A44A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1307665.63</w:t>
            </w:r>
          </w:p>
        </w:tc>
      </w:tr>
      <w:tr w:rsidR="00D76286" w:rsidRPr="00D76286" w14:paraId="56DE26F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E2E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A97C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504475.90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0AB5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1307666.05</w:t>
            </w:r>
          </w:p>
        </w:tc>
      </w:tr>
      <w:tr w:rsidR="00D76286" w:rsidRPr="00D76286" w14:paraId="659D72E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8946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53C0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504463.20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18FC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1307666.96</w:t>
            </w:r>
          </w:p>
        </w:tc>
      </w:tr>
      <w:tr w:rsidR="00D76286" w:rsidRPr="00D76286" w14:paraId="70DD54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4E05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32E3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51EC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1307666.86</w:t>
            </w:r>
          </w:p>
        </w:tc>
      </w:tr>
      <w:tr w:rsidR="00D76286" w:rsidRPr="00D76286" w14:paraId="0F6D617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60F1F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285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40D5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504458.94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3DDD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1307666.90</w:t>
            </w:r>
          </w:p>
        </w:tc>
      </w:tr>
      <w:tr w:rsidR="00D76286" w:rsidRPr="00D76286" w14:paraId="2359509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4171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A9DA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1D76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1307667.43</w:t>
            </w:r>
          </w:p>
        </w:tc>
      </w:tr>
      <w:tr w:rsidR="00D76286" w:rsidRPr="00D76286" w14:paraId="26E7F9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7697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B18F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504432.90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DC77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1307667.49</w:t>
            </w:r>
          </w:p>
        </w:tc>
      </w:tr>
      <w:tr w:rsidR="00D76286" w:rsidRPr="00D76286" w14:paraId="190BCA0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67BC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B121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56B2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1307642.31</w:t>
            </w:r>
          </w:p>
        </w:tc>
      </w:tr>
      <w:tr w:rsidR="00D76286" w:rsidRPr="00D76286" w14:paraId="3ED6D58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5302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93F6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6063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1307641.86</w:t>
            </w:r>
          </w:p>
        </w:tc>
      </w:tr>
      <w:tr w:rsidR="00D76286" w:rsidRPr="00D76286" w14:paraId="4B6B01A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CBAC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A6D8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504486.98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CFE4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1307640.36</w:t>
            </w:r>
          </w:p>
        </w:tc>
      </w:tr>
      <w:tr w:rsidR="00D76286" w:rsidRPr="00D76286" w14:paraId="3B20A15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2C720F" w14:textId="023FF452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У73</w:t>
            </w:r>
          </w:p>
        </w:tc>
      </w:tr>
      <w:tr w:rsidR="00D76286" w:rsidRPr="00D76286" w14:paraId="65CB222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DA2BB1" w14:textId="2BB49AA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1404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64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0B739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14 га)</w:t>
            </w:r>
          </w:p>
        </w:tc>
      </w:tr>
      <w:tr w:rsidR="00D76286" w:rsidRPr="00D76286" w14:paraId="5AE95ED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CE93D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14E40B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E779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3798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504462.99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EE55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1307716.93</w:t>
            </w:r>
          </w:p>
        </w:tc>
      </w:tr>
      <w:tr w:rsidR="00D76286" w:rsidRPr="00D76286" w14:paraId="50D813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152A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1627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F616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1307716.35</w:t>
            </w:r>
          </w:p>
        </w:tc>
      </w:tr>
      <w:tr w:rsidR="00D76286" w:rsidRPr="00D76286" w14:paraId="7854102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6DE8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8627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9C89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1307716.32</w:t>
            </w:r>
          </w:p>
        </w:tc>
      </w:tr>
      <w:tr w:rsidR="00D76286" w:rsidRPr="00D76286" w14:paraId="07B834A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FD60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7BF7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504492.66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DE6A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1307741.71</w:t>
            </w:r>
          </w:p>
        </w:tc>
      </w:tr>
      <w:tr w:rsidR="00D76286" w:rsidRPr="00D76286" w14:paraId="1965D4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C8B3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9DDE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504468.60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5F55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1307742.83</w:t>
            </w:r>
          </w:p>
        </w:tc>
      </w:tr>
      <w:tr w:rsidR="00D76286" w:rsidRPr="00D76286" w14:paraId="74D978A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91C9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E4B2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504468.59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9C86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1307741.93</w:t>
            </w:r>
          </w:p>
        </w:tc>
      </w:tr>
      <w:tr w:rsidR="00D76286" w:rsidRPr="00D76286" w14:paraId="78A009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F7D8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4005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504464.29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121A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1307742.22</w:t>
            </w:r>
          </w:p>
        </w:tc>
      </w:tr>
      <w:tr w:rsidR="00D76286" w:rsidRPr="00D76286" w14:paraId="1837B0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8759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7A31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504464.18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B685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1307741.87</w:t>
            </w:r>
          </w:p>
        </w:tc>
      </w:tr>
      <w:tr w:rsidR="00D76286" w:rsidRPr="00D76286" w14:paraId="043F5C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86DC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D82C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504451.60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266D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1307742.51</w:t>
            </w:r>
          </w:p>
        </w:tc>
      </w:tr>
      <w:tr w:rsidR="00D76286" w:rsidRPr="00D76286" w14:paraId="34E7BA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CFB6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93FF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C74D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1307742.89</w:t>
            </w:r>
          </w:p>
        </w:tc>
      </w:tr>
      <w:tr w:rsidR="00D76286" w:rsidRPr="00D76286" w14:paraId="63FCA8C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E2A3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978D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0975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1307720.56</w:t>
            </w:r>
          </w:p>
        </w:tc>
      </w:tr>
      <w:tr w:rsidR="00D76286" w:rsidRPr="00D76286" w14:paraId="12D58C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E4E6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5DBD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504435.79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495F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1307717.60</w:t>
            </w:r>
          </w:p>
        </w:tc>
      </w:tr>
      <w:tr w:rsidR="00D76286" w:rsidRPr="00D76286" w14:paraId="4113A1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6CAF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8AAE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504441.87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6065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1307717.38</w:t>
            </w:r>
          </w:p>
        </w:tc>
      </w:tr>
      <w:tr w:rsidR="00D76286" w:rsidRPr="00D76286" w14:paraId="438E1EF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393C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D0D8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504462.99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162B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1307716.93</w:t>
            </w:r>
          </w:p>
        </w:tc>
      </w:tr>
      <w:tr w:rsidR="00D76286" w:rsidRPr="00D76286" w14:paraId="169EF5C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E45CB8F" w14:textId="6A8CA3A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74</w:t>
            </w:r>
          </w:p>
        </w:tc>
      </w:tr>
      <w:tr w:rsidR="00D76286" w:rsidRPr="00D76286" w14:paraId="3AFA1E4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B47C269" w14:textId="7CA9FF33" w:rsidR="00F93DFD" w:rsidRPr="00D76286" w:rsidRDefault="008F2A37" w:rsidP="0056104B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300</w:t>
            </w:r>
            <w:r w:rsidR="0056104B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43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03 га)</w:t>
            </w:r>
          </w:p>
        </w:tc>
      </w:tr>
      <w:tr w:rsidR="00D76286" w:rsidRPr="00D76286" w14:paraId="618AE697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690F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E6F3B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BD16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030F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504450.80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6F6B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1307797.80</w:t>
            </w:r>
          </w:p>
        </w:tc>
      </w:tr>
      <w:tr w:rsidR="00D76286" w:rsidRPr="00D76286" w14:paraId="19A7E5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40A5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1CA9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504448.96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8D6D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1307818.44</w:t>
            </w:r>
          </w:p>
        </w:tc>
      </w:tr>
      <w:tr w:rsidR="00D76286" w:rsidRPr="00D76286" w14:paraId="3C171B5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2377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A430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E061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1307819.41</w:t>
            </w:r>
          </w:p>
        </w:tc>
      </w:tr>
      <w:tr w:rsidR="00D76286" w:rsidRPr="00D76286" w14:paraId="54D1771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810A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8A78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504444.64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3CE9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1307818.49</w:t>
            </w:r>
          </w:p>
        </w:tc>
      </w:tr>
      <w:tr w:rsidR="00D76286" w:rsidRPr="00D76286" w14:paraId="33D127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D293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6546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40CB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1307805.32</w:t>
            </w:r>
          </w:p>
        </w:tc>
      </w:tr>
      <w:tr w:rsidR="00D76286" w:rsidRPr="00D76286" w14:paraId="049EEC5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D2DF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E2A3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504423.70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B123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1307803.08</w:t>
            </w:r>
          </w:p>
        </w:tc>
      </w:tr>
      <w:tr w:rsidR="00D76286" w:rsidRPr="00D76286" w14:paraId="568A9D4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DE40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6493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504441.80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860C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1307803.89</w:t>
            </w:r>
          </w:p>
        </w:tc>
      </w:tr>
      <w:tr w:rsidR="00D76286" w:rsidRPr="00D76286" w14:paraId="18B8E9A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BFAA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0522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504441.75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F9D6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1307797.79</w:t>
            </w:r>
          </w:p>
        </w:tc>
      </w:tr>
      <w:tr w:rsidR="00D76286" w:rsidRPr="00D76286" w14:paraId="7EDBFD9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E83B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2D5E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504450.80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8D32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1307797.80</w:t>
            </w:r>
          </w:p>
        </w:tc>
      </w:tr>
      <w:tr w:rsidR="00D76286" w:rsidRPr="00D76286" w14:paraId="01FCFD2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89C5F33" w14:textId="306F7B3D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0B739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У75</w:t>
            </w:r>
          </w:p>
        </w:tc>
      </w:tr>
      <w:tr w:rsidR="00D76286" w:rsidRPr="00D76286" w14:paraId="6B37DBC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1894C10" w14:textId="6A23A5C4" w:rsidR="00F93DFD" w:rsidRPr="00D76286" w:rsidRDefault="000B7398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 –</w:t>
            </w:r>
            <w:r w:rsidR="00F93DFD" w:rsidRPr="00D76286">
              <w:rPr>
                <w:rFonts w:cs="Times New Roman"/>
              </w:rPr>
              <w:t xml:space="preserve"> 1156</w:t>
            </w:r>
            <w:r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74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12 га)</w:t>
            </w:r>
          </w:p>
        </w:tc>
      </w:tr>
      <w:tr w:rsidR="00D76286" w:rsidRPr="00D76286" w14:paraId="46729A2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8F83E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7EEBF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907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BB19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504422.08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DE0E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1307515.88</w:t>
            </w:r>
          </w:p>
        </w:tc>
      </w:tr>
      <w:tr w:rsidR="00D76286" w:rsidRPr="00D76286" w14:paraId="0411E35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35DE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9D33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504421.44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DC93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1307515.97</w:t>
            </w:r>
          </w:p>
        </w:tc>
      </w:tr>
      <w:tr w:rsidR="00D76286" w:rsidRPr="00D76286" w14:paraId="2DE0049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4B79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8B23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504406.57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CBA0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1307516.91</w:t>
            </w:r>
          </w:p>
        </w:tc>
      </w:tr>
      <w:tr w:rsidR="00D76286" w:rsidRPr="00D76286" w14:paraId="2CA0209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1CAC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FFA7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504400.26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C73D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1307517.65</w:t>
            </w:r>
          </w:p>
        </w:tc>
      </w:tr>
      <w:tr w:rsidR="00D76286" w:rsidRPr="00D76286" w14:paraId="2E79827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100D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314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E70D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504396.14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ECEE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1307517.90</w:t>
            </w:r>
          </w:p>
        </w:tc>
      </w:tr>
      <w:tr w:rsidR="00D76286" w:rsidRPr="00D76286" w14:paraId="3A8A23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8E35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B17E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5601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1307519.39</w:t>
            </w:r>
          </w:p>
        </w:tc>
      </w:tr>
      <w:tr w:rsidR="00D76286" w:rsidRPr="00D76286" w14:paraId="465ABD19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89A2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2A67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504374.04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CEA3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1307494.78</w:t>
            </w:r>
          </w:p>
        </w:tc>
      </w:tr>
      <w:tr w:rsidR="00D76286" w:rsidRPr="00D76286" w14:paraId="114E05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154D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5AB7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504382.00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46B9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1307494.13</w:t>
            </w:r>
          </w:p>
        </w:tc>
      </w:tr>
      <w:tr w:rsidR="00D76286" w:rsidRPr="00D76286" w14:paraId="000C6B9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3BAF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C529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504392.03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C38D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1307493.43</w:t>
            </w:r>
          </w:p>
        </w:tc>
      </w:tr>
      <w:tr w:rsidR="00D76286" w:rsidRPr="00D76286" w14:paraId="2C3632E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895C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B0D8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504403.37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6FC0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1307492.38</w:t>
            </w:r>
          </w:p>
        </w:tc>
      </w:tr>
      <w:tr w:rsidR="00D76286" w:rsidRPr="00D76286" w14:paraId="6274516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4A79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1261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504417.07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2AC9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1307491.29</w:t>
            </w:r>
          </w:p>
        </w:tc>
      </w:tr>
      <w:tr w:rsidR="00D76286" w:rsidRPr="00D76286" w14:paraId="7D9468E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64EE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2C38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7110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1307491.04</w:t>
            </w:r>
          </w:p>
        </w:tc>
      </w:tr>
      <w:tr w:rsidR="00D76286" w:rsidRPr="00D76286" w14:paraId="0373716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895F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30EF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504422.08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6749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1307515.88</w:t>
            </w:r>
          </w:p>
        </w:tc>
      </w:tr>
      <w:tr w:rsidR="00D76286" w:rsidRPr="00D76286" w14:paraId="3F78927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ED15360" w14:textId="3FD7B2C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0B739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У76</w:t>
            </w:r>
          </w:p>
        </w:tc>
      </w:tr>
      <w:tr w:rsidR="00D76286" w:rsidRPr="00D76286" w14:paraId="5126EE3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F97E488" w14:textId="2C20B70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1404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76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14 га)</w:t>
            </w:r>
          </w:p>
        </w:tc>
      </w:tr>
      <w:tr w:rsidR="00D76286" w:rsidRPr="00D76286" w14:paraId="07759E8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D8D0E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E02B14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5096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A718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6014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1307442.23</w:t>
            </w:r>
          </w:p>
        </w:tc>
      </w:tr>
      <w:tr w:rsidR="00D76286" w:rsidRPr="00D76286" w14:paraId="365E4E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57FB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57A6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504351.50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92D0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1307472.91</w:t>
            </w:r>
          </w:p>
        </w:tc>
      </w:tr>
      <w:tr w:rsidR="00D76286" w:rsidRPr="00D76286" w14:paraId="031337A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FF29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ED13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504350.69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13F1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1307473.14</w:t>
            </w:r>
          </w:p>
        </w:tc>
      </w:tr>
      <w:tr w:rsidR="00D76286" w:rsidRPr="00D76286" w14:paraId="2EFEBB6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4995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FBCE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504303.61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2CA6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1307481.61</w:t>
            </w:r>
          </w:p>
        </w:tc>
      </w:tr>
      <w:tr w:rsidR="00D76286" w:rsidRPr="00D76286" w14:paraId="7A1A11B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6837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17EF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504301.07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4F3E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1307454.94</w:t>
            </w:r>
          </w:p>
        </w:tc>
      </w:tr>
      <w:tr w:rsidR="00D76286" w:rsidRPr="00D76286" w14:paraId="509AB3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2695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52E6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6C9B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1307442.23</w:t>
            </w:r>
          </w:p>
        </w:tc>
      </w:tr>
      <w:tr w:rsidR="00D76286" w:rsidRPr="00D76286" w14:paraId="518E861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EF6F52" w14:textId="50F200B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У77</w:t>
            </w:r>
          </w:p>
        </w:tc>
      </w:tr>
      <w:tr w:rsidR="00D76286" w:rsidRPr="00D76286" w14:paraId="700CC3C2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B9F584" w14:textId="592D0F3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1230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08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12 га)</w:t>
            </w:r>
          </w:p>
        </w:tc>
      </w:tr>
      <w:tr w:rsidR="00D76286" w:rsidRPr="00D76286" w14:paraId="196B3D4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BEDE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1B6D0C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1B9A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03E1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504359.19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F15E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1307562.78</w:t>
            </w:r>
          </w:p>
        </w:tc>
      </w:tr>
      <w:tr w:rsidR="00D76286" w:rsidRPr="00D76286" w14:paraId="26DE674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73E9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BFE5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504361.01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D224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1307587.70</w:t>
            </w:r>
          </w:p>
        </w:tc>
      </w:tr>
      <w:tr w:rsidR="00D76286" w:rsidRPr="00D76286" w14:paraId="5385C17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2C82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8911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6EF3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1307588.15</w:t>
            </w:r>
          </w:p>
        </w:tc>
      </w:tr>
      <w:tr w:rsidR="00D76286" w:rsidRPr="00D76286" w14:paraId="6B92597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5B68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B60C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504339.91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1346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1307589.26</w:t>
            </w:r>
          </w:p>
        </w:tc>
      </w:tr>
      <w:tr w:rsidR="00D76286" w:rsidRPr="00D76286" w14:paraId="3C08CB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7EE1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9074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504338.39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D427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1307589.13</w:t>
            </w:r>
          </w:p>
        </w:tc>
      </w:tr>
      <w:tr w:rsidR="00D76286" w:rsidRPr="00D76286" w14:paraId="62290AD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6E25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A6FE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504310.83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8388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1307590.80</w:t>
            </w:r>
          </w:p>
        </w:tc>
      </w:tr>
      <w:tr w:rsidR="00D76286" w:rsidRPr="00D76286" w14:paraId="334773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92E2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16B1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504309.76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ACD3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1307565.89</w:t>
            </w:r>
          </w:p>
        </w:tc>
      </w:tr>
      <w:tr w:rsidR="00D76286" w:rsidRPr="00D76286" w14:paraId="7EFB96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17E6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E3EA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504336.50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B2EB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1307564.87</w:t>
            </w:r>
          </w:p>
        </w:tc>
      </w:tr>
      <w:tr w:rsidR="00D76286" w:rsidRPr="00D76286" w14:paraId="76AC7C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C450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4728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504338.26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D93A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1307564.58</w:t>
            </w:r>
          </w:p>
        </w:tc>
      </w:tr>
      <w:tr w:rsidR="00D76286" w:rsidRPr="00D76286" w14:paraId="3E589BF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3D88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9D81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504350.78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6EDE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1307563.77</w:t>
            </w:r>
          </w:p>
        </w:tc>
      </w:tr>
      <w:tr w:rsidR="00D76286" w:rsidRPr="00D76286" w14:paraId="5FDF06F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6564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D2F4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504352.26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EA20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1307563.55</w:t>
            </w:r>
          </w:p>
        </w:tc>
      </w:tr>
      <w:tr w:rsidR="00D76286" w:rsidRPr="00D76286" w14:paraId="383D945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1B63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D1D9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8CAF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1307563.35</w:t>
            </w:r>
          </w:p>
        </w:tc>
      </w:tr>
      <w:tr w:rsidR="00D76286" w:rsidRPr="00D76286" w14:paraId="17DBE5C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6F87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B0C2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504356.66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33FF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1307563.31</w:t>
            </w:r>
          </w:p>
        </w:tc>
      </w:tr>
      <w:tr w:rsidR="00D76286" w:rsidRPr="00D76286" w14:paraId="5198E5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0BA9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6292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504359.19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AE30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1307562.78</w:t>
            </w:r>
          </w:p>
        </w:tc>
      </w:tr>
      <w:tr w:rsidR="00D76286" w:rsidRPr="00D76286" w14:paraId="423F0CD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19D7FDC" w14:textId="6F123B7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У78</w:t>
            </w:r>
          </w:p>
        </w:tc>
      </w:tr>
      <w:tr w:rsidR="00D76286" w:rsidRPr="00D76286" w14:paraId="06BE77E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7DB6500" w14:textId="75137C0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 1279,</w:t>
            </w:r>
            <w:r w:rsidR="00F93DFD" w:rsidRPr="00D76286">
              <w:rPr>
                <w:rFonts w:cs="Times New Roman"/>
              </w:rPr>
              <w:t>39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13 га)</w:t>
            </w:r>
          </w:p>
        </w:tc>
      </w:tr>
      <w:tr w:rsidR="00D76286" w:rsidRPr="00D76286" w14:paraId="1BC2A45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09EC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76E602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27A6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2B50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CA42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1307690.57</w:t>
            </w:r>
          </w:p>
        </w:tc>
      </w:tr>
      <w:tr w:rsidR="00D76286" w:rsidRPr="00D76286" w14:paraId="4FC3C5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6C04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F562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504316.50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DE93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1307665.11</w:t>
            </w:r>
          </w:p>
        </w:tc>
      </w:tr>
      <w:tr w:rsidR="00D76286" w:rsidRPr="00D76286" w14:paraId="4876A83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771C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87C9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504317.32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4119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1307665.68</w:t>
            </w:r>
          </w:p>
        </w:tc>
      </w:tr>
      <w:tr w:rsidR="00D76286" w:rsidRPr="00D76286" w14:paraId="74CFA99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208F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352B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504330.82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E121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1307665.66</w:t>
            </w:r>
          </w:p>
        </w:tc>
      </w:tr>
      <w:tr w:rsidR="00D76286" w:rsidRPr="00D76286" w14:paraId="649E985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A990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346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24A9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8DCA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1307665.82</w:t>
            </w:r>
          </w:p>
        </w:tc>
      </w:tr>
      <w:tr w:rsidR="00D76286" w:rsidRPr="00D76286" w14:paraId="0696AD4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474D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833F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504347.57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16A3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1307665.45</w:t>
            </w:r>
          </w:p>
        </w:tc>
      </w:tr>
      <w:tr w:rsidR="00D76286" w:rsidRPr="00D76286" w14:paraId="4F7335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82C4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A9F9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504355.92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D87E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1307665.17</w:t>
            </w:r>
          </w:p>
        </w:tc>
      </w:tr>
      <w:tr w:rsidR="00D76286" w:rsidRPr="00D76286" w14:paraId="6F14D61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CB14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E9CB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504360.13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2060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1307665.12</w:t>
            </w:r>
          </w:p>
        </w:tc>
      </w:tr>
      <w:tr w:rsidR="00D76286" w:rsidRPr="00D76286" w14:paraId="5CBE32AB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65EC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3844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504365.59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B4A8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1307664.48</w:t>
            </w:r>
          </w:p>
        </w:tc>
      </w:tr>
      <w:tr w:rsidR="00D76286" w:rsidRPr="00D76286" w14:paraId="49D9CB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AAB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93F5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504367.62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449A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1307691.61</w:t>
            </w:r>
          </w:p>
        </w:tc>
      </w:tr>
      <w:tr w:rsidR="00D76286" w:rsidRPr="00D76286" w14:paraId="2D6F2B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56C8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5826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504360.82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D3A5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1307692.17</w:t>
            </w:r>
          </w:p>
        </w:tc>
      </w:tr>
      <w:tr w:rsidR="00D76286" w:rsidRPr="00D76286" w14:paraId="526F8BE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F40A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3F97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A365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1307690.57</w:t>
            </w:r>
          </w:p>
        </w:tc>
      </w:tr>
      <w:tr w:rsidR="00D76286" w:rsidRPr="00D76286" w14:paraId="7C013EE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C582146" w14:textId="297FBC3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У79</w:t>
            </w:r>
          </w:p>
        </w:tc>
      </w:tr>
      <w:tr w:rsidR="00D76286" w:rsidRPr="00D76286" w14:paraId="222DC54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6D77198" w14:textId="05E7D72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 1553,</w:t>
            </w:r>
            <w:r w:rsidR="006832D4" w:rsidRPr="00D76286">
              <w:rPr>
                <w:rFonts w:cs="Times New Roman"/>
              </w:rPr>
              <w:t xml:space="preserve">42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16A883C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F65F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CA0E7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D378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CC3E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8021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1307720.99</w:t>
            </w:r>
          </w:p>
        </w:tc>
      </w:tr>
      <w:tr w:rsidR="00D76286" w:rsidRPr="00D76286" w14:paraId="47ADB3E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E17B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5729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D3D5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1307717.68</w:t>
            </w:r>
          </w:p>
        </w:tc>
      </w:tr>
      <w:tr w:rsidR="00D76286" w:rsidRPr="00D76286" w14:paraId="63E2973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DB20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88EC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DA04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1307717.37</w:t>
            </w:r>
          </w:p>
        </w:tc>
      </w:tr>
      <w:tr w:rsidR="00D76286" w:rsidRPr="00D76286" w14:paraId="70BC539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CF21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499D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504330.28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1A5F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1307717.45</w:t>
            </w:r>
          </w:p>
        </w:tc>
      </w:tr>
      <w:tr w:rsidR="00D76286" w:rsidRPr="00D76286" w14:paraId="6B3E5F3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DF2B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A446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504357.36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398F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1307718.72</w:t>
            </w:r>
          </w:p>
        </w:tc>
      </w:tr>
      <w:tr w:rsidR="00D76286" w:rsidRPr="00D76286" w14:paraId="0993FE2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D7BF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D03D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504370.12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C80C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1307718.04</w:t>
            </w:r>
          </w:p>
        </w:tc>
      </w:tr>
      <w:tr w:rsidR="00D76286" w:rsidRPr="00D76286" w14:paraId="343DB7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895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285D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504372.11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90D4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1307747.83</w:t>
            </w:r>
          </w:p>
        </w:tc>
      </w:tr>
      <w:tr w:rsidR="00D76286" w:rsidRPr="00D76286" w14:paraId="454DE2E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B241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7AB2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0DE6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1307749.00</w:t>
            </w:r>
          </w:p>
        </w:tc>
      </w:tr>
      <w:tr w:rsidR="00D76286" w:rsidRPr="00D76286" w14:paraId="5428ABA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0682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D0CB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504320.65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0E14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1307746.38</w:t>
            </w:r>
          </w:p>
        </w:tc>
      </w:tr>
      <w:tr w:rsidR="00D76286" w:rsidRPr="00D76286" w14:paraId="1D263A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4D42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0CD5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6405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1307720.99</w:t>
            </w:r>
          </w:p>
        </w:tc>
      </w:tr>
      <w:tr w:rsidR="00D76286" w:rsidRPr="00D76286" w14:paraId="2F2124D9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EA9B211" w14:textId="2464533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У80</w:t>
            </w:r>
          </w:p>
        </w:tc>
      </w:tr>
      <w:tr w:rsidR="00D76286" w:rsidRPr="00D76286" w14:paraId="0710119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58F572D" w14:textId="7284382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1496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43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7CEDDE8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E80C4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99EC2B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7F60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AD83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9D82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1307749.00</w:t>
            </w:r>
          </w:p>
        </w:tc>
      </w:tr>
      <w:tr w:rsidR="00D76286" w:rsidRPr="00D76286" w14:paraId="3D8316C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A192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8950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504372.11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D5FE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1307747.83</w:t>
            </w:r>
          </w:p>
        </w:tc>
      </w:tr>
      <w:tr w:rsidR="00D76286" w:rsidRPr="00D76286" w14:paraId="4E79AF2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0D7B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3A5D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504373.94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12E2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1307777.38</w:t>
            </w:r>
          </w:p>
        </w:tc>
      </w:tr>
      <w:tr w:rsidR="00D76286" w:rsidRPr="00D76286" w14:paraId="5E7769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4066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9C70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820E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1307777.59</w:t>
            </w:r>
          </w:p>
        </w:tc>
      </w:tr>
      <w:tr w:rsidR="00D76286" w:rsidRPr="00D76286" w14:paraId="0E1433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1B78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DACB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504351.70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CAED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1307777.55</w:t>
            </w:r>
          </w:p>
        </w:tc>
      </w:tr>
      <w:tr w:rsidR="00D76286" w:rsidRPr="00D76286" w14:paraId="553DFEE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0EEE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E74E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504347.79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BEFE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1307777.18</w:t>
            </w:r>
          </w:p>
        </w:tc>
      </w:tr>
      <w:tr w:rsidR="00D76286" w:rsidRPr="00D76286" w14:paraId="6A865A5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69CB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B0BB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504345.13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18DA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1307776.85</w:t>
            </w:r>
          </w:p>
        </w:tc>
      </w:tr>
      <w:tr w:rsidR="00D76286" w:rsidRPr="00D76286" w14:paraId="728657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44E8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96F8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D35C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1307775.12</w:t>
            </w:r>
          </w:p>
        </w:tc>
      </w:tr>
      <w:tr w:rsidR="00D76286" w:rsidRPr="00D76286" w14:paraId="7DCD767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D753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AF9B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FECB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1307749.00</w:t>
            </w:r>
          </w:p>
        </w:tc>
      </w:tr>
      <w:tr w:rsidR="00D76286" w:rsidRPr="00D76286" w14:paraId="68AED37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45D951" w14:textId="37D81DA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У81</w:t>
            </w:r>
          </w:p>
        </w:tc>
      </w:tr>
      <w:tr w:rsidR="00D76286" w:rsidRPr="00D76286" w14:paraId="3176768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5F34A4F" w14:textId="0ECEFFF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1299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89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13 га)</w:t>
            </w:r>
          </w:p>
        </w:tc>
      </w:tr>
      <w:tr w:rsidR="00D76286" w:rsidRPr="00D76286" w14:paraId="2234CA1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AD7A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0D8BDF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3ABC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5CD3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504249.24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2537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1307569.39</w:t>
            </w:r>
          </w:p>
        </w:tc>
      </w:tr>
      <w:tr w:rsidR="00D76286" w:rsidRPr="00D76286" w14:paraId="164A5B2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FC27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83A4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504248.03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5718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1307543.72</w:t>
            </w:r>
          </w:p>
        </w:tc>
      </w:tr>
      <w:tr w:rsidR="00D76286" w:rsidRPr="00D76286" w14:paraId="4B7A15F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9752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4A19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504285.24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D048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1307541.98</w:t>
            </w:r>
          </w:p>
        </w:tc>
      </w:tr>
      <w:tr w:rsidR="00D76286" w:rsidRPr="00D76286" w14:paraId="29C0A4D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A978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8C22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504298.70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1ADD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1307541.29</w:t>
            </w:r>
          </w:p>
        </w:tc>
      </w:tr>
      <w:tr w:rsidR="00D76286" w:rsidRPr="00D76286" w14:paraId="562F9A4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E809A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6B33A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504300.41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4D338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1307566.44</w:t>
            </w:r>
          </w:p>
        </w:tc>
      </w:tr>
      <w:tr w:rsidR="00D76286" w:rsidRPr="00D76286" w14:paraId="2C57FEE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B3F6F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BB151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504295.60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C8B05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1307566.70</w:t>
            </w:r>
          </w:p>
        </w:tc>
      </w:tr>
      <w:tr w:rsidR="00D76286" w:rsidRPr="00D76286" w14:paraId="40430E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6DA64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34C27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504270.90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B8CB6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1307568.29</w:t>
            </w:r>
          </w:p>
        </w:tc>
      </w:tr>
      <w:tr w:rsidR="00D76286" w:rsidRPr="00D76286" w14:paraId="1C736F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9778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377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EC91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504249.24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8878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1307569.39</w:t>
            </w:r>
          </w:p>
        </w:tc>
      </w:tr>
      <w:tr w:rsidR="00D76286" w:rsidRPr="00D76286" w14:paraId="5AFE15B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9BCC6C" w14:textId="78F7230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У82</w:t>
            </w:r>
          </w:p>
        </w:tc>
      </w:tr>
      <w:tr w:rsidR="00D76286" w:rsidRPr="00D76286" w14:paraId="2288E43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093D616" w14:textId="15B93783" w:rsidR="00F93DFD" w:rsidRPr="00D76286" w:rsidRDefault="006832D4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Pr="00D76286">
              <w:rPr>
                <w:rFonts w:cs="Times New Roman"/>
              </w:rPr>
              <w:t xml:space="preserve"> 2099</w:t>
            </w:r>
            <w:r w:rsidR="000B7398" w:rsidRPr="00D76286">
              <w:rPr>
                <w:rFonts w:cs="Times New Roman"/>
              </w:rPr>
              <w:t>,</w:t>
            </w:r>
            <w:r w:rsidRPr="00D76286">
              <w:rPr>
                <w:rFonts w:cs="Times New Roman"/>
              </w:rPr>
              <w:t xml:space="preserve">85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21 га)</w:t>
            </w:r>
          </w:p>
        </w:tc>
      </w:tr>
      <w:tr w:rsidR="00D76286" w:rsidRPr="00D76286" w14:paraId="4FCEC19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8A793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BF7B9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E4A7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0AF7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504371.40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B96F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1307884.56</w:t>
            </w:r>
          </w:p>
        </w:tc>
      </w:tr>
      <w:tr w:rsidR="00D76286" w:rsidRPr="00D76286" w14:paraId="5AA9C2D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89A8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07C8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504303.22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978A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1307844.17</w:t>
            </w:r>
          </w:p>
        </w:tc>
      </w:tr>
      <w:tr w:rsidR="00D76286" w:rsidRPr="00D76286" w14:paraId="0368E4A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A3B6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8DC5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504315.53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E593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1307822.05</w:t>
            </w:r>
          </w:p>
        </w:tc>
      </w:tr>
      <w:tr w:rsidR="00D76286" w:rsidRPr="00D76286" w14:paraId="2076242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17E6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EB14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89ED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1307843.44</w:t>
            </w:r>
          </w:p>
        </w:tc>
      </w:tr>
      <w:tr w:rsidR="00D76286" w:rsidRPr="00D76286" w14:paraId="582DED6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54C3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D74A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504384.16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5EA0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1307859.48</w:t>
            </w:r>
          </w:p>
        </w:tc>
      </w:tr>
      <w:tr w:rsidR="00D76286" w:rsidRPr="00D76286" w14:paraId="3080CC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FA7A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342C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504371.40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9197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1307884.56</w:t>
            </w:r>
          </w:p>
        </w:tc>
      </w:tr>
      <w:tr w:rsidR="00D76286" w:rsidRPr="00D76286" w14:paraId="7C6D546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83ECDE3" w14:textId="3C07B1B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У83</w:t>
            </w:r>
          </w:p>
        </w:tc>
      </w:tr>
      <w:tr w:rsidR="00D76286" w:rsidRPr="00D76286" w14:paraId="1D9A8D7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94B020E" w14:textId="74F6D8E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 1478,</w:t>
            </w:r>
            <w:r w:rsidR="00F93DFD" w:rsidRPr="00D76286">
              <w:rPr>
                <w:rFonts w:cs="Times New Roman"/>
              </w:rPr>
              <w:t>29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003E91E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3188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3AF01A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6F2F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6D80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DC62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1307594.34</w:t>
            </w:r>
          </w:p>
        </w:tc>
      </w:tr>
      <w:tr w:rsidR="00D76286" w:rsidRPr="00D76286" w14:paraId="366F50A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DE80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045B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504310.83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33B3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1307590.80</w:t>
            </w:r>
          </w:p>
        </w:tc>
      </w:tr>
      <w:tr w:rsidR="00D76286" w:rsidRPr="00D76286" w14:paraId="71826A8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75B9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6BDB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BF3C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1307615.42</w:t>
            </w:r>
          </w:p>
        </w:tc>
      </w:tr>
      <w:tr w:rsidR="00D76286" w:rsidRPr="00D76286" w14:paraId="4887AFF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3D82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B8D1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4B94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1307619.13</w:t>
            </w:r>
          </w:p>
        </w:tc>
      </w:tr>
      <w:tr w:rsidR="00D76286" w:rsidRPr="00D76286" w14:paraId="40BB9D7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7589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2B51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DF7C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1307594.34</w:t>
            </w:r>
          </w:p>
        </w:tc>
      </w:tr>
      <w:tr w:rsidR="00D76286" w:rsidRPr="00D76286" w14:paraId="07EE776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8950505" w14:textId="0E38876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У84</w:t>
            </w:r>
          </w:p>
        </w:tc>
      </w:tr>
      <w:tr w:rsidR="00D76286" w:rsidRPr="00D76286" w14:paraId="2AE1841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672ACA" w14:textId="2BD09AB5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1488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80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59FE4EC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943D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A21DEB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2158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39CF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E65A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1307615.42</w:t>
            </w:r>
          </w:p>
        </w:tc>
      </w:tr>
      <w:tr w:rsidR="00D76286" w:rsidRPr="00D76286" w14:paraId="72A7AB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69B7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A5D3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504314.20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A81E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1307640.13</w:t>
            </w:r>
          </w:p>
        </w:tc>
      </w:tr>
      <w:tr w:rsidR="00D76286" w:rsidRPr="00D76286" w14:paraId="69EEFA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6F4A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8DC2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504292.29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583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1307641.80</w:t>
            </w:r>
          </w:p>
        </w:tc>
      </w:tr>
      <w:tr w:rsidR="00D76286" w:rsidRPr="00D76286" w14:paraId="2C02867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18AD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BA04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504279.06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5AD7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1307642.72</w:t>
            </w:r>
          </w:p>
        </w:tc>
      </w:tr>
      <w:tr w:rsidR="00D76286" w:rsidRPr="00D76286" w14:paraId="757C360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ECF6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A7DF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504255.55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242A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1307644.53</w:t>
            </w:r>
          </w:p>
        </w:tc>
      </w:tr>
      <w:tr w:rsidR="00D76286" w:rsidRPr="00D76286" w14:paraId="689C416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312D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BB4A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2961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1307619.13</w:t>
            </w:r>
          </w:p>
        </w:tc>
      </w:tr>
      <w:tr w:rsidR="00D76286" w:rsidRPr="00D76286" w14:paraId="5445865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8649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AEB9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504312.39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FEA6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1307615.42</w:t>
            </w:r>
          </w:p>
        </w:tc>
      </w:tr>
      <w:tr w:rsidR="00D76286" w:rsidRPr="00D76286" w14:paraId="412951B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3F804A" w14:textId="29AE50E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86</w:t>
            </w:r>
          </w:p>
        </w:tc>
      </w:tr>
      <w:tr w:rsidR="00D76286" w:rsidRPr="00D76286" w14:paraId="78BE646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930306B" w14:textId="33B5B37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1632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28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17 га)</w:t>
            </w:r>
          </w:p>
        </w:tc>
      </w:tr>
      <w:tr w:rsidR="00D76286" w:rsidRPr="00D76286" w14:paraId="13077A1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B1E43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E8DCF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E4B8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906E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DE7D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1307717.37</w:t>
            </w:r>
          </w:p>
        </w:tc>
      </w:tr>
      <w:tr w:rsidR="00D76286" w:rsidRPr="00D76286" w14:paraId="4F9959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531B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52ED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731F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1307717.68</w:t>
            </w:r>
          </w:p>
        </w:tc>
      </w:tr>
      <w:tr w:rsidR="00D76286" w:rsidRPr="00D76286" w14:paraId="2FE42F2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0ED1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8A8E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504307.35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7A60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1307718.24</w:t>
            </w:r>
          </w:p>
        </w:tc>
      </w:tr>
      <w:tr w:rsidR="00D76286" w:rsidRPr="00D76286" w14:paraId="19C7081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F185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917D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504280.47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86B4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1307719.22</w:t>
            </w:r>
          </w:p>
        </w:tc>
      </w:tr>
      <w:tr w:rsidR="00D76286" w:rsidRPr="00D76286" w14:paraId="22751F2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8E04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4866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504258.30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9021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1307720.27</w:t>
            </w:r>
          </w:p>
        </w:tc>
      </w:tr>
      <w:tr w:rsidR="00D76286" w:rsidRPr="00D76286" w14:paraId="52D7076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3934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79ED1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504256.72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2E5BE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1307694.18</w:t>
            </w:r>
          </w:p>
        </w:tc>
      </w:tr>
      <w:tr w:rsidR="00D76286" w:rsidRPr="00D76286" w14:paraId="3AF74C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432D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387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2289A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504284.73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AAA86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1307692.57</w:t>
            </w:r>
          </w:p>
        </w:tc>
      </w:tr>
      <w:tr w:rsidR="00D76286" w:rsidRPr="00D76286" w14:paraId="1C74A24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4715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191C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708A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1307690.57</w:t>
            </w:r>
          </w:p>
        </w:tc>
      </w:tr>
      <w:tr w:rsidR="00D76286" w:rsidRPr="00D76286" w14:paraId="21320DC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8330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F8BC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637F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1307717.37</w:t>
            </w:r>
          </w:p>
        </w:tc>
      </w:tr>
      <w:tr w:rsidR="00D76286" w:rsidRPr="00D76286" w14:paraId="13EBFAA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847C20C" w14:textId="1F63993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У87</w:t>
            </w:r>
          </w:p>
        </w:tc>
      </w:tr>
      <w:tr w:rsidR="00D76286" w:rsidRPr="00D76286" w14:paraId="033F40B3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EFBF6FD" w14:textId="2603BA4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772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37 кв. м </w:t>
            </w:r>
            <w:r w:rsidR="000B739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429A17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CA1BF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627822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245F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6108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504320.65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8220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1307746.38</w:t>
            </w:r>
          </w:p>
        </w:tc>
      </w:tr>
      <w:tr w:rsidR="00D76286" w:rsidRPr="00D76286" w14:paraId="3AC2587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BA31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09A8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9629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1307749.00</w:t>
            </w:r>
          </w:p>
        </w:tc>
      </w:tr>
      <w:tr w:rsidR="00D76286" w:rsidRPr="00D76286" w14:paraId="12EE71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C855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7B3C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CA53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1307775.12</w:t>
            </w:r>
          </w:p>
        </w:tc>
      </w:tr>
      <w:tr w:rsidR="00D76286" w:rsidRPr="00D76286" w14:paraId="4E16CF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8643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D672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0050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1307783.97</w:t>
            </w:r>
          </w:p>
        </w:tc>
      </w:tr>
      <w:tr w:rsidR="00D76286" w:rsidRPr="00D76286" w14:paraId="27D4507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30CB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FC61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504310.64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2E3C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1307781.36</w:t>
            </w:r>
          </w:p>
        </w:tc>
      </w:tr>
      <w:tr w:rsidR="00D76286" w:rsidRPr="00D76286" w14:paraId="2425AD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20E8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96E5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504297.27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DC79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1307776.89</w:t>
            </w:r>
          </w:p>
        </w:tc>
      </w:tr>
      <w:tr w:rsidR="00D76286" w:rsidRPr="00D76286" w14:paraId="41F71E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707D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8C34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504297.39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CDB7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1307773.48</w:t>
            </w:r>
          </w:p>
        </w:tc>
      </w:tr>
      <w:tr w:rsidR="00D76286" w:rsidRPr="00D76286" w14:paraId="17F8C3F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4F0A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605C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504298.34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C7D9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1307745.56</w:t>
            </w:r>
          </w:p>
        </w:tc>
      </w:tr>
      <w:tr w:rsidR="00D76286" w:rsidRPr="00D76286" w14:paraId="1066565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8367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20A2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504302.58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F90C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1307745.58</w:t>
            </w:r>
          </w:p>
        </w:tc>
      </w:tr>
      <w:tr w:rsidR="00D76286" w:rsidRPr="00D76286" w14:paraId="0868E5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0AA6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9938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504320.65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20F5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1307746.38</w:t>
            </w:r>
          </w:p>
        </w:tc>
      </w:tr>
      <w:tr w:rsidR="00D76286" w:rsidRPr="00D76286" w14:paraId="7DFFF95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B386824" w14:textId="4AFAD71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У88</w:t>
            </w:r>
          </w:p>
        </w:tc>
      </w:tr>
      <w:tr w:rsidR="00D76286" w:rsidRPr="00D76286" w14:paraId="11819C4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00DEE73" w14:textId="26AF55D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799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85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1A90A5A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5421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FFEACF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2FF2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7EA0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504166.47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E443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1307532.92</w:t>
            </w:r>
          </w:p>
        </w:tc>
      </w:tr>
      <w:tr w:rsidR="00D76286" w:rsidRPr="00D76286" w14:paraId="40BEC10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3E5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CE35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E26E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1307502.23</w:t>
            </w:r>
          </w:p>
        </w:tc>
      </w:tr>
      <w:tr w:rsidR="00D76286" w:rsidRPr="00D76286" w14:paraId="43DA76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FFA2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06FF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8950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1307501.13</w:t>
            </w:r>
          </w:p>
        </w:tc>
      </w:tr>
      <w:tr w:rsidR="00D76286" w:rsidRPr="00D76286" w14:paraId="19BF9FF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F2E0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90DD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504205.90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99B4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1307509.38</w:t>
            </w:r>
          </w:p>
        </w:tc>
      </w:tr>
      <w:tr w:rsidR="00D76286" w:rsidRPr="00D76286" w14:paraId="594D8E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6806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DA5C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0BA1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1307544.11</w:t>
            </w:r>
          </w:p>
        </w:tc>
      </w:tr>
      <w:tr w:rsidR="00D76286" w:rsidRPr="00D76286" w14:paraId="067B994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5BD2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AF95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504166.47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1242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1307532.92</w:t>
            </w:r>
          </w:p>
        </w:tc>
      </w:tr>
      <w:tr w:rsidR="00D76286" w:rsidRPr="00D76286" w14:paraId="69DD495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B3FC27" w14:textId="141B231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У89</w:t>
            </w:r>
          </w:p>
        </w:tc>
      </w:tr>
      <w:tr w:rsidR="00D76286" w:rsidRPr="00D76286" w14:paraId="24582BF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952B0DE" w14:textId="7CBF8AE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799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96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6C05C50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59A50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844690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654B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170D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7AC0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1307554.03</w:t>
            </w:r>
          </w:p>
        </w:tc>
      </w:tr>
      <w:tr w:rsidR="00D76286" w:rsidRPr="00D76286" w14:paraId="78A246A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7EB7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57F6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A9C9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1307544.11</w:t>
            </w:r>
          </w:p>
        </w:tc>
      </w:tr>
      <w:tr w:rsidR="00D76286" w:rsidRPr="00D76286" w14:paraId="5E1D1C9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7E25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5F50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504205.90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AB27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1307509.38</w:t>
            </w:r>
          </w:p>
        </w:tc>
      </w:tr>
      <w:tr w:rsidR="00D76286" w:rsidRPr="00D76286" w14:paraId="6E2BD1F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DEAE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D5DF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504223.27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D973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1307519.29</w:t>
            </w:r>
          </w:p>
        </w:tc>
      </w:tr>
      <w:tr w:rsidR="00D76286" w:rsidRPr="00D76286" w14:paraId="73BDF3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22C2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7A63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491B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1307554.03</w:t>
            </w:r>
          </w:p>
        </w:tc>
      </w:tr>
      <w:tr w:rsidR="00D76286" w:rsidRPr="00D76286" w14:paraId="0EA7C25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28D607" w14:textId="701EF67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У90</w:t>
            </w:r>
          </w:p>
        </w:tc>
      </w:tr>
      <w:tr w:rsidR="00D76286" w:rsidRPr="00D76286" w14:paraId="78F46C1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D7E18B" w14:textId="56E1CA0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80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2E5744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E352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D64E531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ABA6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17F3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E918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1307554.03</w:t>
            </w:r>
          </w:p>
        </w:tc>
      </w:tr>
      <w:tr w:rsidR="00D76286" w:rsidRPr="00D76286" w14:paraId="3B23BD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B946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DCAF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504223.27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4034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1307519.29</w:t>
            </w:r>
          </w:p>
        </w:tc>
      </w:tr>
      <w:tr w:rsidR="00D76286" w:rsidRPr="00D76286" w14:paraId="1BCE997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24DD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4B7D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504228.64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1FB0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1307522.36</w:t>
            </w:r>
          </w:p>
        </w:tc>
      </w:tr>
      <w:tr w:rsidR="00D76286" w:rsidRPr="00D76286" w14:paraId="5C7ED7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E240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DBBD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504232.65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1115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1307563.63</w:t>
            </w:r>
          </w:p>
        </w:tc>
      </w:tr>
      <w:tr w:rsidR="00D76286" w:rsidRPr="00D76286" w14:paraId="0ECF98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0C1B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7AB1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0347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1307568.97</w:t>
            </w:r>
          </w:p>
        </w:tc>
      </w:tr>
      <w:tr w:rsidR="00D76286" w:rsidRPr="00D76286" w14:paraId="0C69E5F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1144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831C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EAFF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1307554.03</w:t>
            </w:r>
          </w:p>
        </w:tc>
      </w:tr>
      <w:tr w:rsidR="00D76286" w:rsidRPr="00D76286" w14:paraId="53DE0C1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5A91D83" w14:textId="6EE2E2E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У91</w:t>
            </w:r>
          </w:p>
        </w:tc>
      </w:tr>
      <w:tr w:rsidR="00D76286" w:rsidRPr="00D76286" w14:paraId="6EC18CE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881986F" w14:textId="2AFB7BE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800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01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323454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4744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FBA1E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2625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8949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D245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1307551.08</w:t>
            </w:r>
          </w:p>
        </w:tc>
      </w:tr>
      <w:tr w:rsidR="00D76286" w:rsidRPr="00D76286" w14:paraId="1AAC8A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237C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7DA5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504158.27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330D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1307585.81</w:t>
            </w:r>
          </w:p>
        </w:tc>
      </w:tr>
      <w:tr w:rsidR="00D76286" w:rsidRPr="00D76286" w14:paraId="750FAD3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42EC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651D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3660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1307575.90</w:t>
            </w:r>
          </w:p>
        </w:tc>
      </w:tr>
      <w:tr w:rsidR="00D76286" w:rsidRPr="00D76286" w14:paraId="047EFC5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75C0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412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7313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504146.24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ADCC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1307566.54</w:t>
            </w:r>
          </w:p>
        </w:tc>
      </w:tr>
      <w:tr w:rsidR="00D76286" w:rsidRPr="00D76286" w14:paraId="59E782A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A38A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0D8B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504160.73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9AC7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1307541.16</w:t>
            </w:r>
          </w:p>
        </w:tc>
      </w:tr>
      <w:tr w:rsidR="00D76286" w:rsidRPr="00D76286" w14:paraId="5A065FD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8B63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64FB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10C2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1307551.08</w:t>
            </w:r>
          </w:p>
        </w:tc>
      </w:tr>
      <w:tr w:rsidR="00D76286" w:rsidRPr="00D76286" w14:paraId="724D762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197A97A" w14:textId="11280C3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У92</w:t>
            </w:r>
          </w:p>
        </w:tc>
      </w:tr>
      <w:tr w:rsidR="00D76286" w:rsidRPr="00D76286" w14:paraId="2DA40BF6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0BA7EED" w14:textId="4FA3A32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799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84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0248974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96BA9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33FD18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E12E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BDFF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01EF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1307560.99</w:t>
            </w:r>
          </w:p>
        </w:tc>
      </w:tr>
      <w:tr w:rsidR="00D76286" w:rsidRPr="00D76286" w14:paraId="1C05D2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5705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6CCD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0D0F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1307595.73</w:t>
            </w:r>
          </w:p>
        </w:tc>
      </w:tr>
      <w:tr w:rsidR="00D76286" w:rsidRPr="00D76286" w14:paraId="08703CE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6C9E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19F3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504158.27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9FED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1307585.81</w:t>
            </w:r>
          </w:p>
        </w:tc>
      </w:tr>
      <w:tr w:rsidR="00D76286" w:rsidRPr="00D76286" w14:paraId="25B2CCC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DC80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290C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E28F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1307551.08</w:t>
            </w:r>
          </w:p>
        </w:tc>
      </w:tr>
      <w:tr w:rsidR="00D76286" w:rsidRPr="00D76286" w14:paraId="2F0F3F2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663E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6F7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8DB2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1307560.99</w:t>
            </w:r>
          </w:p>
        </w:tc>
      </w:tr>
      <w:tr w:rsidR="00D76286" w:rsidRPr="00D76286" w14:paraId="0C9750A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6F76980" w14:textId="48687DE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У93</w:t>
            </w:r>
          </w:p>
        </w:tc>
      </w:tr>
      <w:tr w:rsidR="00D76286" w:rsidRPr="00D76286" w14:paraId="3F7BF36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3FD1784" w14:textId="15CE987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800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25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71E332E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13679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AEF3EA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259A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9A34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D845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1307570.91</w:t>
            </w:r>
          </w:p>
        </w:tc>
      </w:tr>
      <w:tr w:rsidR="00D76286" w:rsidRPr="00D76286" w14:paraId="23FCF5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436F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27A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504193.00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CDB7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1307605.65</w:t>
            </w:r>
          </w:p>
        </w:tc>
      </w:tr>
      <w:tr w:rsidR="00D76286" w:rsidRPr="00D76286" w14:paraId="48C123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6275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53F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5D7E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1307595.73</w:t>
            </w:r>
          </w:p>
        </w:tc>
      </w:tr>
      <w:tr w:rsidR="00D76286" w:rsidRPr="00D76286" w14:paraId="1E41CD8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7FE0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DA3D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70D2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1307560.99</w:t>
            </w:r>
          </w:p>
        </w:tc>
      </w:tr>
      <w:tr w:rsidR="00D76286" w:rsidRPr="00D76286" w14:paraId="67AF6E74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76E5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53F1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5E2B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1307570.91</w:t>
            </w:r>
          </w:p>
        </w:tc>
      </w:tr>
      <w:tr w:rsidR="00D76286" w:rsidRPr="00D76286" w14:paraId="71B2328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2D3760" w14:textId="6BB2F96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У94</w:t>
            </w:r>
          </w:p>
        </w:tc>
      </w:tr>
      <w:tr w:rsidR="00D76286" w:rsidRPr="00D76286" w14:paraId="1972DC2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C49E213" w14:textId="1989A86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628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76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468AC98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6758C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FCC069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6235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9B35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6CDF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1307583.33</w:t>
            </w:r>
          </w:p>
        </w:tc>
      </w:tr>
      <w:tr w:rsidR="00D76286" w:rsidRPr="00D76286" w14:paraId="33333E0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26C1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CCC2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45A7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1307570.91</w:t>
            </w:r>
          </w:p>
        </w:tc>
      </w:tr>
      <w:tr w:rsidR="00D76286" w:rsidRPr="00D76286" w14:paraId="3647452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DF94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4418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504193.00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70A3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1307605.65</w:t>
            </w:r>
          </w:p>
        </w:tc>
      </w:tr>
      <w:tr w:rsidR="00D76286" w:rsidRPr="00D76286" w14:paraId="2CAAFA0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35F1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8422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504196.91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1B48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1307607.88</w:t>
            </w:r>
          </w:p>
        </w:tc>
      </w:tr>
      <w:tr w:rsidR="00D76286" w:rsidRPr="00D76286" w14:paraId="4AA57E7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4772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11D7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7B9F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1307585.21</w:t>
            </w:r>
          </w:p>
        </w:tc>
      </w:tr>
      <w:tr w:rsidR="00D76286" w:rsidRPr="00D76286" w14:paraId="20BC55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F1F1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C5CE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95FA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1307583.33</w:t>
            </w:r>
          </w:p>
        </w:tc>
      </w:tr>
      <w:tr w:rsidR="00D76286" w:rsidRPr="00D76286" w14:paraId="76D1045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422D1A1" w14:textId="4C16F99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У95</w:t>
            </w:r>
          </w:p>
        </w:tc>
      </w:tr>
      <w:tr w:rsidR="00D76286" w:rsidRPr="00D76286" w14:paraId="4AC7055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B9FC14A" w14:textId="2531E02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627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48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C78946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2452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8729E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E0F1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9DB8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504196.91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B83F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1307607.88</w:t>
            </w:r>
          </w:p>
        </w:tc>
      </w:tr>
      <w:tr w:rsidR="00D76286" w:rsidRPr="00D76286" w14:paraId="38AF962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24BD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7AF4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FF6A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1307585.21</w:t>
            </w:r>
          </w:p>
        </w:tc>
      </w:tr>
      <w:tr w:rsidR="00D76286" w:rsidRPr="00D76286" w14:paraId="4DCF8622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2126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C705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504237.30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2357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1307610.21</w:t>
            </w:r>
          </w:p>
        </w:tc>
      </w:tr>
      <w:tr w:rsidR="00D76286" w:rsidRPr="00D76286" w14:paraId="63AA09C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599C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CAF0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504197.49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7294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1307614.13</w:t>
            </w:r>
          </w:p>
        </w:tc>
      </w:tr>
      <w:tr w:rsidR="00D76286" w:rsidRPr="00D76286" w14:paraId="21FAA3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4737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1B64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504196.91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E4B4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1307607.88</w:t>
            </w:r>
          </w:p>
        </w:tc>
      </w:tr>
      <w:tr w:rsidR="00D76286" w:rsidRPr="00D76286" w14:paraId="0F80369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5F5658" w14:textId="2872554D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У96</w:t>
            </w:r>
          </w:p>
        </w:tc>
      </w:tr>
      <w:tr w:rsidR="00D76286" w:rsidRPr="00D76286" w14:paraId="41BE9E8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4BA7F9E" w14:textId="5BCFDF4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644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10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39D1B8D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D54C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ECF20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AC57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9897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0996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1307634.17</w:t>
            </w:r>
          </w:p>
        </w:tc>
      </w:tr>
      <w:tr w:rsidR="00D76286" w:rsidRPr="00D76286" w14:paraId="1B5CC7E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0F97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3044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BA12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1307625.42</w:t>
            </w:r>
          </w:p>
        </w:tc>
      </w:tr>
      <w:tr w:rsidR="00D76286" w:rsidRPr="00D76286" w14:paraId="62F774F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6D97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6088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504197.84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61DA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1307617.89</w:t>
            </w:r>
          </w:p>
        </w:tc>
      </w:tr>
      <w:tr w:rsidR="00D76286" w:rsidRPr="00D76286" w14:paraId="4F174D4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4E5F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422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B847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504197.49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8FB4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1307614.13</w:t>
            </w:r>
          </w:p>
        </w:tc>
      </w:tr>
      <w:tr w:rsidR="00D76286" w:rsidRPr="00D76286" w14:paraId="5F94A58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FC50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A8D8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504237.30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80C1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1307610.21</w:t>
            </w:r>
          </w:p>
        </w:tc>
      </w:tr>
      <w:tr w:rsidR="00D76286" w:rsidRPr="00D76286" w14:paraId="031714D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A020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FDB9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504239.26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C62F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1307630.11</w:t>
            </w:r>
          </w:p>
        </w:tc>
      </w:tr>
      <w:tr w:rsidR="00D76286" w:rsidRPr="00D76286" w14:paraId="57E8689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8729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44E3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E3D8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1307634.17</w:t>
            </w:r>
          </w:p>
        </w:tc>
      </w:tr>
      <w:tr w:rsidR="00D76286" w:rsidRPr="00D76286" w14:paraId="535024E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009491" w14:textId="453F21F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0B739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У97</w:t>
            </w:r>
          </w:p>
        </w:tc>
      </w:tr>
      <w:tr w:rsidR="00D76286" w:rsidRPr="00D76286" w14:paraId="643C81D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4A40ABB" w14:textId="6F56B1B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0B7398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653</w:t>
            </w:r>
            <w:r w:rsidR="000B7398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17 кв. м </w:t>
            </w:r>
            <w:r w:rsidR="00F93DFD" w:rsidRPr="00D76286">
              <w:rPr>
                <w:rFonts w:cs="Times New Roman"/>
              </w:rPr>
              <w:t>(0</w:t>
            </w:r>
            <w:r w:rsidR="000B739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07 га)</w:t>
            </w:r>
          </w:p>
        </w:tc>
      </w:tr>
      <w:tr w:rsidR="00D76286" w:rsidRPr="00D76286" w14:paraId="5426093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04E3A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2EEBF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3CC4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51D1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504208.92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CFAB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1307660.77</w:t>
            </w:r>
          </w:p>
        </w:tc>
      </w:tr>
      <w:tr w:rsidR="00D76286" w:rsidRPr="00D76286" w14:paraId="73A58CE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3ECE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93C5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16BE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1307645.00</w:t>
            </w:r>
          </w:p>
        </w:tc>
      </w:tr>
      <w:tr w:rsidR="00D76286" w:rsidRPr="00D76286" w14:paraId="19CA242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1CAC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1E17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7C54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1307651.76</w:t>
            </w:r>
          </w:p>
        </w:tc>
      </w:tr>
      <w:tr w:rsidR="00D76286" w:rsidRPr="00D76286" w14:paraId="1B3D4F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D8DC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888B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504243.95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5399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1307678.24</w:t>
            </w:r>
          </w:p>
        </w:tc>
      </w:tr>
      <w:tr w:rsidR="00D76286" w:rsidRPr="00D76286" w14:paraId="3117A9D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1862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7E99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504208.92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C08E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1307660.77</w:t>
            </w:r>
          </w:p>
        </w:tc>
      </w:tr>
      <w:tr w:rsidR="00D76286" w:rsidRPr="00D76286" w14:paraId="520DE23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3DBCB29" w14:textId="22070D5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</w:t>
            </w:r>
            <w:r w:rsidR="00DE33D9" w:rsidRPr="00D76286">
              <w:rPr>
                <w:rFonts w:cs="Times New Roman"/>
              </w:rPr>
              <w:t xml:space="preserve">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У98</w:t>
            </w:r>
          </w:p>
        </w:tc>
      </w:tr>
      <w:tr w:rsidR="00D76286" w:rsidRPr="00D76286" w14:paraId="6AEF81F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9AC8822" w14:textId="23D86B8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Площадь</w:t>
            </w:r>
            <w:r w:rsidR="00DE33D9" w:rsidRPr="00D76286">
              <w:rPr>
                <w:rFonts w:cs="Times New Roman"/>
              </w:rPr>
              <w:t xml:space="preserve"> – 600,</w:t>
            </w:r>
            <w:r w:rsidRPr="00D76286">
              <w:rPr>
                <w:rFonts w:cs="Times New Roman"/>
              </w:rPr>
              <w:t>49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DE33D9" w:rsidRPr="00D76286">
              <w:rPr>
                <w:rFonts w:cs="Times New Roman"/>
              </w:rPr>
              <w:t>(0,</w:t>
            </w:r>
            <w:r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7CFAEE1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5A36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7C349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8D55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2476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E1E2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1307673.40</w:t>
            </w:r>
          </w:p>
        </w:tc>
      </w:tr>
      <w:tr w:rsidR="00D76286" w:rsidRPr="00D76286" w14:paraId="399580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E363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5B24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9C4F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1307680.55</w:t>
            </w:r>
          </w:p>
        </w:tc>
      </w:tr>
      <w:tr w:rsidR="00D76286" w:rsidRPr="00D76286" w14:paraId="24A6D9D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785F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F660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504247.00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F3AF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1307709.17</w:t>
            </w:r>
          </w:p>
        </w:tc>
      </w:tr>
      <w:tr w:rsidR="00D76286" w:rsidRPr="00D76286" w14:paraId="442F1B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00A3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833E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0502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1307694.24</w:t>
            </w:r>
          </w:p>
        </w:tc>
      </w:tr>
      <w:tr w:rsidR="00D76286" w:rsidRPr="00D76286" w14:paraId="555F993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4D5E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3422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27E3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1307673.40</w:t>
            </w:r>
          </w:p>
        </w:tc>
      </w:tr>
      <w:tr w:rsidR="00D76286" w:rsidRPr="00D76286" w14:paraId="5C20427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F85D3EE" w14:textId="0398CD0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У99</w:t>
            </w:r>
          </w:p>
        </w:tc>
      </w:tr>
      <w:tr w:rsidR="00D76286" w:rsidRPr="00D76286" w14:paraId="557F358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CA232AE" w14:textId="20EAD69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600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11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047989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360A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BB5576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B559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32C2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504207.88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5C36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1307662.47</w:t>
            </w:r>
          </w:p>
        </w:tc>
      </w:tr>
      <w:tr w:rsidR="00D76286" w:rsidRPr="00D76286" w14:paraId="5DFF97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E600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A193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D63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1307673.40</w:t>
            </w:r>
          </w:p>
        </w:tc>
      </w:tr>
      <w:tr w:rsidR="00D76286" w:rsidRPr="00D76286" w14:paraId="57ED1AE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6A57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A62E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621C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1307694.24</w:t>
            </w:r>
          </w:p>
        </w:tc>
      </w:tr>
      <w:tr w:rsidR="00D76286" w:rsidRPr="00D76286" w14:paraId="7AD6AD3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2D9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2DA1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504194.89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A339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1307683.14</w:t>
            </w:r>
          </w:p>
        </w:tc>
      </w:tr>
      <w:tr w:rsidR="00D76286" w:rsidRPr="00D76286" w14:paraId="0DC9B88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BF5C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50B9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504207.88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F65F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1307662.47</w:t>
            </w:r>
          </w:p>
        </w:tc>
      </w:tr>
      <w:tr w:rsidR="00D76286" w:rsidRPr="00D76286" w14:paraId="5F4BE90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EB8B6DD" w14:textId="17FE656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У100</w:t>
            </w:r>
          </w:p>
        </w:tc>
      </w:tr>
      <w:tr w:rsidR="00D76286" w:rsidRPr="00D76286" w14:paraId="253289D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E372926" w14:textId="7A7E69D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 3132,</w:t>
            </w:r>
            <w:r w:rsidR="00F93DFD" w:rsidRPr="00D76286">
              <w:rPr>
                <w:rFonts w:cs="Times New Roman"/>
              </w:rPr>
              <w:t>94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31 га)</w:t>
            </w:r>
          </w:p>
        </w:tc>
      </w:tr>
      <w:tr w:rsidR="00D76286" w:rsidRPr="00D76286" w14:paraId="4821AA8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DE10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EA18F2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9904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437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5F5BA4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504631.65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9C611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1307552.96</w:t>
            </w:r>
          </w:p>
        </w:tc>
      </w:tr>
      <w:tr w:rsidR="00D76286" w:rsidRPr="00D76286" w14:paraId="6B78BC0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6FE0C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450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4B291D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504649.25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035192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1307552.87</w:t>
            </w:r>
          </w:p>
        </w:tc>
      </w:tr>
      <w:tr w:rsidR="00D76286" w:rsidRPr="00D76286" w14:paraId="3E7C213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1D31D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449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6B2B6B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504661.86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7BD892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1307552.63</w:t>
            </w:r>
          </w:p>
        </w:tc>
      </w:tr>
      <w:tr w:rsidR="00D76286" w:rsidRPr="00D76286" w14:paraId="7D8F583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B121E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459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411BB7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504662.26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F633F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1307589.99</w:t>
            </w:r>
          </w:p>
        </w:tc>
      </w:tr>
      <w:tr w:rsidR="00D76286" w:rsidRPr="00D76286" w14:paraId="51A34B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F3749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460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070813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504661.35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BE094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1307590.01</w:t>
            </w:r>
          </w:p>
        </w:tc>
      </w:tr>
      <w:tr w:rsidR="00D76286" w:rsidRPr="00D76286" w14:paraId="7AC1A9D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0095B8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461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0AC5E9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504634.72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65A4B5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1307590.76</w:t>
            </w:r>
          </w:p>
        </w:tc>
      </w:tr>
      <w:tr w:rsidR="00D76286" w:rsidRPr="00D76286" w14:paraId="25CE730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29C98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462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7C8154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504616.06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088D0A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1307591.17</w:t>
            </w:r>
          </w:p>
        </w:tc>
      </w:tr>
      <w:tr w:rsidR="00D76286" w:rsidRPr="00D76286" w14:paraId="176F094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C203F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463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7C27FE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504609.45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255A62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1307591.23</w:t>
            </w:r>
          </w:p>
        </w:tc>
      </w:tr>
      <w:tr w:rsidR="00D76286" w:rsidRPr="00D76286" w14:paraId="6149E80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9C28E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464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57F105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504597.03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4732B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1307591.36</w:t>
            </w:r>
          </w:p>
        </w:tc>
      </w:tr>
      <w:tr w:rsidR="00D76286" w:rsidRPr="00D76286" w14:paraId="6E96CF6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B563A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465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660EBC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504579.11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5E57EF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1307591.29</w:t>
            </w:r>
          </w:p>
        </w:tc>
      </w:tr>
      <w:tr w:rsidR="00D76286" w:rsidRPr="00D76286" w14:paraId="44C4358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2A9EA2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442</w:t>
            </w:r>
          </w:p>
        </w:tc>
        <w:tc>
          <w:tcPr>
            <w:tcW w:w="1744" w:type="pct"/>
            <w:shd w:val="clear" w:color="auto" w:fill="auto"/>
            <w:noWrap/>
          </w:tcPr>
          <w:p w14:paraId="22CD79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504579.59</w:t>
            </w:r>
          </w:p>
        </w:tc>
        <w:tc>
          <w:tcPr>
            <w:tcW w:w="2107" w:type="pct"/>
            <w:shd w:val="clear" w:color="auto" w:fill="auto"/>
            <w:noWrap/>
          </w:tcPr>
          <w:p w14:paraId="3FBCB0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1307553.41</w:t>
            </w:r>
          </w:p>
        </w:tc>
      </w:tr>
      <w:tr w:rsidR="00D76286" w:rsidRPr="00D76286" w14:paraId="2E818A7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646D8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441</w:t>
            </w:r>
          </w:p>
        </w:tc>
        <w:tc>
          <w:tcPr>
            <w:tcW w:w="1744" w:type="pct"/>
            <w:shd w:val="clear" w:color="auto" w:fill="auto"/>
            <w:noWrap/>
          </w:tcPr>
          <w:p w14:paraId="56EBCF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504581.08</w:t>
            </w:r>
          </w:p>
        </w:tc>
        <w:tc>
          <w:tcPr>
            <w:tcW w:w="2107" w:type="pct"/>
            <w:shd w:val="clear" w:color="auto" w:fill="auto"/>
            <w:noWrap/>
          </w:tcPr>
          <w:p w14:paraId="2F7ECC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1307553.41</w:t>
            </w:r>
          </w:p>
        </w:tc>
      </w:tr>
      <w:tr w:rsidR="00D76286" w:rsidRPr="00D76286" w14:paraId="34F053E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AA8B6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440</w:t>
            </w:r>
          </w:p>
        </w:tc>
        <w:tc>
          <w:tcPr>
            <w:tcW w:w="1744" w:type="pct"/>
            <w:shd w:val="clear" w:color="auto" w:fill="auto"/>
            <w:noWrap/>
          </w:tcPr>
          <w:p w14:paraId="7568F9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504599.91</w:t>
            </w:r>
          </w:p>
        </w:tc>
        <w:tc>
          <w:tcPr>
            <w:tcW w:w="2107" w:type="pct"/>
            <w:shd w:val="clear" w:color="auto" w:fill="auto"/>
            <w:noWrap/>
          </w:tcPr>
          <w:p w14:paraId="572B58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1307553.26</w:t>
            </w:r>
          </w:p>
        </w:tc>
      </w:tr>
      <w:tr w:rsidR="00D76286" w:rsidRPr="00D76286" w14:paraId="365B62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2D011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439</w:t>
            </w:r>
          </w:p>
        </w:tc>
        <w:tc>
          <w:tcPr>
            <w:tcW w:w="1744" w:type="pct"/>
            <w:shd w:val="clear" w:color="auto" w:fill="auto"/>
            <w:noWrap/>
          </w:tcPr>
          <w:p w14:paraId="032FA4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504611.05</w:t>
            </w:r>
          </w:p>
        </w:tc>
        <w:tc>
          <w:tcPr>
            <w:tcW w:w="2107" w:type="pct"/>
            <w:shd w:val="clear" w:color="auto" w:fill="auto"/>
            <w:noWrap/>
          </w:tcPr>
          <w:p w14:paraId="55CD0C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1307552.93</w:t>
            </w:r>
          </w:p>
        </w:tc>
      </w:tr>
      <w:tr w:rsidR="00D76286" w:rsidRPr="00D76286" w14:paraId="5E5630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6ACBE7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438</w:t>
            </w:r>
          </w:p>
        </w:tc>
        <w:tc>
          <w:tcPr>
            <w:tcW w:w="1744" w:type="pct"/>
            <w:shd w:val="clear" w:color="auto" w:fill="auto"/>
            <w:noWrap/>
          </w:tcPr>
          <w:p w14:paraId="2B8988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504618.56</w:t>
            </w:r>
          </w:p>
        </w:tc>
        <w:tc>
          <w:tcPr>
            <w:tcW w:w="2107" w:type="pct"/>
            <w:shd w:val="clear" w:color="auto" w:fill="auto"/>
            <w:noWrap/>
          </w:tcPr>
          <w:p w14:paraId="56498A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1307553.02</w:t>
            </w:r>
          </w:p>
        </w:tc>
      </w:tr>
      <w:tr w:rsidR="00D76286" w:rsidRPr="00D76286" w14:paraId="337631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2B8C85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437</w:t>
            </w:r>
          </w:p>
        </w:tc>
        <w:tc>
          <w:tcPr>
            <w:tcW w:w="1744" w:type="pct"/>
            <w:shd w:val="clear" w:color="auto" w:fill="auto"/>
            <w:noWrap/>
          </w:tcPr>
          <w:p w14:paraId="48DF4A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504631.65</w:t>
            </w:r>
          </w:p>
        </w:tc>
        <w:tc>
          <w:tcPr>
            <w:tcW w:w="2107" w:type="pct"/>
            <w:shd w:val="clear" w:color="auto" w:fill="auto"/>
            <w:noWrap/>
          </w:tcPr>
          <w:p w14:paraId="393EA6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1307552.96</w:t>
            </w:r>
          </w:p>
        </w:tc>
      </w:tr>
      <w:tr w:rsidR="00D76286" w:rsidRPr="00D76286" w14:paraId="45F2567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86215FC" w14:textId="1583F9E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У104</w:t>
            </w:r>
          </w:p>
        </w:tc>
      </w:tr>
      <w:tr w:rsidR="00D76286" w:rsidRPr="00D76286" w14:paraId="5A3E668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CEAE41F" w14:textId="7836AE4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3239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29 кв. м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32 га)</w:t>
            </w:r>
          </w:p>
        </w:tc>
      </w:tr>
      <w:tr w:rsidR="00D76286" w:rsidRPr="00D76286" w14:paraId="47C6DFB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6EF5C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ABB33A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38123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477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7C3821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504661.13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10795B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1307705.56</w:t>
            </w:r>
          </w:p>
        </w:tc>
      </w:tr>
      <w:tr w:rsidR="00D76286" w:rsidRPr="00D76286" w14:paraId="6DD08B6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BA57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466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79C739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504663.28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6AE853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1307705.50</w:t>
            </w:r>
          </w:p>
        </w:tc>
      </w:tr>
      <w:tr w:rsidR="00D76286" w:rsidRPr="00D76286" w14:paraId="180BA76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4811E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87349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504663.73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9CE3D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1307744.62</w:t>
            </w:r>
          </w:p>
        </w:tc>
      </w:tr>
      <w:tr w:rsidR="00D76286" w:rsidRPr="00D76286" w14:paraId="37136F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222E0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F0302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504625.70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17B02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1307744.67</w:t>
            </w:r>
          </w:p>
        </w:tc>
      </w:tr>
      <w:tr w:rsidR="00D76286" w:rsidRPr="00D76286" w14:paraId="1EFB589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FAD52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752D1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504615.87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F37E9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1307744.66</w:t>
            </w:r>
          </w:p>
        </w:tc>
      </w:tr>
      <w:tr w:rsidR="00D76286" w:rsidRPr="00D76286" w14:paraId="5B0E9CB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2B82A9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EA38A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504597.43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2F925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1307744.88</w:t>
            </w:r>
          </w:p>
        </w:tc>
      </w:tr>
      <w:tr w:rsidR="00D76286" w:rsidRPr="00D76286" w14:paraId="7C9C44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A9E04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492</w:t>
            </w:r>
          </w:p>
        </w:tc>
        <w:tc>
          <w:tcPr>
            <w:tcW w:w="1744" w:type="pct"/>
            <w:shd w:val="clear" w:color="auto" w:fill="auto"/>
            <w:noWrap/>
          </w:tcPr>
          <w:p w14:paraId="7B251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504581.08</w:t>
            </w:r>
          </w:p>
        </w:tc>
        <w:tc>
          <w:tcPr>
            <w:tcW w:w="2107" w:type="pct"/>
            <w:shd w:val="clear" w:color="auto" w:fill="auto"/>
            <w:noWrap/>
          </w:tcPr>
          <w:p w14:paraId="5A3D4C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1307744.94</w:t>
            </w:r>
          </w:p>
        </w:tc>
      </w:tr>
      <w:tr w:rsidR="00D76286" w:rsidRPr="00D76286" w14:paraId="192793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1ED73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493</w:t>
            </w:r>
          </w:p>
        </w:tc>
        <w:tc>
          <w:tcPr>
            <w:tcW w:w="1744" w:type="pct"/>
            <w:shd w:val="clear" w:color="auto" w:fill="auto"/>
            <w:noWrap/>
          </w:tcPr>
          <w:p w14:paraId="5D63E9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504579.31</w:t>
            </w:r>
          </w:p>
        </w:tc>
        <w:tc>
          <w:tcPr>
            <w:tcW w:w="2107" w:type="pct"/>
            <w:shd w:val="clear" w:color="auto" w:fill="auto"/>
            <w:noWrap/>
          </w:tcPr>
          <w:p w14:paraId="5D04B8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1307744.99</w:t>
            </w:r>
          </w:p>
        </w:tc>
      </w:tr>
      <w:tr w:rsidR="00D76286" w:rsidRPr="00D76286" w14:paraId="0D4F22A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E4F46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475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624482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504579.57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795D5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1307706.78</w:t>
            </w:r>
          </w:p>
        </w:tc>
      </w:tr>
      <w:tr w:rsidR="00D76286" w:rsidRPr="00D76286" w14:paraId="0A9BF42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FF02C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476</w:t>
            </w:r>
          </w:p>
        </w:tc>
        <w:tc>
          <w:tcPr>
            <w:tcW w:w="1744" w:type="pct"/>
            <w:shd w:val="clear" w:color="auto" w:fill="auto"/>
            <w:noWrap/>
            <w:hideMark/>
          </w:tcPr>
          <w:p w14:paraId="2BD571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504586.00</w:t>
            </w:r>
          </w:p>
        </w:tc>
        <w:tc>
          <w:tcPr>
            <w:tcW w:w="2107" w:type="pct"/>
            <w:shd w:val="clear" w:color="auto" w:fill="auto"/>
            <w:noWrap/>
            <w:hideMark/>
          </w:tcPr>
          <w:p w14:paraId="367A3D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1307706.78</w:t>
            </w:r>
          </w:p>
        </w:tc>
      </w:tr>
      <w:tr w:rsidR="00D76286" w:rsidRPr="00D76286" w14:paraId="51BB9B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BF256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477</w:t>
            </w:r>
          </w:p>
        </w:tc>
        <w:tc>
          <w:tcPr>
            <w:tcW w:w="1744" w:type="pct"/>
            <w:shd w:val="clear" w:color="auto" w:fill="auto"/>
            <w:noWrap/>
          </w:tcPr>
          <w:p w14:paraId="3AF71B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504661.13</w:t>
            </w:r>
          </w:p>
        </w:tc>
        <w:tc>
          <w:tcPr>
            <w:tcW w:w="2107" w:type="pct"/>
            <w:shd w:val="clear" w:color="auto" w:fill="auto"/>
            <w:noWrap/>
          </w:tcPr>
          <w:p w14:paraId="34D7B1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1307705.56</w:t>
            </w:r>
          </w:p>
        </w:tc>
      </w:tr>
      <w:tr w:rsidR="00D76286" w:rsidRPr="00D76286" w14:paraId="7F39A9E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54FBE06" w14:textId="0317E21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У108</w:t>
            </w:r>
          </w:p>
        </w:tc>
      </w:tr>
      <w:tr w:rsidR="00D76286" w:rsidRPr="00D76286" w14:paraId="2EF89AE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388FFC" w14:textId="6BA9C82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2983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61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 га)</w:t>
            </w:r>
          </w:p>
        </w:tc>
      </w:tr>
      <w:tr w:rsidR="00D76286" w:rsidRPr="00D76286" w14:paraId="30F5EA4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5A65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E31A7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652A41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12FCC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504597.43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1B8EB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1307744.88</w:t>
            </w:r>
          </w:p>
        </w:tc>
      </w:tr>
      <w:tr w:rsidR="00D76286" w:rsidRPr="00D76286" w14:paraId="0181404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1F523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469C6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504615.87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8EC6F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1307744.66</w:t>
            </w:r>
          </w:p>
        </w:tc>
      </w:tr>
      <w:tr w:rsidR="00D76286" w:rsidRPr="00D76286" w14:paraId="7A74261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68CCB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262EF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504625.70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89C2C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1307744.67</w:t>
            </w:r>
          </w:p>
        </w:tc>
      </w:tr>
      <w:tr w:rsidR="00D76286" w:rsidRPr="00D76286" w14:paraId="1147F41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54E5F7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54F1E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504663.73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74370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1307744.62</w:t>
            </w:r>
          </w:p>
        </w:tc>
      </w:tr>
      <w:tr w:rsidR="00D76286" w:rsidRPr="00D76286" w14:paraId="0C9628B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06B3D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D1D14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504664.01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FA9B5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1307789.61</w:t>
            </w:r>
          </w:p>
        </w:tc>
      </w:tr>
      <w:tr w:rsidR="00D76286" w:rsidRPr="00D76286" w14:paraId="47057EA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7A51F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4B505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504642.04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F9D0C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1307789.53</w:t>
            </w:r>
          </w:p>
        </w:tc>
      </w:tr>
      <w:tr w:rsidR="00D76286" w:rsidRPr="00D76286" w14:paraId="24D736C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38D944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2188A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504631.45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2918C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1307789.64</w:t>
            </w:r>
          </w:p>
        </w:tc>
      </w:tr>
      <w:tr w:rsidR="00D76286" w:rsidRPr="00D76286" w14:paraId="52923F8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F5CB4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279C0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3E63B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1307789.83</w:t>
            </w:r>
          </w:p>
        </w:tc>
      </w:tr>
      <w:tr w:rsidR="00D76286" w:rsidRPr="00D76286" w14:paraId="2892812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4F9C26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47D5A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504609.05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7FF4F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1307789.84</w:t>
            </w:r>
          </w:p>
        </w:tc>
      </w:tr>
      <w:tr w:rsidR="00D76286" w:rsidRPr="00D76286" w14:paraId="065067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770E3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0DCF9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504597.71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84ABD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1307789.87</w:t>
            </w:r>
          </w:p>
        </w:tc>
      </w:tr>
      <w:tr w:rsidR="00D76286" w:rsidRPr="00D76286" w14:paraId="5E68605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590AF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AB55D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504597.43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AD9BE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1307744.88</w:t>
            </w:r>
          </w:p>
        </w:tc>
      </w:tr>
      <w:tr w:rsidR="00D76286" w:rsidRPr="00D76286" w14:paraId="315471D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5455ED8" w14:textId="4648B8B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DE33D9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У112</w:t>
            </w:r>
          </w:p>
        </w:tc>
      </w:tr>
      <w:tr w:rsidR="00D76286" w:rsidRPr="00D76286" w14:paraId="306DE15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FA10C9F" w14:textId="44E5730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6013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34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60 га)</w:t>
            </w:r>
          </w:p>
        </w:tc>
      </w:tr>
      <w:tr w:rsidR="00D76286" w:rsidRPr="00D76286" w14:paraId="7382A98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6B90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34DE1B9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6AD7E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E36D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E410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1308097.04</w:t>
            </w:r>
          </w:p>
        </w:tc>
      </w:tr>
      <w:tr w:rsidR="00D76286" w:rsidRPr="00D76286" w14:paraId="24863E6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D939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79B5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29ED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1308104.63</w:t>
            </w:r>
          </w:p>
        </w:tc>
      </w:tr>
      <w:tr w:rsidR="00D76286" w:rsidRPr="00D76286" w14:paraId="012D4DC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149F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2BEB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FAA8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1308125.02</w:t>
            </w:r>
          </w:p>
        </w:tc>
      </w:tr>
      <w:tr w:rsidR="00D76286" w:rsidRPr="00D76286" w14:paraId="19BDA76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0C97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15CC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5BD9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1308177.70</w:t>
            </w:r>
          </w:p>
        </w:tc>
      </w:tr>
      <w:tr w:rsidR="00D76286" w:rsidRPr="00D76286" w14:paraId="758FF3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CB7E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D0E4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CE4D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1308184.55</w:t>
            </w:r>
          </w:p>
        </w:tc>
      </w:tr>
      <w:tr w:rsidR="00D76286" w:rsidRPr="00D76286" w14:paraId="096E312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77D2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DC46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504951.92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90F0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1308184.95</w:t>
            </w:r>
          </w:p>
        </w:tc>
      </w:tr>
      <w:tr w:rsidR="00D76286" w:rsidRPr="00D76286" w14:paraId="716BB83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5FA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25CF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504951.84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A0EB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1308205.48</w:t>
            </w:r>
          </w:p>
        </w:tc>
      </w:tr>
      <w:tr w:rsidR="00D76286" w:rsidRPr="00D76286" w14:paraId="4F20673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8670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A898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DE59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1308214.80</w:t>
            </w:r>
          </w:p>
        </w:tc>
      </w:tr>
      <w:tr w:rsidR="00D76286" w:rsidRPr="00D76286" w14:paraId="5F82912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23EB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1B68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86D4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1308199.76</w:t>
            </w:r>
          </w:p>
        </w:tc>
      </w:tr>
      <w:tr w:rsidR="00D76286" w:rsidRPr="00D76286" w14:paraId="38EB9E9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0669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0EA8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504923.80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73F7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1308097.69</w:t>
            </w:r>
          </w:p>
        </w:tc>
      </w:tr>
      <w:tr w:rsidR="00D76286" w:rsidRPr="00D76286" w14:paraId="0D536369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2F77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1673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50B5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1308097.04</w:t>
            </w:r>
          </w:p>
        </w:tc>
      </w:tr>
      <w:tr w:rsidR="00D76286" w:rsidRPr="00D76286" w14:paraId="10D60FB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1968CB" w14:textId="6EE3E93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У113</w:t>
            </w:r>
          </w:p>
        </w:tc>
      </w:tr>
      <w:tr w:rsidR="00D76286" w:rsidRPr="00D76286" w14:paraId="368A8A9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F24818A" w14:textId="5A1E24B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1534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19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45E72E5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BF375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5D5450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EA6C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4390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0855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1308214.80</w:t>
            </w:r>
          </w:p>
        </w:tc>
      </w:tr>
      <w:tr w:rsidR="00D76286" w:rsidRPr="00D76286" w14:paraId="7CE9CF6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C524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11A8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504951.84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7B36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1308205.48</w:t>
            </w:r>
          </w:p>
        </w:tc>
      </w:tr>
      <w:tr w:rsidR="00D76286" w:rsidRPr="00D76286" w14:paraId="182B4F2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C6F4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AAD1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504951.92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3660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1308184.95</w:t>
            </w:r>
          </w:p>
        </w:tc>
      </w:tr>
      <w:tr w:rsidR="00D76286" w:rsidRPr="00D76286" w14:paraId="131696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87EF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F3F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E083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1308184.55</w:t>
            </w:r>
          </w:p>
        </w:tc>
      </w:tr>
      <w:tr w:rsidR="00D76286" w:rsidRPr="00D76286" w14:paraId="416636A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88EA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A139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2FBC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1308202.41</w:t>
            </w:r>
          </w:p>
        </w:tc>
      </w:tr>
      <w:tr w:rsidR="00D76286" w:rsidRPr="00D76286" w14:paraId="31C2318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4B7D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1BB4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504981.07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EB7A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1308232.26</w:t>
            </w:r>
          </w:p>
        </w:tc>
      </w:tr>
      <w:tr w:rsidR="00D76286" w:rsidRPr="00D76286" w14:paraId="2C5FFB1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F1F5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5225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7840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1308214.80</w:t>
            </w:r>
          </w:p>
        </w:tc>
      </w:tr>
      <w:tr w:rsidR="00D76286" w:rsidRPr="00D76286" w14:paraId="3A7BA42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92FD141" w14:textId="38773A4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У114</w:t>
            </w:r>
          </w:p>
        </w:tc>
      </w:tr>
      <w:tr w:rsidR="00D76286" w:rsidRPr="00D76286" w14:paraId="3E83E77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551142" w14:textId="3B550B3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6278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53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63 га)</w:t>
            </w:r>
          </w:p>
        </w:tc>
      </w:tr>
      <w:tr w:rsidR="00D76286" w:rsidRPr="00D76286" w14:paraId="34529AE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552CB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D6DFFC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0D00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DB3E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504884.29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0211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1308152.27</w:t>
            </w:r>
          </w:p>
        </w:tc>
      </w:tr>
      <w:tr w:rsidR="00D76286" w:rsidRPr="00D76286" w14:paraId="2E552FA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FA69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BCCE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504841.18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5873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1308152.04</w:t>
            </w:r>
          </w:p>
        </w:tc>
      </w:tr>
      <w:tr w:rsidR="00D76286" w:rsidRPr="00D76286" w14:paraId="2B0C9F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11EE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EE5C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504837.09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70C3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1308149.70</w:t>
            </w:r>
          </w:p>
        </w:tc>
      </w:tr>
      <w:tr w:rsidR="00D76286" w:rsidRPr="00D76286" w14:paraId="31E5D3D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3D65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79FA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973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1308092.51</w:t>
            </w:r>
          </w:p>
        </w:tc>
      </w:tr>
      <w:tr w:rsidR="00D76286" w:rsidRPr="00D76286" w14:paraId="1118B4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FC06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8842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59E7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1308060.61</w:t>
            </w:r>
          </w:p>
        </w:tc>
      </w:tr>
      <w:tr w:rsidR="00D76286" w:rsidRPr="00D76286" w14:paraId="11B6E1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DA33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EB91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504846.40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2D87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1308056.16</w:t>
            </w:r>
          </w:p>
        </w:tc>
      </w:tr>
      <w:tr w:rsidR="00D76286" w:rsidRPr="00D76286" w14:paraId="7C8CF9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F9AA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13F2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5C35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42C646F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3DED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BC27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3E65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72AC7A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9C49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BA4F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7EB3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1308058.16</w:t>
            </w:r>
          </w:p>
        </w:tc>
      </w:tr>
      <w:tr w:rsidR="00D76286" w:rsidRPr="00D76286" w14:paraId="05C43A1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F484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93C6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37F5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1308107.47</w:t>
            </w:r>
          </w:p>
        </w:tc>
      </w:tr>
      <w:tr w:rsidR="00D76286" w:rsidRPr="00D76286" w14:paraId="41226B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F4B6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FBF7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62A3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1308133.29</w:t>
            </w:r>
          </w:p>
        </w:tc>
      </w:tr>
      <w:tr w:rsidR="00D76286" w:rsidRPr="00D76286" w14:paraId="765839E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9312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405D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504884.48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5B4A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1308133.99</w:t>
            </w:r>
          </w:p>
        </w:tc>
      </w:tr>
      <w:tr w:rsidR="00D76286" w:rsidRPr="00D76286" w14:paraId="2D8FAE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B322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4038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504884.29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B284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1308152.27</w:t>
            </w:r>
          </w:p>
        </w:tc>
      </w:tr>
      <w:tr w:rsidR="00D76286" w:rsidRPr="00D76286" w14:paraId="0AE6D0F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C20A1A9" w14:textId="51027D8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У115</w:t>
            </w:r>
          </w:p>
        </w:tc>
      </w:tr>
      <w:tr w:rsidR="00D76286" w:rsidRPr="00D76286" w14:paraId="13965B7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EBAE9B" w14:textId="0EB5616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7135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62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71 га)</w:t>
            </w:r>
          </w:p>
        </w:tc>
      </w:tr>
      <w:tr w:rsidR="00D76286" w:rsidRPr="00D76286" w14:paraId="3D765F74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3F67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F3695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38BD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BE77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0CE1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1308060.61</w:t>
            </w:r>
          </w:p>
        </w:tc>
      </w:tr>
      <w:tr w:rsidR="00D76286" w:rsidRPr="00D76286" w14:paraId="20F17D0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0891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CAEE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332A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1308092.51</w:t>
            </w:r>
          </w:p>
        </w:tc>
      </w:tr>
      <w:tr w:rsidR="00D76286" w:rsidRPr="00D76286" w14:paraId="2EEDC1A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569F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36C9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504799.94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E73B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1308092.86</w:t>
            </w:r>
          </w:p>
        </w:tc>
      </w:tr>
      <w:tr w:rsidR="00D76286" w:rsidRPr="00D76286" w14:paraId="0322593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29D9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900D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504800.10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6775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1308108.76</w:t>
            </w:r>
          </w:p>
        </w:tc>
      </w:tr>
      <w:tr w:rsidR="00D76286" w:rsidRPr="00D76286" w14:paraId="4F0AD2C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C62F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187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504793.79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72BE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1308124.87</w:t>
            </w:r>
          </w:p>
        </w:tc>
      </w:tr>
      <w:tr w:rsidR="00D76286" w:rsidRPr="00D76286" w14:paraId="1870EB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4549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1718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504771.01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17A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1308111.80</w:t>
            </w:r>
          </w:p>
        </w:tc>
      </w:tr>
      <w:tr w:rsidR="00D76286" w:rsidRPr="00D76286" w14:paraId="0EDB3AD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F454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5CF1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B9F4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1308083.70</w:t>
            </w:r>
          </w:p>
        </w:tc>
      </w:tr>
      <w:tr w:rsidR="00D76286" w:rsidRPr="00D76286" w14:paraId="38AB1D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6C7D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212B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8BFE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1308083.59</w:t>
            </w:r>
          </w:p>
        </w:tc>
      </w:tr>
      <w:tr w:rsidR="00D76286" w:rsidRPr="00D76286" w14:paraId="63C4373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9B0C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4E05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504766.02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2E28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1308007.67</w:t>
            </w:r>
          </w:p>
        </w:tc>
      </w:tr>
      <w:tr w:rsidR="00D76286" w:rsidRPr="00D76286" w14:paraId="5668EB36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8742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1981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7E17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1308008.08</w:t>
            </w:r>
          </w:p>
        </w:tc>
      </w:tr>
      <w:tr w:rsidR="00D76286" w:rsidRPr="00D76286" w14:paraId="43D05B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146A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367D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504816.50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8A90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1308009.05</w:t>
            </w:r>
          </w:p>
        </w:tc>
      </w:tr>
      <w:tr w:rsidR="00D76286" w:rsidRPr="00D76286" w14:paraId="58DFE5B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48C9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63BF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AFA8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1308009.26</w:t>
            </w:r>
          </w:p>
        </w:tc>
      </w:tr>
      <w:tr w:rsidR="00D76286" w:rsidRPr="00D76286" w14:paraId="78B5F5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7C14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394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6841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5FCBF9E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A243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0F38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504846.40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07E4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1308056.16</w:t>
            </w:r>
          </w:p>
        </w:tc>
      </w:tr>
      <w:tr w:rsidR="00D76286" w:rsidRPr="00D76286" w14:paraId="6419285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4036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80E6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1B51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1308060.61</w:t>
            </w:r>
          </w:p>
        </w:tc>
      </w:tr>
      <w:tr w:rsidR="00D76286" w:rsidRPr="00D76286" w14:paraId="7D8E9C9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2EAC23" w14:textId="6797249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У116</w:t>
            </w:r>
          </w:p>
        </w:tc>
      </w:tr>
      <w:tr w:rsidR="00D76286" w:rsidRPr="00D76286" w14:paraId="61D448B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196F6B" w14:textId="517A047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1767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43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18 га)</w:t>
            </w:r>
          </w:p>
        </w:tc>
      </w:tr>
      <w:tr w:rsidR="00D76286" w:rsidRPr="00D76286" w14:paraId="5BC1270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F777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354CE4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020B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8612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504793.79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6DB8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1308124.87</w:t>
            </w:r>
          </w:p>
        </w:tc>
      </w:tr>
      <w:tr w:rsidR="00D76286" w:rsidRPr="00D76286" w14:paraId="4EAB640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7951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441C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504800.10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077F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1308108.76</w:t>
            </w:r>
          </w:p>
        </w:tc>
      </w:tr>
      <w:tr w:rsidR="00D76286" w:rsidRPr="00D76286" w14:paraId="1C14B34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29E7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9908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504799.94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F7FF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1308092.86</w:t>
            </w:r>
          </w:p>
        </w:tc>
      </w:tr>
      <w:tr w:rsidR="00D76286" w:rsidRPr="00D76286" w14:paraId="7C1DB95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2F55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0263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A3FC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1308092.51</w:t>
            </w:r>
          </w:p>
        </w:tc>
      </w:tr>
      <w:tr w:rsidR="00D76286" w:rsidRPr="00D76286" w14:paraId="0CF2030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5D31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4C59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504837.09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16DB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1308149.70</w:t>
            </w:r>
          </w:p>
        </w:tc>
      </w:tr>
      <w:tr w:rsidR="00D76286" w:rsidRPr="00D76286" w14:paraId="74204B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69C8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475E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504793.79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1315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1308124.87</w:t>
            </w:r>
          </w:p>
        </w:tc>
      </w:tr>
      <w:tr w:rsidR="00D76286" w:rsidRPr="00D76286" w14:paraId="26B9FD1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5F658D1" w14:textId="2C63D90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У117</w:t>
            </w:r>
          </w:p>
        </w:tc>
      </w:tr>
      <w:tr w:rsidR="00D76286" w:rsidRPr="00D76286" w14:paraId="67B0E62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2FAA9B" w14:textId="2622990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4503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92 кв. м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45 га)</w:t>
            </w:r>
          </w:p>
        </w:tc>
      </w:tr>
      <w:tr w:rsidR="00D76286" w:rsidRPr="00D76286" w14:paraId="00FD435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87B65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8E6AF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0C25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1076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A617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1307835.29</w:t>
            </w:r>
          </w:p>
        </w:tc>
      </w:tr>
      <w:tr w:rsidR="00D76286" w:rsidRPr="00D76286" w14:paraId="418CAC5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D914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F43C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D431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1307873.74</w:t>
            </w:r>
          </w:p>
        </w:tc>
      </w:tr>
      <w:tr w:rsidR="00D76286" w:rsidRPr="00D76286" w14:paraId="1616D2F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BC4B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A9CC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16A0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1307875.00</w:t>
            </w:r>
          </w:p>
        </w:tc>
      </w:tr>
      <w:tr w:rsidR="00D76286" w:rsidRPr="00D76286" w14:paraId="08A0560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A830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5905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2E19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1307848.07</w:t>
            </w:r>
          </w:p>
        </w:tc>
      </w:tr>
      <w:tr w:rsidR="00D76286" w:rsidRPr="00D76286" w14:paraId="491D4BA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10A6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BF2F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504587.80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8714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1307807.69</w:t>
            </w:r>
          </w:p>
        </w:tc>
      </w:tr>
      <w:tr w:rsidR="00D76286" w:rsidRPr="00D76286" w14:paraId="01558B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EC08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11F7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504587.80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4FB1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1307794.35</w:t>
            </w:r>
          </w:p>
        </w:tc>
      </w:tr>
      <w:tr w:rsidR="00D76286" w:rsidRPr="00D76286" w14:paraId="6C9B9B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9C5E7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83E5E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504601.22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BC4EB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1307794.86</w:t>
            </w:r>
          </w:p>
        </w:tc>
      </w:tr>
      <w:tr w:rsidR="00D76286" w:rsidRPr="00D76286" w14:paraId="63C38A9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289E8F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5E2F2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504601.37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E7E71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1307793.73</w:t>
            </w:r>
          </w:p>
        </w:tc>
      </w:tr>
      <w:tr w:rsidR="00D76286" w:rsidRPr="00D76286" w14:paraId="0F8B26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FA883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EC1B6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504608.83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876C5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1307793.91</w:t>
            </w:r>
          </w:p>
        </w:tc>
      </w:tr>
      <w:tr w:rsidR="00D76286" w:rsidRPr="00D76286" w14:paraId="305DF91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684AA7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31924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504609.05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69A81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1307789.84</w:t>
            </w:r>
          </w:p>
        </w:tc>
      </w:tr>
      <w:tr w:rsidR="00D76286" w:rsidRPr="00D76286" w14:paraId="330C208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2932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792C2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439A8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1307789.83</w:t>
            </w:r>
          </w:p>
        </w:tc>
      </w:tr>
      <w:tr w:rsidR="00D76286" w:rsidRPr="00D76286" w14:paraId="2DB6976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488C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4E38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EC20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1307816.20</w:t>
            </w:r>
          </w:p>
        </w:tc>
      </w:tr>
      <w:tr w:rsidR="00D76286" w:rsidRPr="00D76286" w14:paraId="52F5436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DB3C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B99F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504613.09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1E6A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1307835.20</w:t>
            </w:r>
          </w:p>
        </w:tc>
      </w:tr>
      <w:tr w:rsidR="00D76286" w:rsidRPr="00D76286" w14:paraId="7B3013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2767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BEB7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8F65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1307835.26</w:t>
            </w:r>
          </w:p>
        </w:tc>
      </w:tr>
      <w:tr w:rsidR="00D76286" w:rsidRPr="00D76286" w14:paraId="2CA350B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6CAF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9A34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ECB9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1307835.29</w:t>
            </w:r>
          </w:p>
        </w:tc>
      </w:tr>
      <w:tr w:rsidR="00D76286" w:rsidRPr="00D76286" w14:paraId="41CFD4C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05C5905" w14:textId="0D89940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У118</w:t>
            </w:r>
          </w:p>
        </w:tc>
      </w:tr>
      <w:tr w:rsidR="00D76286" w:rsidRPr="00D76286" w14:paraId="3FBC428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D23C152" w14:textId="7F8B01F5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1461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40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15 га)</w:t>
            </w:r>
          </w:p>
        </w:tc>
      </w:tr>
      <w:tr w:rsidR="00D76286" w:rsidRPr="00D76286" w14:paraId="7E597F8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500E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CAA55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7F1B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5AE1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504474.40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876E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1307894.25</w:t>
            </w:r>
          </w:p>
        </w:tc>
      </w:tr>
      <w:tr w:rsidR="00D76286" w:rsidRPr="00D76286" w14:paraId="7B2F616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A75C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A669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504470.02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381F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1307901.54</w:t>
            </w:r>
          </w:p>
        </w:tc>
      </w:tr>
      <w:tr w:rsidR="00D76286" w:rsidRPr="00D76286" w14:paraId="06E6C3F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B7C2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BAB5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BECD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1307895.01</w:t>
            </w:r>
          </w:p>
        </w:tc>
      </w:tr>
      <w:tr w:rsidR="00D76286" w:rsidRPr="00D76286" w14:paraId="77E4A7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F8B6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7BF3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3874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1307890.59</w:t>
            </w:r>
          </w:p>
        </w:tc>
      </w:tr>
      <w:tr w:rsidR="00D76286" w:rsidRPr="00D76286" w14:paraId="4E97EE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FB80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6EE0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B40E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1307889.04</w:t>
            </w:r>
          </w:p>
        </w:tc>
      </w:tr>
      <w:tr w:rsidR="00D76286" w:rsidRPr="00D76286" w14:paraId="49B1D3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A3F5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0227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BFA1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1307884.26</w:t>
            </w:r>
          </w:p>
        </w:tc>
      </w:tr>
      <w:tr w:rsidR="00D76286" w:rsidRPr="00D76286" w14:paraId="03F8D2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0CFB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1351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2044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1307856.74</w:t>
            </w:r>
          </w:p>
        </w:tc>
      </w:tr>
      <w:tr w:rsidR="00D76286" w:rsidRPr="00D76286" w14:paraId="02D656B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BA31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133A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CAC4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1307861.02</w:t>
            </w:r>
          </w:p>
        </w:tc>
      </w:tr>
      <w:tr w:rsidR="00D76286" w:rsidRPr="00D76286" w14:paraId="019907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C856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A018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E84B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1307841.69</w:t>
            </w:r>
          </w:p>
        </w:tc>
      </w:tr>
      <w:tr w:rsidR="00D76286" w:rsidRPr="00D76286" w14:paraId="3A2A17BA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CDAA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0664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4E4E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1307842.01</w:t>
            </w:r>
          </w:p>
        </w:tc>
      </w:tr>
      <w:tr w:rsidR="00D76286" w:rsidRPr="00D76286" w14:paraId="1A4FB7C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DD13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4AF2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585F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1307880.31</w:t>
            </w:r>
          </w:p>
        </w:tc>
      </w:tr>
      <w:tr w:rsidR="00D76286" w:rsidRPr="00D76286" w14:paraId="6D5C26D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49EE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5D56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BEBC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1307905.56</w:t>
            </w:r>
          </w:p>
        </w:tc>
      </w:tr>
      <w:tr w:rsidR="00D76286" w:rsidRPr="00D76286" w14:paraId="33C95BB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4B8B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2931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504474.40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4A7D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1307894.25</w:t>
            </w:r>
          </w:p>
        </w:tc>
      </w:tr>
      <w:tr w:rsidR="00D76286" w:rsidRPr="00D76286" w14:paraId="471066C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D11B48" w14:textId="7201542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У119</w:t>
            </w:r>
          </w:p>
        </w:tc>
      </w:tr>
      <w:tr w:rsidR="00D76286" w:rsidRPr="00D76286" w14:paraId="5710ADE9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B43E763" w14:textId="5E1E1EC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1432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81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14 га)</w:t>
            </w:r>
          </w:p>
        </w:tc>
      </w:tr>
      <w:tr w:rsidR="00D76286" w:rsidRPr="00D76286" w14:paraId="51FDA8B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5ECA1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8EAED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3F1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2219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504470.02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4B32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1307901.54</w:t>
            </w:r>
          </w:p>
        </w:tc>
      </w:tr>
      <w:tr w:rsidR="00D76286" w:rsidRPr="00D76286" w14:paraId="0DD9FBE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AFB1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40D6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504474.40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6EE8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1307894.25</w:t>
            </w:r>
          </w:p>
        </w:tc>
      </w:tr>
      <w:tr w:rsidR="00D76286" w:rsidRPr="00D76286" w14:paraId="763485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A15D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7AB1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F4B0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1307905.56</w:t>
            </w:r>
          </w:p>
        </w:tc>
      </w:tr>
      <w:tr w:rsidR="00D76286" w:rsidRPr="00D76286" w14:paraId="14139D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F681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E302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504490.79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F2BB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1307941.69</w:t>
            </w:r>
          </w:p>
        </w:tc>
      </w:tr>
      <w:tr w:rsidR="00D76286" w:rsidRPr="00D76286" w14:paraId="5941A6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7E8A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9B94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504484.85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9CB1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1307949.75</w:t>
            </w:r>
          </w:p>
        </w:tc>
      </w:tr>
      <w:tr w:rsidR="00D76286" w:rsidRPr="00D76286" w14:paraId="504FE39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97A7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1427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504452.23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3BE8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1307931.00</w:t>
            </w:r>
          </w:p>
        </w:tc>
      </w:tr>
      <w:tr w:rsidR="00D76286" w:rsidRPr="00D76286" w14:paraId="2910A6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DB74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17A9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504470.02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C5C4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1307901.54</w:t>
            </w:r>
          </w:p>
        </w:tc>
      </w:tr>
      <w:tr w:rsidR="00D76286" w:rsidRPr="00D76286" w14:paraId="2BC9474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ED0D005" w14:textId="3806DE3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У120</w:t>
            </w:r>
          </w:p>
        </w:tc>
      </w:tr>
      <w:tr w:rsidR="00D76286" w:rsidRPr="00D76286" w14:paraId="3D8A6C5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BF50C4" w14:textId="6F45CD3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159B6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2431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81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24 га)</w:t>
            </w:r>
          </w:p>
        </w:tc>
      </w:tr>
      <w:tr w:rsidR="00D76286" w:rsidRPr="00D76286" w14:paraId="5916D80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6ADF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2029F8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69D0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69B3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1739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1307890.59</w:t>
            </w:r>
          </w:p>
        </w:tc>
      </w:tr>
      <w:tr w:rsidR="00D76286" w:rsidRPr="00D76286" w14:paraId="2F20B67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ADE5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440D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C8B6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1307895.01</w:t>
            </w:r>
          </w:p>
        </w:tc>
      </w:tr>
      <w:tr w:rsidR="00D76286" w:rsidRPr="00D76286" w14:paraId="1513175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03DF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9583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504470.02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DBCB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1307901.54</w:t>
            </w:r>
          </w:p>
        </w:tc>
      </w:tr>
      <w:tr w:rsidR="00D76286" w:rsidRPr="00D76286" w14:paraId="53D4B30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738B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A928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504452.23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937A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1307931.00</w:t>
            </w:r>
          </w:p>
        </w:tc>
      </w:tr>
      <w:tr w:rsidR="00D76286" w:rsidRPr="00D76286" w14:paraId="0F3DD22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E5F2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A396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504403.20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E1DF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1307902.83</w:t>
            </w:r>
          </w:p>
        </w:tc>
      </w:tr>
      <w:tr w:rsidR="00D76286" w:rsidRPr="00D76286" w14:paraId="75AC521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B49F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57D0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504419.88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DB71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1307874.11</w:t>
            </w:r>
          </w:p>
        </w:tc>
      </w:tr>
      <w:tr w:rsidR="00D76286" w:rsidRPr="00D76286" w14:paraId="215DA78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D58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0800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12F5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1307869.61</w:t>
            </w:r>
          </w:p>
        </w:tc>
      </w:tr>
      <w:tr w:rsidR="00D76286" w:rsidRPr="00D76286" w14:paraId="3BD5E2F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F156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958E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8B4B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1307862.70</w:t>
            </w:r>
          </w:p>
        </w:tc>
      </w:tr>
      <w:tr w:rsidR="00D76286" w:rsidRPr="00D76286" w14:paraId="6B19BA4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718E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7968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BD9C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1307884.26</w:t>
            </w:r>
          </w:p>
        </w:tc>
      </w:tr>
      <w:tr w:rsidR="00D76286" w:rsidRPr="00D76286" w14:paraId="6FAD26E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0D12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91AC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915D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1307889.04</w:t>
            </w:r>
          </w:p>
        </w:tc>
      </w:tr>
      <w:tr w:rsidR="00D76286" w:rsidRPr="00D76286" w14:paraId="6D42FFB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B952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9A99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F6EF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1307890.59</w:t>
            </w:r>
          </w:p>
        </w:tc>
      </w:tr>
      <w:tr w:rsidR="00D76286" w:rsidRPr="00D76286" w14:paraId="5614F8D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E5821C9" w14:textId="7A87FA0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У121</w:t>
            </w:r>
          </w:p>
        </w:tc>
      </w:tr>
      <w:tr w:rsidR="00D76286" w:rsidRPr="00D76286" w14:paraId="5BF18E3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D9BC56B" w14:textId="6F7756A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2519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55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25 га)</w:t>
            </w:r>
          </w:p>
        </w:tc>
      </w:tr>
      <w:tr w:rsidR="00D76286" w:rsidRPr="00D76286" w14:paraId="290111F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CEA71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5112E9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19FF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7821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504381.31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9B18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1307815.55</w:t>
            </w:r>
          </w:p>
        </w:tc>
      </w:tr>
      <w:tr w:rsidR="00D76286" w:rsidRPr="00D76286" w14:paraId="58B4CD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35B4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518B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5A6A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1307820.03</w:t>
            </w:r>
          </w:p>
        </w:tc>
      </w:tr>
      <w:tr w:rsidR="00D76286" w:rsidRPr="00D76286" w14:paraId="58EEFF2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2A4A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6C88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CBBB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1307820.29</w:t>
            </w:r>
          </w:p>
        </w:tc>
      </w:tr>
      <w:tr w:rsidR="00D76286" w:rsidRPr="00D76286" w14:paraId="608515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BE86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3244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6F8D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1307827.11</w:t>
            </w:r>
          </w:p>
        </w:tc>
      </w:tr>
      <w:tr w:rsidR="00D76286" w:rsidRPr="00D76286" w14:paraId="70EFFD9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8B68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2C0C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FB0B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1307848.97</w:t>
            </w:r>
          </w:p>
        </w:tc>
      </w:tr>
      <w:tr w:rsidR="00D76286" w:rsidRPr="00D76286" w14:paraId="6E48AD1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E0B8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0DA3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504413.14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3D85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1307867.57</w:t>
            </w:r>
          </w:p>
        </w:tc>
      </w:tr>
      <w:tr w:rsidR="00D76286" w:rsidRPr="00D76286" w14:paraId="05F207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2548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4F24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504387.41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3B95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1307853.10</w:t>
            </w:r>
          </w:p>
        </w:tc>
      </w:tr>
      <w:tr w:rsidR="00D76286" w:rsidRPr="00D76286" w14:paraId="339EDE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26B6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2628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504384.16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EE2F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1307859.48</w:t>
            </w:r>
          </w:p>
        </w:tc>
      </w:tr>
      <w:tr w:rsidR="00D76286" w:rsidRPr="00D76286" w14:paraId="007F5F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D6A6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BCA8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9DDE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1307843.44</w:t>
            </w:r>
          </w:p>
        </w:tc>
      </w:tr>
      <w:tr w:rsidR="00D76286" w:rsidRPr="00D76286" w14:paraId="3B40846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7808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E371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504373.33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8346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1307811.96</w:t>
            </w:r>
          </w:p>
        </w:tc>
      </w:tr>
      <w:tr w:rsidR="00D76286" w:rsidRPr="00D76286" w14:paraId="175FEF8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248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EB18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2812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1307811.81</w:t>
            </w:r>
          </w:p>
        </w:tc>
      </w:tr>
      <w:tr w:rsidR="00D76286" w:rsidRPr="00D76286" w14:paraId="4521046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75C3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CB60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504381.31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3CC3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1307815.55</w:t>
            </w:r>
          </w:p>
        </w:tc>
      </w:tr>
      <w:tr w:rsidR="00D76286" w:rsidRPr="00D76286" w14:paraId="2E93BB5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B205C3" w14:textId="4D910AF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У122</w:t>
            </w:r>
          </w:p>
        </w:tc>
      </w:tr>
      <w:tr w:rsidR="00D76286" w:rsidRPr="00D76286" w14:paraId="1BE13D5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487E175" w14:textId="6421A73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1122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22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11 га)</w:t>
            </w:r>
          </w:p>
        </w:tc>
      </w:tr>
      <w:tr w:rsidR="00D76286" w:rsidRPr="00D76286" w14:paraId="566A751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AFA10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FD118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1B53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582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504384.16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03FB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1307859.48</w:t>
            </w:r>
          </w:p>
        </w:tc>
      </w:tr>
      <w:tr w:rsidR="00D76286" w:rsidRPr="00D76286" w14:paraId="65108CD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A6D9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E076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504387.41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3B46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1307853.10</w:t>
            </w:r>
          </w:p>
        </w:tc>
      </w:tr>
      <w:tr w:rsidR="00D76286" w:rsidRPr="00D76286" w14:paraId="62C427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F8CA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8FF1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504413.14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2043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1307867.57</w:t>
            </w:r>
          </w:p>
        </w:tc>
      </w:tr>
      <w:tr w:rsidR="00D76286" w:rsidRPr="00D76286" w14:paraId="60570B6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2BB9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83F4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362C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1307875.57</w:t>
            </w:r>
          </w:p>
        </w:tc>
      </w:tr>
      <w:tr w:rsidR="00D76286" w:rsidRPr="00D76286" w14:paraId="28969B4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5DA9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3176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504398.07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9441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1307899.89</w:t>
            </w:r>
          </w:p>
        </w:tc>
      </w:tr>
      <w:tr w:rsidR="00D76286" w:rsidRPr="00D76286" w14:paraId="451F8B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CF7A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8A83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504371.40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D1FE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1307884.56</w:t>
            </w:r>
          </w:p>
        </w:tc>
      </w:tr>
      <w:tr w:rsidR="00D76286" w:rsidRPr="00D76286" w14:paraId="74A7938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3074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EB5C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504384.16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3879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1307859.48</w:t>
            </w:r>
          </w:p>
        </w:tc>
      </w:tr>
      <w:tr w:rsidR="00D76286" w:rsidRPr="00D76286" w14:paraId="41A7A5E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BD2D0F8" w14:textId="505F310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У123</w:t>
            </w:r>
          </w:p>
        </w:tc>
      </w:tr>
      <w:tr w:rsidR="00D76286" w:rsidRPr="00D76286" w14:paraId="06F36C4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794EA75" w14:textId="17186CA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2906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46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29 га)</w:t>
            </w:r>
          </w:p>
        </w:tc>
      </w:tr>
      <w:tr w:rsidR="00D76286" w:rsidRPr="00D76286" w14:paraId="3AD3266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38E07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36EE53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7426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01CF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882E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1307783.97</w:t>
            </w:r>
          </w:p>
        </w:tc>
      </w:tr>
      <w:tr w:rsidR="00D76286" w:rsidRPr="00D76286" w14:paraId="7639D59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5C2A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D646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504346.52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553E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1307791.68</w:t>
            </w:r>
          </w:p>
        </w:tc>
      </w:tr>
      <w:tr w:rsidR="00D76286" w:rsidRPr="00D76286" w14:paraId="63BB36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C387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39BE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504374.99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4C85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1307797.68</w:t>
            </w:r>
          </w:p>
        </w:tc>
      </w:tr>
      <w:tr w:rsidR="00D76286" w:rsidRPr="00D76286" w14:paraId="5B526A8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28D4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77C5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DD35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1307797.75</w:t>
            </w:r>
          </w:p>
        </w:tc>
      </w:tr>
      <w:tr w:rsidR="00D76286" w:rsidRPr="00D76286" w14:paraId="4C4E079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CD35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97B5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1135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1307803.12</w:t>
            </w:r>
          </w:p>
        </w:tc>
      </w:tr>
      <w:tr w:rsidR="00D76286" w:rsidRPr="00D76286" w14:paraId="17533B4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85B4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5AFC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88FC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1307811.81</w:t>
            </w:r>
          </w:p>
        </w:tc>
      </w:tr>
      <w:tr w:rsidR="00D76286" w:rsidRPr="00D76286" w14:paraId="595409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156A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9A35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504373.33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0538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1307811.96</w:t>
            </w:r>
          </w:p>
        </w:tc>
      </w:tr>
      <w:tr w:rsidR="00D76286" w:rsidRPr="00D76286" w14:paraId="669C64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04AA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1A9D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2939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1307843.44</w:t>
            </w:r>
          </w:p>
        </w:tc>
      </w:tr>
      <w:tr w:rsidR="00D76286" w:rsidRPr="00D76286" w14:paraId="0FEF2B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D08D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C324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504315.53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5174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1307822.05</w:t>
            </w:r>
          </w:p>
        </w:tc>
      </w:tr>
      <w:tr w:rsidR="00D76286" w:rsidRPr="00D76286" w14:paraId="72E541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6538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3D0B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EA9F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1307815.34</w:t>
            </w:r>
          </w:p>
        </w:tc>
      </w:tr>
      <w:tr w:rsidR="00D76286" w:rsidRPr="00D76286" w14:paraId="2053C0D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17E5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CD14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504287.11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A6D5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1307795.20</w:t>
            </w:r>
          </w:p>
        </w:tc>
      </w:tr>
      <w:tr w:rsidR="00D76286" w:rsidRPr="00D76286" w14:paraId="770D964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1944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6216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504288.43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14B2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1307793.05</w:t>
            </w:r>
          </w:p>
        </w:tc>
      </w:tr>
      <w:tr w:rsidR="00D76286" w:rsidRPr="00D76286" w14:paraId="74B9EC7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4BE3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5957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504292.15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8F04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1307787.01</w:t>
            </w:r>
          </w:p>
        </w:tc>
      </w:tr>
      <w:tr w:rsidR="00D76286" w:rsidRPr="00D76286" w14:paraId="3FFABB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B0B5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363C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BA3E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1307782.44</w:t>
            </w:r>
          </w:p>
        </w:tc>
      </w:tr>
      <w:tr w:rsidR="00D76286" w:rsidRPr="00D76286" w14:paraId="68BFFD8F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04D6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A71E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504307.47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54D6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1307786.63</w:t>
            </w:r>
          </w:p>
        </w:tc>
      </w:tr>
      <w:tr w:rsidR="00D76286" w:rsidRPr="00D76286" w14:paraId="43EFEC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6F52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CCC5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504310.64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B55E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1307781.36</w:t>
            </w:r>
          </w:p>
        </w:tc>
      </w:tr>
      <w:tr w:rsidR="00D76286" w:rsidRPr="00D76286" w14:paraId="2C29A31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4D98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CEA9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504318.38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41B7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1307783.97</w:t>
            </w:r>
          </w:p>
        </w:tc>
      </w:tr>
      <w:tr w:rsidR="00D76286" w:rsidRPr="00D76286" w14:paraId="7DEC48D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633B71" w14:textId="6EE7A3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У124</w:t>
            </w:r>
          </w:p>
        </w:tc>
      </w:tr>
      <w:tr w:rsidR="00D76286" w:rsidRPr="00D76286" w14:paraId="1AD53E2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CB29A45" w14:textId="5DDED33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2328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23 га)</w:t>
            </w:r>
          </w:p>
        </w:tc>
      </w:tr>
      <w:tr w:rsidR="00D76286" w:rsidRPr="00D76286" w14:paraId="212BAD1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BF40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1E0687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9C9D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5FC7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504250.22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7A17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1307741.89</w:t>
            </w:r>
          </w:p>
        </w:tc>
      </w:tr>
      <w:tr w:rsidR="00D76286" w:rsidRPr="00D76286" w14:paraId="3E2416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1470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3A29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504255.41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6816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1307794.47</w:t>
            </w:r>
          </w:p>
        </w:tc>
      </w:tr>
      <w:tr w:rsidR="00D76286" w:rsidRPr="00D76286" w14:paraId="20E9AB8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7CEB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57E5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1342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1307811.99</w:t>
            </w:r>
          </w:p>
        </w:tc>
      </w:tr>
      <w:tr w:rsidR="00D76286" w:rsidRPr="00D76286" w14:paraId="3819579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66C4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9E3C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504201.59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7FEF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1307786.15</w:t>
            </w:r>
          </w:p>
        </w:tc>
      </w:tr>
      <w:tr w:rsidR="00D76286" w:rsidRPr="00D76286" w14:paraId="60E0E81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4152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09F0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504211.17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4CE4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1307770.63</w:t>
            </w:r>
          </w:p>
        </w:tc>
      </w:tr>
      <w:tr w:rsidR="00D76286" w:rsidRPr="00D76286" w14:paraId="469AEF5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33EE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606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4432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504208.71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4F34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1307750.73</w:t>
            </w:r>
          </w:p>
        </w:tc>
      </w:tr>
      <w:tr w:rsidR="00D76286" w:rsidRPr="00D76286" w14:paraId="54EBBD4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DBFF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ED20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051B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1307743.07</w:t>
            </w:r>
          </w:p>
        </w:tc>
      </w:tr>
      <w:tr w:rsidR="00D76286" w:rsidRPr="00D76286" w14:paraId="244C238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C93A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E403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504239.57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6B2A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1307758.69</w:t>
            </w:r>
          </w:p>
        </w:tc>
      </w:tr>
      <w:tr w:rsidR="00D76286" w:rsidRPr="00D76286" w14:paraId="44E4B7E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FB2C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EA41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504250.22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E817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1307741.89</w:t>
            </w:r>
          </w:p>
        </w:tc>
      </w:tr>
      <w:tr w:rsidR="00D76286" w:rsidRPr="00D76286" w14:paraId="2F8E0A24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5711DB9" w14:textId="4776FD9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У125</w:t>
            </w:r>
          </w:p>
        </w:tc>
      </w:tr>
      <w:tr w:rsidR="00D76286" w:rsidRPr="00D76286" w14:paraId="4C54926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27C8F0" w14:textId="6728998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2351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30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24 га)</w:t>
            </w:r>
          </w:p>
        </w:tc>
      </w:tr>
      <w:tr w:rsidR="00D76286" w:rsidRPr="00D76286" w14:paraId="17FEB70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38247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452841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C119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F2C0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DF6C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1307743.07</w:t>
            </w:r>
          </w:p>
        </w:tc>
      </w:tr>
      <w:tr w:rsidR="00D76286" w:rsidRPr="00D76286" w14:paraId="680909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A2C1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DB71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504208.71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9025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1307750.73</w:t>
            </w:r>
          </w:p>
        </w:tc>
      </w:tr>
      <w:tr w:rsidR="00D76286" w:rsidRPr="00D76286" w14:paraId="1E20E4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CA66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D692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504211.17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AEC7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1307770.63</w:t>
            </w:r>
          </w:p>
        </w:tc>
      </w:tr>
      <w:tr w:rsidR="00D76286" w:rsidRPr="00D76286" w14:paraId="2E8522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E956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B067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504201.59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89E0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1307786.15</w:t>
            </w:r>
          </w:p>
        </w:tc>
      </w:tr>
      <w:tr w:rsidR="00D76286" w:rsidRPr="00D76286" w14:paraId="70AFBF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8F57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2B2C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504151.64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4B9C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1307755.85</w:t>
            </w:r>
          </w:p>
        </w:tc>
      </w:tr>
      <w:tr w:rsidR="00D76286" w:rsidRPr="00D76286" w14:paraId="1E054B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5729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DF0A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AC7B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1307726.05</w:t>
            </w:r>
          </w:p>
        </w:tc>
      </w:tr>
      <w:tr w:rsidR="00D76286" w:rsidRPr="00D76286" w14:paraId="3E9D12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3A71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1307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223D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1307709.47</w:t>
            </w:r>
          </w:p>
        </w:tc>
      </w:tr>
      <w:tr w:rsidR="00D76286" w:rsidRPr="00D76286" w14:paraId="612384A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E796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91C7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504180.32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9722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1307715.32</w:t>
            </w:r>
          </w:p>
        </w:tc>
      </w:tr>
      <w:tr w:rsidR="00D76286" w:rsidRPr="00D76286" w14:paraId="0DBF993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A61C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993B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504176.95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7D08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1307722.43</w:t>
            </w:r>
          </w:p>
        </w:tc>
      </w:tr>
      <w:tr w:rsidR="00D76286" w:rsidRPr="00D76286" w14:paraId="12EDF4A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66BA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0195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BF4C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1307743.07</w:t>
            </w:r>
          </w:p>
        </w:tc>
      </w:tr>
      <w:tr w:rsidR="00D76286" w:rsidRPr="00D76286" w14:paraId="2530BC1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CF4FAF" w14:textId="3AEBA9A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У126</w:t>
            </w:r>
          </w:p>
        </w:tc>
      </w:tr>
      <w:tr w:rsidR="00D76286" w:rsidRPr="00D76286" w14:paraId="34BD833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ABF406" w14:textId="69C43DD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4084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30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41 га)</w:t>
            </w:r>
          </w:p>
        </w:tc>
      </w:tr>
      <w:tr w:rsidR="00D76286" w:rsidRPr="00D76286" w14:paraId="7C86D85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55EAF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7E71C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256C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AEF3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B7F2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1307665.46</w:t>
            </w:r>
          </w:p>
        </w:tc>
      </w:tr>
      <w:tr w:rsidR="00D76286" w:rsidRPr="00D76286" w14:paraId="6DAAB271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4FEC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3D4F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1E68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1307657.34</w:t>
            </w:r>
          </w:p>
        </w:tc>
      </w:tr>
      <w:tr w:rsidR="00D76286" w:rsidRPr="00D76286" w14:paraId="4417C0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8C7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59B8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504161.68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042B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1307652.55</w:t>
            </w:r>
          </w:p>
        </w:tc>
      </w:tr>
      <w:tr w:rsidR="00D76286" w:rsidRPr="00D76286" w14:paraId="109696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338A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443E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2D51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1307647.14</w:t>
            </w:r>
          </w:p>
        </w:tc>
      </w:tr>
      <w:tr w:rsidR="00D76286" w:rsidRPr="00D76286" w14:paraId="7343889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C26FD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D8B1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504146.09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225C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1307639.46</w:t>
            </w:r>
          </w:p>
        </w:tc>
      </w:tr>
      <w:tr w:rsidR="00D76286" w:rsidRPr="00D76286" w14:paraId="3A387BE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DB1C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DBC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9410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1307630.66</w:t>
            </w:r>
          </w:p>
        </w:tc>
      </w:tr>
      <w:tr w:rsidR="00D76286" w:rsidRPr="00D76286" w14:paraId="7F9B43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F5CA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6171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5032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1307622.66</w:t>
            </w:r>
          </w:p>
        </w:tc>
      </w:tr>
      <w:tr w:rsidR="00D76286" w:rsidRPr="00D76286" w14:paraId="0C2445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74B3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080F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38B2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1307604.27</w:t>
            </w:r>
          </w:p>
        </w:tc>
      </w:tr>
      <w:tr w:rsidR="00D76286" w:rsidRPr="00D76286" w14:paraId="754991C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9B20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3746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9459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1307575.90</w:t>
            </w:r>
          </w:p>
        </w:tc>
      </w:tr>
      <w:tr w:rsidR="00D76286" w:rsidRPr="00D76286" w14:paraId="4A06D9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6AC5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3803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504158.27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E41B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1307585.81</w:t>
            </w:r>
          </w:p>
        </w:tc>
      </w:tr>
      <w:tr w:rsidR="00D76286" w:rsidRPr="00D76286" w14:paraId="2E7F7FB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DB5D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92A4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B3EC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1307595.73</w:t>
            </w:r>
          </w:p>
        </w:tc>
      </w:tr>
      <w:tr w:rsidR="00D76286" w:rsidRPr="00D76286" w14:paraId="5D970FE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5307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40EA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504193.00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6317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1307605.65</w:t>
            </w:r>
          </w:p>
        </w:tc>
      </w:tr>
      <w:tr w:rsidR="00D76286" w:rsidRPr="00D76286" w14:paraId="2C570A3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4A58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3028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504196.91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9AA9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1307607.88</w:t>
            </w:r>
          </w:p>
        </w:tc>
      </w:tr>
      <w:tr w:rsidR="00D76286" w:rsidRPr="00D76286" w14:paraId="771734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30A9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DB61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504197.49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3D77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1307614.13</w:t>
            </w:r>
          </w:p>
        </w:tc>
      </w:tr>
      <w:tr w:rsidR="00D76286" w:rsidRPr="00D76286" w14:paraId="732B79C2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4F40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687D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504197.84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A29B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1307617.89</w:t>
            </w:r>
          </w:p>
        </w:tc>
      </w:tr>
      <w:tr w:rsidR="00D76286" w:rsidRPr="00D76286" w14:paraId="38C916D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EB03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F457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BA4A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1307625.42</w:t>
            </w:r>
          </w:p>
        </w:tc>
      </w:tr>
      <w:tr w:rsidR="00D76286" w:rsidRPr="00D76286" w14:paraId="523859E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7E50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E179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F4DF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1307665.46</w:t>
            </w:r>
          </w:p>
        </w:tc>
      </w:tr>
      <w:tr w:rsidR="00D76286" w:rsidRPr="00D76286" w14:paraId="1F31767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6DE09F9" w14:textId="7DD93C8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У127</w:t>
            </w:r>
          </w:p>
        </w:tc>
      </w:tr>
      <w:tr w:rsidR="00D76286" w:rsidRPr="00D76286" w14:paraId="32EBC10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79B7BDE" w14:textId="7AF08FA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50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19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01 га)</w:t>
            </w:r>
          </w:p>
        </w:tc>
      </w:tr>
      <w:tr w:rsidR="00D76286" w:rsidRPr="00D76286" w14:paraId="2748832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959DB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A4C0FD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DCE5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58B5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379B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1308059.26</w:t>
            </w:r>
          </w:p>
        </w:tc>
      </w:tr>
      <w:tr w:rsidR="00D76286" w:rsidRPr="00D76286" w14:paraId="0554831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077A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F075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DC4B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1308066.79</w:t>
            </w:r>
          </w:p>
        </w:tc>
      </w:tr>
      <w:tr w:rsidR="00D76286" w:rsidRPr="00D76286" w14:paraId="64DC13C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35C2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624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7D1E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504966.44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14BE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1308066.72</w:t>
            </w:r>
          </w:p>
        </w:tc>
      </w:tr>
      <w:tr w:rsidR="00D76286" w:rsidRPr="00D76286" w14:paraId="72F4C2C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EFA1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1CD7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504966.52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8FD5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1308059.18</w:t>
            </w:r>
          </w:p>
        </w:tc>
      </w:tr>
      <w:tr w:rsidR="00D76286" w:rsidRPr="00D76286" w14:paraId="057C48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E228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351A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4224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1308059.26</w:t>
            </w:r>
          </w:p>
        </w:tc>
      </w:tr>
      <w:tr w:rsidR="00D76286" w:rsidRPr="00D76286" w14:paraId="431CAB9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08A7DE" w14:textId="11F4938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У128</w:t>
            </w:r>
          </w:p>
        </w:tc>
      </w:tr>
      <w:tr w:rsidR="00D76286" w:rsidRPr="00D76286" w14:paraId="2DB3FEA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DEFA5AF" w14:textId="46623DE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7350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58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74 га)</w:t>
            </w:r>
          </w:p>
        </w:tc>
      </w:tr>
      <w:tr w:rsidR="00D76286" w:rsidRPr="00D76286" w14:paraId="51566C8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3CD2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3D78A7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8E02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F1C7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8BC3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1307872.52</w:t>
            </w:r>
          </w:p>
        </w:tc>
      </w:tr>
      <w:tr w:rsidR="00D76286" w:rsidRPr="00D76286" w14:paraId="26F478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E710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7C7D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D69A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1307873.51</w:t>
            </w:r>
          </w:p>
        </w:tc>
      </w:tr>
      <w:tr w:rsidR="00D76286" w:rsidRPr="00D76286" w14:paraId="785999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C57F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BB18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B106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1307859.37</w:t>
            </w:r>
          </w:p>
        </w:tc>
      </w:tr>
      <w:tr w:rsidR="00D76286" w:rsidRPr="00D76286" w14:paraId="525B16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5713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948E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504785.68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30DB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1307858.69</w:t>
            </w:r>
          </w:p>
        </w:tc>
      </w:tr>
      <w:tr w:rsidR="00D76286" w:rsidRPr="00D76286" w14:paraId="2E42E01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83EF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8348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504785.07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760F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1307762.71</w:t>
            </w:r>
          </w:p>
        </w:tc>
      </w:tr>
      <w:tr w:rsidR="00D76286" w:rsidRPr="00D76286" w14:paraId="7D95359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9CB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C118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504830.56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CEF4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1307762.41</w:t>
            </w:r>
          </w:p>
        </w:tc>
      </w:tr>
      <w:tr w:rsidR="00D76286" w:rsidRPr="00D76286" w14:paraId="7DC652C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3540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F8C2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504821.58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3831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1307763.27</w:t>
            </w:r>
          </w:p>
        </w:tc>
      </w:tr>
      <w:tr w:rsidR="00D76286" w:rsidRPr="00D76286" w14:paraId="0A7D461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6226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6571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504822.05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CFA1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1307767.39</w:t>
            </w:r>
          </w:p>
        </w:tc>
      </w:tr>
      <w:tr w:rsidR="00D76286" w:rsidRPr="00D76286" w14:paraId="68B7E0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F716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3881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504822.84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D5BC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1307774.40</w:t>
            </w:r>
          </w:p>
        </w:tc>
      </w:tr>
      <w:tr w:rsidR="00D76286" w:rsidRPr="00D76286" w14:paraId="4A9FB6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306A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7A77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504814.36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51AE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1307775.53</w:t>
            </w:r>
          </w:p>
        </w:tc>
      </w:tr>
      <w:tr w:rsidR="00D76286" w:rsidRPr="00D76286" w14:paraId="4E0A52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346B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027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504815.31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74AC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1307789.85</w:t>
            </w:r>
          </w:p>
        </w:tc>
      </w:tr>
      <w:tr w:rsidR="00D76286" w:rsidRPr="00D76286" w14:paraId="1E3688D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00C5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B0F7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504829.71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0D31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1307788.94</w:t>
            </w:r>
          </w:p>
        </w:tc>
      </w:tr>
      <w:tr w:rsidR="00D76286" w:rsidRPr="00D76286" w14:paraId="42CBE0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2D85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597D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2CFB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1307774.87</w:t>
            </w:r>
          </w:p>
        </w:tc>
      </w:tr>
      <w:tr w:rsidR="00D76286" w:rsidRPr="00D76286" w14:paraId="1E2B407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6C41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104E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930B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1307773.97</w:t>
            </w:r>
          </w:p>
        </w:tc>
      </w:tr>
      <w:tr w:rsidR="00D76286" w:rsidRPr="00D76286" w14:paraId="6F1D9C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C5457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AA5C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504834.39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BD59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1307766.06</w:t>
            </w:r>
          </w:p>
        </w:tc>
      </w:tr>
      <w:tr w:rsidR="00D76286" w:rsidRPr="00D76286" w14:paraId="38D21B3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01CB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E226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504833.96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EC56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1307762.39</w:t>
            </w:r>
          </w:p>
        </w:tc>
      </w:tr>
      <w:tr w:rsidR="00D76286" w:rsidRPr="00D76286" w14:paraId="681CE5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6B48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C74F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3FC9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1307762.29</w:t>
            </w:r>
          </w:p>
        </w:tc>
      </w:tr>
      <w:tr w:rsidR="00D76286" w:rsidRPr="00D76286" w14:paraId="4FA382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A7F0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CF31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980F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1307872.52</w:t>
            </w:r>
          </w:p>
        </w:tc>
      </w:tr>
      <w:tr w:rsidR="00D76286" w:rsidRPr="00D76286" w14:paraId="580D75F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D5C7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5361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504839.91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DEA9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1307794.21</w:t>
            </w:r>
          </w:p>
        </w:tc>
      </w:tr>
      <w:tr w:rsidR="00D76286" w:rsidRPr="00D76286" w14:paraId="3AE5C9E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739B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296F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504821.60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9B1E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1307795.08</w:t>
            </w:r>
          </w:p>
        </w:tc>
      </w:tr>
      <w:tr w:rsidR="00D76286" w:rsidRPr="00D76286" w14:paraId="4D8D2EB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7FBE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CEFD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504823.24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EC62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1307829.71</w:t>
            </w:r>
          </w:p>
        </w:tc>
      </w:tr>
      <w:tr w:rsidR="00D76286" w:rsidRPr="00D76286" w14:paraId="36F38EE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45C9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453F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504841.55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A819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1307828.84</w:t>
            </w:r>
          </w:p>
        </w:tc>
      </w:tr>
      <w:tr w:rsidR="00D76286" w:rsidRPr="00D76286" w14:paraId="37C8809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BE89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C086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504839.91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FD62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1307794.21</w:t>
            </w:r>
          </w:p>
        </w:tc>
      </w:tr>
      <w:tr w:rsidR="00D76286" w:rsidRPr="00D76286" w14:paraId="3A345E2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F97D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4D28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504803.70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1A33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1307855.14</w:t>
            </w:r>
          </w:p>
        </w:tc>
      </w:tr>
      <w:tr w:rsidR="00D76286" w:rsidRPr="00D76286" w14:paraId="6B0E1BF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0BD6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4132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504795.11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2C71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1307855.31</w:t>
            </w:r>
          </w:p>
        </w:tc>
      </w:tr>
      <w:tr w:rsidR="00D76286" w:rsidRPr="00D76286" w14:paraId="238FF06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5303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B2B2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504795.33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846E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1307866.16</w:t>
            </w:r>
          </w:p>
        </w:tc>
      </w:tr>
      <w:tr w:rsidR="00D76286" w:rsidRPr="00D76286" w14:paraId="6907CA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0679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6C6A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504803.91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3A4F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1307865.99</w:t>
            </w:r>
          </w:p>
        </w:tc>
      </w:tr>
      <w:tr w:rsidR="00D76286" w:rsidRPr="00D76286" w14:paraId="5702D7B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E88A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0F34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504803.70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6E00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1307855.14</w:t>
            </w:r>
          </w:p>
        </w:tc>
      </w:tr>
      <w:tr w:rsidR="00D76286" w:rsidRPr="00D76286" w14:paraId="6C9ABCB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31B6267" w14:textId="6ECBDB8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У130</w:t>
            </w:r>
          </w:p>
        </w:tc>
      </w:tr>
      <w:tr w:rsidR="00D76286" w:rsidRPr="00D76286" w14:paraId="641619E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747AF20" w14:textId="50AAED4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50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12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01 га)</w:t>
            </w:r>
          </w:p>
        </w:tc>
      </w:tr>
      <w:tr w:rsidR="00D76286" w:rsidRPr="00D76286" w14:paraId="0686F9E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EEC33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0A013D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2E7B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390A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504292.15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4CFD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1307787.01</w:t>
            </w:r>
          </w:p>
        </w:tc>
      </w:tr>
      <w:tr w:rsidR="00D76286" w:rsidRPr="00D76286" w14:paraId="13C7109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2667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6A6E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504288.43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11E6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1307793.05</w:t>
            </w:r>
          </w:p>
        </w:tc>
      </w:tr>
      <w:tr w:rsidR="00D76286" w:rsidRPr="00D76286" w14:paraId="622AF3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D382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4499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504282.41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CBCA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1307789.35</w:t>
            </w:r>
          </w:p>
        </w:tc>
      </w:tr>
      <w:tr w:rsidR="00D76286" w:rsidRPr="00D76286" w14:paraId="2EDA066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CBD5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C7C0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504286.13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3817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1307783.31</w:t>
            </w:r>
          </w:p>
        </w:tc>
      </w:tr>
      <w:tr w:rsidR="00D76286" w:rsidRPr="00D76286" w14:paraId="7911668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3450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FC13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504292.15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8F3C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1307787.01</w:t>
            </w:r>
          </w:p>
        </w:tc>
      </w:tr>
      <w:tr w:rsidR="00D76286" w:rsidRPr="00D76286" w14:paraId="5B5980F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9702F7" w14:textId="1DB1F38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Условный номер образуемого зе</w:t>
            </w:r>
            <w:r w:rsidR="00DE33D9" w:rsidRPr="00D76286">
              <w:rPr>
                <w:rFonts w:cs="Times New Roman"/>
              </w:rPr>
              <w:t xml:space="preserve">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У131</w:t>
            </w:r>
          </w:p>
        </w:tc>
      </w:tr>
      <w:tr w:rsidR="00D76286" w:rsidRPr="00D76286" w14:paraId="0CF06D88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B474C5" w14:textId="44834EE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 757,</w:t>
            </w:r>
            <w:r w:rsidR="00F93DFD" w:rsidRPr="00D76286">
              <w:rPr>
                <w:rFonts w:cs="Times New Roman"/>
              </w:rPr>
              <w:t>21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59F6B97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EA6A4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EBD80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3591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1BA6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D815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1307962.97</w:t>
            </w:r>
          </w:p>
        </w:tc>
      </w:tr>
      <w:tr w:rsidR="00D76286" w:rsidRPr="00D76286" w14:paraId="6A430F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F7A6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C54E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6BC3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1307963.42</w:t>
            </w:r>
          </w:p>
        </w:tc>
      </w:tr>
      <w:tr w:rsidR="00D76286" w:rsidRPr="00D76286" w14:paraId="54AD745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BB2E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F52D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E1C7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1307976.57</w:t>
            </w:r>
          </w:p>
        </w:tc>
      </w:tr>
      <w:tr w:rsidR="00D76286" w:rsidRPr="00D76286" w14:paraId="05BD03B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545D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82D8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505061.12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ABF4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1307975.90</w:t>
            </w:r>
          </w:p>
        </w:tc>
      </w:tr>
      <w:tr w:rsidR="00D76286" w:rsidRPr="00D76286" w14:paraId="38F7EC9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452B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A940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1483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1307975.14</w:t>
            </w:r>
          </w:p>
        </w:tc>
      </w:tr>
      <w:tr w:rsidR="00D76286" w:rsidRPr="00D76286" w14:paraId="6CFA695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3D62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0656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27EE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1307966.26</w:t>
            </w:r>
          </w:p>
        </w:tc>
      </w:tr>
      <w:tr w:rsidR="00D76286" w:rsidRPr="00D76286" w14:paraId="7653FBD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A8C4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7C4B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58CA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1307966.62</w:t>
            </w:r>
          </w:p>
        </w:tc>
      </w:tr>
      <w:tr w:rsidR="00D76286" w:rsidRPr="00D76286" w14:paraId="126E484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F1A4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4A29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230B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1307962.97</w:t>
            </w:r>
          </w:p>
        </w:tc>
      </w:tr>
      <w:tr w:rsidR="00D76286" w:rsidRPr="00D76286" w14:paraId="2F97C3C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D899FA" w14:textId="4ED87D7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132</w:t>
            </w:r>
          </w:p>
        </w:tc>
      </w:tr>
      <w:tr w:rsidR="00D76286" w:rsidRPr="00D76286" w14:paraId="4A69ACF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C3F1085" w14:textId="7F3D245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804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49 кв.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66469C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1E24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97A521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1539F6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492</w:t>
            </w:r>
          </w:p>
        </w:tc>
        <w:tc>
          <w:tcPr>
            <w:tcW w:w="1744" w:type="pct"/>
            <w:shd w:val="clear" w:color="auto" w:fill="auto"/>
            <w:noWrap/>
          </w:tcPr>
          <w:p w14:paraId="6BB7D0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504581.08</w:t>
            </w:r>
          </w:p>
        </w:tc>
        <w:tc>
          <w:tcPr>
            <w:tcW w:w="2107" w:type="pct"/>
            <w:shd w:val="clear" w:color="auto" w:fill="auto"/>
            <w:noWrap/>
          </w:tcPr>
          <w:p w14:paraId="05B8B1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1307744.94</w:t>
            </w:r>
          </w:p>
        </w:tc>
      </w:tr>
      <w:tr w:rsidR="00D76286" w:rsidRPr="00D76286" w14:paraId="495FF6C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4AB69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EF4D8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504597.43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216A2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1307744.88</w:t>
            </w:r>
          </w:p>
        </w:tc>
      </w:tr>
      <w:tr w:rsidR="00D76286" w:rsidRPr="00D76286" w14:paraId="03A423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18BB3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76848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504597.71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6A42E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1307789.87</w:t>
            </w:r>
          </w:p>
        </w:tc>
      </w:tr>
      <w:tr w:rsidR="00D76286" w:rsidRPr="00D76286" w14:paraId="20CCC7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AEDD6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14A77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504609.05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0DAB1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1307789.84</w:t>
            </w:r>
          </w:p>
        </w:tc>
      </w:tr>
      <w:tr w:rsidR="00D76286" w:rsidRPr="00D76286" w14:paraId="3E49346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6AFECE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512</w:t>
            </w:r>
          </w:p>
        </w:tc>
        <w:tc>
          <w:tcPr>
            <w:tcW w:w="1744" w:type="pct"/>
            <w:shd w:val="clear" w:color="auto" w:fill="auto"/>
            <w:noWrap/>
          </w:tcPr>
          <w:p w14:paraId="4C390B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504608.83</w:t>
            </w:r>
          </w:p>
        </w:tc>
        <w:tc>
          <w:tcPr>
            <w:tcW w:w="2107" w:type="pct"/>
            <w:shd w:val="clear" w:color="auto" w:fill="auto"/>
            <w:noWrap/>
          </w:tcPr>
          <w:p w14:paraId="438AC8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1307793.91</w:t>
            </w:r>
          </w:p>
        </w:tc>
      </w:tr>
      <w:tr w:rsidR="00D76286" w:rsidRPr="00D76286" w14:paraId="036CD02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</w:tcPr>
          <w:p w14:paraId="196C5D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513</w:t>
            </w:r>
          </w:p>
        </w:tc>
        <w:tc>
          <w:tcPr>
            <w:tcW w:w="1744" w:type="pct"/>
            <w:shd w:val="clear" w:color="auto" w:fill="auto"/>
            <w:noWrap/>
          </w:tcPr>
          <w:p w14:paraId="6D467B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504601.37</w:t>
            </w:r>
          </w:p>
        </w:tc>
        <w:tc>
          <w:tcPr>
            <w:tcW w:w="2107" w:type="pct"/>
            <w:shd w:val="clear" w:color="auto" w:fill="auto"/>
            <w:noWrap/>
          </w:tcPr>
          <w:p w14:paraId="44015D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1307793.73</w:t>
            </w:r>
          </w:p>
        </w:tc>
      </w:tr>
      <w:tr w:rsidR="00D76286" w:rsidRPr="00D76286" w14:paraId="48B7CD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0079CA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514</w:t>
            </w:r>
          </w:p>
        </w:tc>
        <w:tc>
          <w:tcPr>
            <w:tcW w:w="1744" w:type="pct"/>
            <w:shd w:val="clear" w:color="auto" w:fill="auto"/>
            <w:noWrap/>
          </w:tcPr>
          <w:p w14:paraId="5B5486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504601.22</w:t>
            </w:r>
          </w:p>
        </w:tc>
        <w:tc>
          <w:tcPr>
            <w:tcW w:w="2107" w:type="pct"/>
            <w:shd w:val="clear" w:color="auto" w:fill="auto"/>
            <w:noWrap/>
          </w:tcPr>
          <w:p w14:paraId="54C947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1307794.86</w:t>
            </w:r>
          </w:p>
        </w:tc>
      </w:tr>
      <w:tr w:rsidR="00D76286" w:rsidRPr="00D76286" w14:paraId="26AD2E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4E4B44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556</w:t>
            </w:r>
          </w:p>
        </w:tc>
        <w:tc>
          <w:tcPr>
            <w:tcW w:w="1744" w:type="pct"/>
            <w:shd w:val="clear" w:color="auto" w:fill="auto"/>
            <w:noWrap/>
          </w:tcPr>
          <w:p w14:paraId="388670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504587.80</w:t>
            </w:r>
          </w:p>
        </w:tc>
        <w:tc>
          <w:tcPr>
            <w:tcW w:w="2107" w:type="pct"/>
            <w:shd w:val="clear" w:color="auto" w:fill="auto"/>
            <w:noWrap/>
          </w:tcPr>
          <w:p w14:paraId="189852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1307794.35</w:t>
            </w:r>
          </w:p>
        </w:tc>
      </w:tr>
      <w:tr w:rsidR="00D76286" w:rsidRPr="00D76286" w14:paraId="6EA233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5CEA69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</w:tcPr>
          <w:p w14:paraId="27D404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504585.20</w:t>
            </w:r>
          </w:p>
        </w:tc>
        <w:tc>
          <w:tcPr>
            <w:tcW w:w="2107" w:type="pct"/>
            <w:shd w:val="clear" w:color="auto" w:fill="auto"/>
            <w:noWrap/>
          </w:tcPr>
          <w:p w14:paraId="0BAC5E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1307790.25</w:t>
            </w:r>
          </w:p>
        </w:tc>
      </w:tr>
      <w:tr w:rsidR="00D76286" w:rsidRPr="00D76286" w14:paraId="78C6DD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5F8C86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663</w:t>
            </w:r>
          </w:p>
        </w:tc>
        <w:tc>
          <w:tcPr>
            <w:tcW w:w="1744" w:type="pct"/>
            <w:shd w:val="clear" w:color="auto" w:fill="auto"/>
            <w:noWrap/>
          </w:tcPr>
          <w:p w14:paraId="2D1E6E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504584.52</w:t>
            </w:r>
          </w:p>
        </w:tc>
        <w:tc>
          <w:tcPr>
            <w:tcW w:w="2107" w:type="pct"/>
            <w:shd w:val="clear" w:color="auto" w:fill="auto"/>
            <w:noWrap/>
          </w:tcPr>
          <w:p w14:paraId="037D4B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1307788.03</w:t>
            </w:r>
          </w:p>
        </w:tc>
      </w:tr>
      <w:tr w:rsidR="00D76286" w:rsidRPr="00D76286" w14:paraId="151CDCD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002663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662</w:t>
            </w:r>
          </w:p>
        </w:tc>
        <w:tc>
          <w:tcPr>
            <w:tcW w:w="1744" w:type="pct"/>
            <w:shd w:val="clear" w:color="auto" w:fill="auto"/>
            <w:noWrap/>
          </w:tcPr>
          <w:p w14:paraId="5BBEE4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504584.54</w:t>
            </w:r>
          </w:p>
        </w:tc>
        <w:tc>
          <w:tcPr>
            <w:tcW w:w="2107" w:type="pct"/>
            <w:shd w:val="clear" w:color="auto" w:fill="auto"/>
            <w:noWrap/>
          </w:tcPr>
          <w:p w14:paraId="4548CE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1307785.62</w:t>
            </w:r>
          </w:p>
        </w:tc>
      </w:tr>
      <w:tr w:rsidR="00D76286" w:rsidRPr="00D76286" w14:paraId="044CA83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0F5106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661</w:t>
            </w:r>
          </w:p>
        </w:tc>
        <w:tc>
          <w:tcPr>
            <w:tcW w:w="1744" w:type="pct"/>
            <w:shd w:val="clear" w:color="auto" w:fill="auto"/>
            <w:noWrap/>
          </w:tcPr>
          <w:p w14:paraId="326FCF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504584.73</w:t>
            </w:r>
          </w:p>
        </w:tc>
        <w:tc>
          <w:tcPr>
            <w:tcW w:w="2107" w:type="pct"/>
            <w:shd w:val="clear" w:color="auto" w:fill="auto"/>
            <w:noWrap/>
          </w:tcPr>
          <w:p w14:paraId="068A57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1307784.64</w:t>
            </w:r>
          </w:p>
        </w:tc>
      </w:tr>
      <w:tr w:rsidR="00D76286" w:rsidRPr="00D76286" w14:paraId="76DE049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0BDF0F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660</w:t>
            </w:r>
          </w:p>
        </w:tc>
        <w:tc>
          <w:tcPr>
            <w:tcW w:w="1744" w:type="pct"/>
            <w:shd w:val="clear" w:color="auto" w:fill="auto"/>
            <w:noWrap/>
          </w:tcPr>
          <w:p w14:paraId="07744E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504585.29</w:t>
            </w:r>
          </w:p>
        </w:tc>
        <w:tc>
          <w:tcPr>
            <w:tcW w:w="2107" w:type="pct"/>
            <w:shd w:val="clear" w:color="auto" w:fill="auto"/>
            <w:noWrap/>
          </w:tcPr>
          <w:p w14:paraId="13F346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1307778.37</w:t>
            </w:r>
          </w:p>
        </w:tc>
      </w:tr>
      <w:tr w:rsidR="00D76286" w:rsidRPr="00D76286" w14:paraId="253A822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3E6218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659</w:t>
            </w:r>
          </w:p>
        </w:tc>
        <w:tc>
          <w:tcPr>
            <w:tcW w:w="1744" w:type="pct"/>
            <w:shd w:val="clear" w:color="auto" w:fill="auto"/>
            <w:noWrap/>
          </w:tcPr>
          <w:p w14:paraId="545D45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504585.80</w:t>
            </w:r>
          </w:p>
        </w:tc>
        <w:tc>
          <w:tcPr>
            <w:tcW w:w="2107" w:type="pct"/>
            <w:shd w:val="clear" w:color="auto" w:fill="auto"/>
            <w:noWrap/>
          </w:tcPr>
          <w:p w14:paraId="194272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1307774.52</w:t>
            </w:r>
          </w:p>
        </w:tc>
      </w:tr>
      <w:tr w:rsidR="00D76286" w:rsidRPr="00D76286" w14:paraId="3EE530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50A0ED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500</w:t>
            </w:r>
          </w:p>
        </w:tc>
        <w:tc>
          <w:tcPr>
            <w:tcW w:w="1744" w:type="pct"/>
            <w:shd w:val="clear" w:color="auto" w:fill="auto"/>
            <w:noWrap/>
          </w:tcPr>
          <w:p w14:paraId="48C57D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504581.42</w:t>
            </w:r>
          </w:p>
        </w:tc>
        <w:tc>
          <w:tcPr>
            <w:tcW w:w="2107" w:type="pct"/>
            <w:shd w:val="clear" w:color="auto" w:fill="auto"/>
            <w:noWrap/>
          </w:tcPr>
          <w:p w14:paraId="5B7BFE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1307774.99</w:t>
            </w:r>
          </w:p>
        </w:tc>
      </w:tr>
      <w:tr w:rsidR="00D76286" w:rsidRPr="00D76286" w14:paraId="655AA82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798449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499</w:t>
            </w:r>
          </w:p>
        </w:tc>
        <w:tc>
          <w:tcPr>
            <w:tcW w:w="1744" w:type="pct"/>
            <w:shd w:val="clear" w:color="auto" w:fill="auto"/>
            <w:noWrap/>
          </w:tcPr>
          <w:p w14:paraId="630730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504580.10</w:t>
            </w:r>
          </w:p>
        </w:tc>
        <w:tc>
          <w:tcPr>
            <w:tcW w:w="2107" w:type="pct"/>
            <w:shd w:val="clear" w:color="auto" w:fill="auto"/>
            <w:noWrap/>
          </w:tcPr>
          <w:p w14:paraId="25D487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1307764.68</w:t>
            </w:r>
          </w:p>
        </w:tc>
      </w:tr>
      <w:tr w:rsidR="00D76286" w:rsidRPr="00D76286" w14:paraId="7EDE37F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61F182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498</w:t>
            </w:r>
          </w:p>
        </w:tc>
        <w:tc>
          <w:tcPr>
            <w:tcW w:w="1744" w:type="pct"/>
            <w:shd w:val="clear" w:color="auto" w:fill="auto"/>
            <w:noWrap/>
          </w:tcPr>
          <w:p w14:paraId="09304F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504580.07</w:t>
            </w:r>
          </w:p>
        </w:tc>
        <w:tc>
          <w:tcPr>
            <w:tcW w:w="2107" w:type="pct"/>
            <w:shd w:val="clear" w:color="auto" w:fill="auto"/>
            <w:noWrap/>
          </w:tcPr>
          <w:p w14:paraId="1D73CF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1307759.99</w:t>
            </w:r>
          </w:p>
        </w:tc>
      </w:tr>
      <w:tr w:rsidR="00D76286" w:rsidRPr="00D76286" w14:paraId="5940F6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2E171A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497</w:t>
            </w:r>
          </w:p>
        </w:tc>
        <w:tc>
          <w:tcPr>
            <w:tcW w:w="1744" w:type="pct"/>
            <w:shd w:val="clear" w:color="auto" w:fill="auto"/>
            <w:noWrap/>
          </w:tcPr>
          <w:p w14:paraId="474DBF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504579.13</w:t>
            </w:r>
          </w:p>
        </w:tc>
        <w:tc>
          <w:tcPr>
            <w:tcW w:w="2107" w:type="pct"/>
            <w:shd w:val="clear" w:color="auto" w:fill="auto"/>
            <w:noWrap/>
          </w:tcPr>
          <w:p w14:paraId="0CCAC0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1307759.98</w:t>
            </w:r>
          </w:p>
        </w:tc>
      </w:tr>
      <w:tr w:rsidR="00D76286" w:rsidRPr="00D76286" w14:paraId="62548FA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2C3249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496</w:t>
            </w:r>
          </w:p>
        </w:tc>
        <w:tc>
          <w:tcPr>
            <w:tcW w:w="1744" w:type="pct"/>
            <w:shd w:val="clear" w:color="auto" w:fill="auto"/>
            <w:noWrap/>
          </w:tcPr>
          <w:p w14:paraId="202AB8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504579.17</w:t>
            </w:r>
          </w:p>
        </w:tc>
        <w:tc>
          <w:tcPr>
            <w:tcW w:w="2107" w:type="pct"/>
            <w:shd w:val="clear" w:color="auto" w:fill="auto"/>
            <w:noWrap/>
          </w:tcPr>
          <w:p w14:paraId="21E828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1307755.13</w:t>
            </w:r>
          </w:p>
        </w:tc>
      </w:tr>
      <w:tr w:rsidR="00D76286" w:rsidRPr="00D76286" w14:paraId="0BE1628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6117BD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495</w:t>
            </w:r>
          </w:p>
        </w:tc>
        <w:tc>
          <w:tcPr>
            <w:tcW w:w="1744" w:type="pct"/>
            <w:shd w:val="clear" w:color="auto" w:fill="auto"/>
            <w:noWrap/>
          </w:tcPr>
          <w:p w14:paraId="66DB39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504580.28</w:t>
            </w:r>
          </w:p>
        </w:tc>
        <w:tc>
          <w:tcPr>
            <w:tcW w:w="2107" w:type="pct"/>
            <w:shd w:val="clear" w:color="auto" w:fill="auto"/>
            <w:noWrap/>
          </w:tcPr>
          <w:p w14:paraId="03310D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1307755.18</w:t>
            </w:r>
          </w:p>
        </w:tc>
      </w:tr>
      <w:tr w:rsidR="00D76286" w:rsidRPr="00D76286" w14:paraId="321E898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608E28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490</w:t>
            </w:r>
          </w:p>
        </w:tc>
        <w:tc>
          <w:tcPr>
            <w:tcW w:w="1744" w:type="pct"/>
            <w:shd w:val="clear" w:color="auto" w:fill="auto"/>
            <w:noWrap/>
          </w:tcPr>
          <w:p w14:paraId="48A8CB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504580.22</w:t>
            </w:r>
          </w:p>
        </w:tc>
        <w:tc>
          <w:tcPr>
            <w:tcW w:w="2107" w:type="pct"/>
            <w:shd w:val="clear" w:color="auto" w:fill="auto"/>
            <w:noWrap/>
          </w:tcPr>
          <w:p w14:paraId="0E8F7F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1307750.38</w:t>
            </w:r>
          </w:p>
        </w:tc>
      </w:tr>
      <w:tr w:rsidR="00D76286" w:rsidRPr="00D76286" w14:paraId="25035C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588F4A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491</w:t>
            </w:r>
          </w:p>
        </w:tc>
        <w:tc>
          <w:tcPr>
            <w:tcW w:w="1744" w:type="pct"/>
            <w:shd w:val="clear" w:color="auto" w:fill="auto"/>
            <w:noWrap/>
          </w:tcPr>
          <w:p w14:paraId="0C1B83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504580.99</w:t>
            </w:r>
          </w:p>
        </w:tc>
        <w:tc>
          <w:tcPr>
            <w:tcW w:w="2107" w:type="pct"/>
            <w:shd w:val="clear" w:color="auto" w:fill="auto"/>
            <w:noWrap/>
          </w:tcPr>
          <w:p w14:paraId="167F19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1307749.79</w:t>
            </w:r>
          </w:p>
        </w:tc>
      </w:tr>
      <w:tr w:rsidR="00D76286" w:rsidRPr="00D76286" w14:paraId="0F9EA9C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</w:tcPr>
          <w:p w14:paraId="0D0A5C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492</w:t>
            </w:r>
          </w:p>
        </w:tc>
        <w:tc>
          <w:tcPr>
            <w:tcW w:w="1744" w:type="pct"/>
            <w:shd w:val="clear" w:color="auto" w:fill="auto"/>
            <w:noWrap/>
          </w:tcPr>
          <w:p w14:paraId="619D25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504581.08</w:t>
            </w:r>
          </w:p>
        </w:tc>
        <w:tc>
          <w:tcPr>
            <w:tcW w:w="2107" w:type="pct"/>
            <w:shd w:val="clear" w:color="auto" w:fill="auto"/>
            <w:noWrap/>
          </w:tcPr>
          <w:p w14:paraId="64A456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1307744.94</w:t>
            </w:r>
          </w:p>
        </w:tc>
      </w:tr>
      <w:tr w:rsidR="00D76286" w:rsidRPr="00D76286" w14:paraId="299D683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E328B4" w14:textId="625184D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У133</w:t>
            </w:r>
          </w:p>
        </w:tc>
      </w:tr>
      <w:tr w:rsidR="00D76286" w:rsidRPr="00D76286" w14:paraId="6C564C4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6B301BC" w14:textId="4C916DD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2071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88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21 га)</w:t>
            </w:r>
          </w:p>
        </w:tc>
      </w:tr>
      <w:tr w:rsidR="00D76286" w:rsidRPr="00D76286" w14:paraId="711211C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5B94E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8E60EE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40D5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4425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640A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1307841.69</w:t>
            </w:r>
          </w:p>
        </w:tc>
      </w:tr>
      <w:tr w:rsidR="00D76286" w:rsidRPr="00D76286" w14:paraId="1226E7F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D759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969D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1B94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1307861.02</w:t>
            </w:r>
          </w:p>
        </w:tc>
      </w:tr>
      <w:tr w:rsidR="00D76286" w:rsidRPr="00D76286" w14:paraId="0A4BEAF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9EA5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2D1E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EDBB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1307856.74</w:t>
            </w:r>
          </w:p>
        </w:tc>
      </w:tr>
      <w:tr w:rsidR="00D76286" w:rsidRPr="00D76286" w14:paraId="4DEBF3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82DB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2AC2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504461.44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8484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1307884.26</w:t>
            </w:r>
          </w:p>
        </w:tc>
      </w:tr>
      <w:tr w:rsidR="00D76286" w:rsidRPr="00D76286" w14:paraId="487289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DBF9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FDD2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8604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1307862.70</w:t>
            </w:r>
          </w:p>
        </w:tc>
      </w:tr>
      <w:tr w:rsidR="00D76286" w:rsidRPr="00D76286" w14:paraId="04CFA6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1F73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A645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B34E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1307851.78</w:t>
            </w:r>
          </w:p>
        </w:tc>
      </w:tr>
      <w:tr w:rsidR="00D76286" w:rsidRPr="00D76286" w14:paraId="01B21E3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29F3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820B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0897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1307831.14</w:t>
            </w:r>
          </w:p>
        </w:tc>
      </w:tr>
      <w:tr w:rsidR="00D76286" w:rsidRPr="00D76286" w14:paraId="2F824F4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3D83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FD45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504439.21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5665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1307832.82</w:t>
            </w:r>
          </w:p>
        </w:tc>
      </w:tr>
      <w:tr w:rsidR="00D76286" w:rsidRPr="00D76286" w14:paraId="796BB4F1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2913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E160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4B3C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1307841.69</w:t>
            </w:r>
          </w:p>
        </w:tc>
      </w:tr>
      <w:tr w:rsidR="00D76286" w:rsidRPr="00D76286" w14:paraId="695C768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0971B8" w14:textId="6C61DA55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У134</w:t>
            </w:r>
          </w:p>
        </w:tc>
      </w:tr>
      <w:tr w:rsidR="00D76286" w:rsidRPr="00D76286" w14:paraId="7249EAD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B3C45AE" w14:textId="05AD6E1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6832D4" w:rsidRPr="00D76286">
              <w:rPr>
                <w:rFonts w:cs="Times New Roman"/>
              </w:rPr>
              <w:t xml:space="preserve"> 3869</w:t>
            </w:r>
            <w:r w:rsidR="00DE33D9" w:rsidRPr="00D76286">
              <w:rPr>
                <w:rFonts w:cs="Times New Roman"/>
              </w:rPr>
              <w:t>,</w:t>
            </w:r>
            <w:r w:rsidR="006832D4" w:rsidRPr="00D76286">
              <w:rPr>
                <w:rFonts w:cs="Times New Roman"/>
              </w:rPr>
              <w:t xml:space="preserve">60 кв. м </w:t>
            </w:r>
            <w:r w:rsidR="00DE33D9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39 га)</w:t>
            </w:r>
          </w:p>
        </w:tc>
      </w:tr>
      <w:tr w:rsidR="00D76286" w:rsidRPr="00D76286" w14:paraId="38C5BA3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8C42B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4B9EE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85E5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C967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996B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1307691.27</w:t>
            </w:r>
          </w:p>
        </w:tc>
      </w:tr>
      <w:tr w:rsidR="00D76286" w:rsidRPr="00D76286" w14:paraId="193B9F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07A0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B736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B8F9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1307681.25</w:t>
            </w:r>
          </w:p>
        </w:tc>
      </w:tr>
      <w:tr w:rsidR="00D76286" w:rsidRPr="00D76286" w14:paraId="22A2B16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56FA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C2FF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504171.91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E17D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1307671.49</w:t>
            </w:r>
          </w:p>
        </w:tc>
      </w:tr>
      <w:tr w:rsidR="00D76286" w:rsidRPr="00D76286" w14:paraId="73F97D5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7C97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BFB2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504194.89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2037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1307683.14</w:t>
            </w:r>
          </w:p>
        </w:tc>
      </w:tr>
      <w:tr w:rsidR="00D76286" w:rsidRPr="00D76286" w14:paraId="0A8963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49A1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B2A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5936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1307694.24</w:t>
            </w:r>
          </w:p>
        </w:tc>
      </w:tr>
      <w:tr w:rsidR="00D76286" w:rsidRPr="00D76286" w14:paraId="109AE1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C609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6F4F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504247.00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5C00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1307709.17</w:t>
            </w:r>
          </w:p>
        </w:tc>
      </w:tr>
      <w:tr w:rsidR="00D76286" w:rsidRPr="00D76286" w14:paraId="2D9377A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B6A3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A592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504250.22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E5CA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1307741.89</w:t>
            </w:r>
          </w:p>
        </w:tc>
      </w:tr>
      <w:tr w:rsidR="00D76286" w:rsidRPr="00D76286" w14:paraId="367D046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6273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0603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504239.57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B936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1307758.69</w:t>
            </w:r>
          </w:p>
        </w:tc>
      </w:tr>
      <w:tr w:rsidR="00D76286" w:rsidRPr="00D76286" w14:paraId="48C05E1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1EC9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1B49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F10E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1307743.07</w:t>
            </w:r>
          </w:p>
        </w:tc>
      </w:tr>
      <w:tr w:rsidR="00D76286" w:rsidRPr="00D76286" w14:paraId="1F75AB55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E5CE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2C14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504176.95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1CEB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1307722.43</w:t>
            </w:r>
          </w:p>
        </w:tc>
      </w:tr>
      <w:tr w:rsidR="00D76286" w:rsidRPr="00D76286" w14:paraId="05D30E6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3A9B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5AD3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504180.32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72D1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1307715.32</w:t>
            </w:r>
          </w:p>
        </w:tc>
      </w:tr>
      <w:tr w:rsidR="00D76286" w:rsidRPr="00D76286" w14:paraId="67A9EB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DC19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D3B0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2D37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1307709.47</w:t>
            </w:r>
          </w:p>
        </w:tc>
      </w:tr>
      <w:tr w:rsidR="00D76286" w:rsidRPr="00D76286" w14:paraId="0A3A3A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CC7CB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C47D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1BB6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1307691.27</w:t>
            </w:r>
          </w:p>
        </w:tc>
      </w:tr>
      <w:tr w:rsidR="00D76286" w:rsidRPr="00D76286" w14:paraId="0B39DF1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6E00557" w14:textId="0101F1D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У135</w:t>
            </w:r>
          </w:p>
        </w:tc>
      </w:tr>
      <w:tr w:rsidR="00D76286" w:rsidRPr="00D76286" w14:paraId="35EAC02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62FE180" w14:textId="0DFFC0D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2391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25 кв.</w:t>
            </w:r>
            <w:r w:rsidR="006832D4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24 га)</w:t>
            </w:r>
          </w:p>
        </w:tc>
      </w:tr>
      <w:tr w:rsidR="00D76286" w:rsidRPr="00D76286" w14:paraId="34C92EB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9DB15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DB2331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1270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6B5F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504114.41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3282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1307618.94</w:t>
            </w:r>
          </w:p>
        </w:tc>
      </w:tr>
      <w:tr w:rsidR="00D76286" w:rsidRPr="00D76286" w14:paraId="1F10D31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5E9A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6758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AB3B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1307622.66</w:t>
            </w:r>
          </w:p>
        </w:tc>
      </w:tr>
      <w:tr w:rsidR="00D76286" w:rsidRPr="00D76286" w14:paraId="2DD2A5B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7F41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FCD7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F25C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1307630.66</w:t>
            </w:r>
          </w:p>
        </w:tc>
      </w:tr>
      <w:tr w:rsidR="00D76286" w:rsidRPr="00D76286" w14:paraId="1355070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2B23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0F51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504146.09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BF6A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1307639.46</w:t>
            </w:r>
          </w:p>
        </w:tc>
      </w:tr>
      <w:tr w:rsidR="00D76286" w:rsidRPr="00D76286" w14:paraId="2C9BA0B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FBBD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A4EA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CE97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1307647.14</w:t>
            </w:r>
          </w:p>
        </w:tc>
      </w:tr>
      <w:tr w:rsidR="00D76286" w:rsidRPr="00D76286" w14:paraId="45D3AF3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71E3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43B0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504161.68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DA17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1307652.55</w:t>
            </w:r>
          </w:p>
        </w:tc>
      </w:tr>
      <w:tr w:rsidR="00D76286" w:rsidRPr="00D76286" w14:paraId="7F80A82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F6AB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1C31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9169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1307657.34</w:t>
            </w:r>
          </w:p>
        </w:tc>
      </w:tr>
      <w:tr w:rsidR="00D76286" w:rsidRPr="00D76286" w14:paraId="3986844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C0A8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1E73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504152.88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5427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1307686.81</w:t>
            </w:r>
          </w:p>
        </w:tc>
      </w:tr>
      <w:tr w:rsidR="00D76286" w:rsidRPr="00D76286" w14:paraId="5A5909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8CD4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B015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504145.12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357F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1307685.68</w:t>
            </w:r>
          </w:p>
        </w:tc>
      </w:tr>
      <w:tr w:rsidR="00D76286" w:rsidRPr="00D76286" w14:paraId="57D4D7C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C373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1F8F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504124.24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D7E7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1307673.76</w:t>
            </w:r>
          </w:p>
        </w:tc>
      </w:tr>
      <w:tr w:rsidR="00D76286" w:rsidRPr="00D76286" w14:paraId="035C616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6779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A2E1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504117.39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B636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1307685.04</w:t>
            </w:r>
          </w:p>
        </w:tc>
      </w:tr>
      <w:tr w:rsidR="00D76286" w:rsidRPr="00D76286" w14:paraId="55A04E2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110B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EB57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96EA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1307682.39</w:t>
            </w:r>
          </w:p>
        </w:tc>
      </w:tr>
      <w:tr w:rsidR="00D76286" w:rsidRPr="00D76286" w14:paraId="21532F1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E2EC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86D6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504114.41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E507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1307618.94</w:t>
            </w:r>
          </w:p>
        </w:tc>
      </w:tr>
      <w:tr w:rsidR="00D76286" w:rsidRPr="00D76286" w14:paraId="797FC11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F4231DE" w14:textId="42A8258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У136</w:t>
            </w:r>
          </w:p>
        </w:tc>
      </w:tr>
      <w:tr w:rsidR="00D76286" w:rsidRPr="00D76286" w14:paraId="7FB49CE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51EF548" w14:textId="58C9DBD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 10336,</w:t>
            </w:r>
            <w:r w:rsidR="00F93DFD" w:rsidRPr="00D76286">
              <w:rPr>
                <w:rFonts w:cs="Times New Roman"/>
              </w:rPr>
              <w:t>33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03 га)</w:t>
            </w:r>
          </w:p>
        </w:tc>
      </w:tr>
      <w:tr w:rsidR="00D76286" w:rsidRPr="00D76286" w14:paraId="0806B00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F42A46" w14:textId="4AACB620" w:rsidR="00F93DFD" w:rsidRPr="00D76286" w:rsidRDefault="005E7D69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путем перераспределения земельного участка с кадастровым номером 36:34:0348009:293 с землями, государственная собственность на которые не разграничена</w:t>
            </w:r>
          </w:p>
        </w:tc>
      </w:tr>
      <w:tr w:rsidR="00D76286" w:rsidRPr="00D76286" w14:paraId="7781F3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9C96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675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4393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8A5F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1307249.74</w:t>
            </w:r>
          </w:p>
        </w:tc>
      </w:tr>
      <w:tr w:rsidR="00D76286" w:rsidRPr="00D76286" w14:paraId="7A5E172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5BF9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7D3F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505068.60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EA23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1307397.78</w:t>
            </w:r>
          </w:p>
        </w:tc>
      </w:tr>
      <w:tr w:rsidR="00D76286" w:rsidRPr="00D76286" w14:paraId="291755F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AA94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0807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505006.12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1DDF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1307400.75</w:t>
            </w:r>
          </w:p>
        </w:tc>
      </w:tr>
      <w:tr w:rsidR="00D76286" w:rsidRPr="00D76286" w14:paraId="2659895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4A6B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196D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8DB4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1307396.75</w:t>
            </w:r>
          </w:p>
        </w:tc>
      </w:tr>
      <w:tr w:rsidR="00D76286" w:rsidRPr="00D76286" w14:paraId="30D3836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F5F0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0F6C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D441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1307256.22</w:t>
            </w:r>
          </w:p>
        </w:tc>
      </w:tr>
      <w:tr w:rsidR="00D76286" w:rsidRPr="00D76286" w14:paraId="283D782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65D0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0CF6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4FF3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1307249.74</w:t>
            </w:r>
          </w:p>
        </w:tc>
      </w:tr>
      <w:tr w:rsidR="00D76286" w:rsidRPr="00D76286" w14:paraId="5A5B819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3827CB" w14:textId="47B4135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У138</w:t>
            </w:r>
          </w:p>
        </w:tc>
      </w:tr>
      <w:tr w:rsidR="00D76286" w:rsidRPr="00D76286" w14:paraId="001895D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877ED0" w14:textId="478277C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 3367,</w:t>
            </w:r>
            <w:r w:rsidR="00F93DFD" w:rsidRPr="00D76286">
              <w:rPr>
                <w:rFonts w:cs="Times New Roman"/>
              </w:rPr>
              <w:t>88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34 га)</w:t>
            </w:r>
          </w:p>
        </w:tc>
      </w:tr>
      <w:tr w:rsidR="00D76286" w:rsidRPr="00D76286" w14:paraId="7DA68BE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A38BC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79B35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52B9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9A72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2731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1307887.97</w:t>
            </w:r>
          </w:p>
        </w:tc>
      </w:tr>
      <w:tr w:rsidR="00D76286" w:rsidRPr="00D76286" w14:paraId="00E0B02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6464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81E9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DBBC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1307924.89</w:t>
            </w:r>
          </w:p>
        </w:tc>
      </w:tr>
      <w:tr w:rsidR="00D76286" w:rsidRPr="00D76286" w14:paraId="791536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D19F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E3D6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504763.40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A6A5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1307924.85</w:t>
            </w:r>
          </w:p>
        </w:tc>
      </w:tr>
      <w:tr w:rsidR="00D76286" w:rsidRPr="00D76286" w14:paraId="01C42DD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DBF1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D859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ECAD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1307924.74</w:t>
            </w:r>
          </w:p>
        </w:tc>
      </w:tr>
      <w:tr w:rsidR="00D76286" w:rsidRPr="00D76286" w14:paraId="0A48074B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1F75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EBE5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CA98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1307932.17</w:t>
            </w:r>
          </w:p>
        </w:tc>
      </w:tr>
      <w:tr w:rsidR="00D76286" w:rsidRPr="00D76286" w14:paraId="3069F3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4C77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9520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504737.67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1F86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1307932.16</w:t>
            </w:r>
          </w:p>
        </w:tc>
      </w:tr>
      <w:tr w:rsidR="00D76286" w:rsidRPr="00D76286" w14:paraId="0CCAD2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A43A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58CF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504737.66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11C5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1307937.16</w:t>
            </w:r>
          </w:p>
        </w:tc>
      </w:tr>
      <w:tr w:rsidR="00D76286" w:rsidRPr="00D76286" w14:paraId="5A23B62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F73C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DC78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02B6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1307937.16</w:t>
            </w:r>
          </w:p>
        </w:tc>
      </w:tr>
      <w:tr w:rsidR="00D76286" w:rsidRPr="00D76286" w14:paraId="55FE360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0F63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6969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504733.74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0766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1307927.21</w:t>
            </w:r>
          </w:p>
        </w:tc>
      </w:tr>
      <w:tr w:rsidR="00D76286" w:rsidRPr="00D76286" w14:paraId="31C2C2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6BC0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B28E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0B18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1307927.67</w:t>
            </w:r>
          </w:p>
        </w:tc>
      </w:tr>
      <w:tr w:rsidR="00D76286" w:rsidRPr="00D76286" w14:paraId="7C59F6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BC7A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B185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5210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1307888.47</w:t>
            </w:r>
          </w:p>
        </w:tc>
      </w:tr>
      <w:tr w:rsidR="00D76286" w:rsidRPr="00D76286" w14:paraId="7CEC5DF3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483D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5DF3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7413D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1307887.97</w:t>
            </w:r>
          </w:p>
        </w:tc>
      </w:tr>
      <w:tr w:rsidR="00D76286" w:rsidRPr="00D76286" w14:paraId="47F64AE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DD1EE1" w14:textId="6255F1F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У139</w:t>
            </w:r>
          </w:p>
        </w:tc>
      </w:tr>
      <w:tr w:rsidR="00D76286" w:rsidRPr="00D76286" w14:paraId="2C1E2D3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EA50784" w14:textId="31D2088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10623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81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(1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38B3129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CBA78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B1DD8F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DD94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A199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9012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1307811.97</w:t>
            </w:r>
          </w:p>
        </w:tc>
      </w:tr>
      <w:tr w:rsidR="00D76286" w:rsidRPr="00D76286" w14:paraId="16D424C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1A8C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909B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505159.56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9846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1308239.87</w:t>
            </w:r>
          </w:p>
        </w:tc>
      </w:tr>
      <w:tr w:rsidR="00D76286" w:rsidRPr="00D76286" w14:paraId="2128EF6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941F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9844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505062.81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9221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1308279.14</w:t>
            </w:r>
          </w:p>
        </w:tc>
      </w:tr>
      <w:tr w:rsidR="00D76286" w:rsidRPr="00D76286" w14:paraId="589AB1E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7502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DBCE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505056.23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9DB0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1308275.37</w:t>
            </w:r>
          </w:p>
        </w:tc>
      </w:tr>
      <w:tr w:rsidR="00D76286" w:rsidRPr="00D76286" w14:paraId="5CD571C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A87B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941C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23B4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1308218.23</w:t>
            </w:r>
          </w:p>
        </w:tc>
      </w:tr>
      <w:tr w:rsidR="00D76286" w:rsidRPr="00D76286" w14:paraId="5354D93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7BEC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2F2C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C727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1308036.29</w:t>
            </w:r>
          </w:p>
        </w:tc>
      </w:tr>
      <w:tr w:rsidR="00D76286" w:rsidRPr="00D76286" w14:paraId="0D623A9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1DEC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04A6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505136.80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7876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1307987.18</w:t>
            </w:r>
          </w:p>
        </w:tc>
      </w:tr>
      <w:tr w:rsidR="00D76286" w:rsidRPr="00D76286" w14:paraId="61914A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6D59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036D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505125.90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7CDF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1307848.84</w:t>
            </w:r>
          </w:p>
        </w:tc>
      </w:tr>
      <w:tr w:rsidR="00D76286" w:rsidRPr="00D76286" w14:paraId="0420799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F427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A255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C0EB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1307812.48</w:t>
            </w:r>
          </w:p>
        </w:tc>
      </w:tr>
      <w:tr w:rsidR="00D76286" w:rsidRPr="00D76286" w14:paraId="2F329E9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E57E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22C4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505152.72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C622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1307811.97</w:t>
            </w:r>
          </w:p>
        </w:tc>
      </w:tr>
      <w:tr w:rsidR="00D76286" w:rsidRPr="00D76286" w14:paraId="6788319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3F9F711" w14:textId="1630DEB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У140</w:t>
            </w:r>
          </w:p>
        </w:tc>
      </w:tr>
      <w:tr w:rsidR="00D76286" w:rsidRPr="00D76286" w14:paraId="08DBD6D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EE2AB8B" w14:textId="6BDFDCF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1644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83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271F8B4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4CE3D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C7E7DD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2E0B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8DC3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A1E9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1307446.62</w:t>
            </w:r>
          </w:p>
        </w:tc>
      </w:tr>
      <w:tr w:rsidR="00D76286" w:rsidRPr="00D76286" w14:paraId="7FCA5A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AEF0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4A9C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7133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1307450.00</w:t>
            </w:r>
          </w:p>
        </w:tc>
      </w:tr>
      <w:tr w:rsidR="00D76286" w:rsidRPr="00D76286" w14:paraId="6D48D8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F17F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A423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FADE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1307465.21</w:t>
            </w:r>
          </w:p>
        </w:tc>
      </w:tr>
      <w:tr w:rsidR="00D76286" w:rsidRPr="00D76286" w14:paraId="146C3F2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B376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D773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69BC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1307465.82</w:t>
            </w:r>
          </w:p>
        </w:tc>
      </w:tr>
      <w:tr w:rsidR="00D76286" w:rsidRPr="00D76286" w14:paraId="255768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BEE5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69CE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504937.40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3438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1307465.84</w:t>
            </w:r>
          </w:p>
        </w:tc>
      </w:tr>
      <w:tr w:rsidR="00D76286" w:rsidRPr="00D76286" w14:paraId="15ECAA0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5A44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FAFA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668A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1307466.07</w:t>
            </w:r>
          </w:p>
        </w:tc>
      </w:tr>
      <w:tr w:rsidR="00D76286" w:rsidRPr="00D76286" w14:paraId="30FB1F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4463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9DA6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174D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1307466.24</w:t>
            </w:r>
          </w:p>
        </w:tc>
      </w:tr>
      <w:tr w:rsidR="00D76286" w:rsidRPr="00D76286" w14:paraId="4D6684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E187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1F3D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81C4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1307448.38</w:t>
            </w:r>
          </w:p>
        </w:tc>
      </w:tr>
      <w:tr w:rsidR="00D76286" w:rsidRPr="00D76286" w14:paraId="781F206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0707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B43C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86E5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1307446.62</w:t>
            </w:r>
          </w:p>
        </w:tc>
      </w:tr>
      <w:tr w:rsidR="00D76286" w:rsidRPr="00D76286" w14:paraId="3CFF0FA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D2A5B57" w14:textId="6BDCAC4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У141</w:t>
            </w:r>
          </w:p>
        </w:tc>
      </w:tr>
      <w:tr w:rsidR="00D76286" w:rsidRPr="00D76286" w14:paraId="0F5263B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008DEA7" w14:textId="638D36B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 397,</w:t>
            </w:r>
            <w:r w:rsidR="00F93DFD" w:rsidRPr="00D76286">
              <w:rPr>
                <w:rFonts w:cs="Times New Roman"/>
              </w:rPr>
              <w:t>33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га)</w:t>
            </w:r>
          </w:p>
        </w:tc>
      </w:tr>
      <w:tr w:rsidR="00D76286" w:rsidRPr="00D76286" w14:paraId="504C35A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6C936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C19834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B40E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8C11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8CAE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1307789.28</w:t>
            </w:r>
          </w:p>
        </w:tc>
      </w:tr>
      <w:tr w:rsidR="00D76286" w:rsidRPr="00D76286" w14:paraId="394889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CDE7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4089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505003.36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FA95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1307799.68</w:t>
            </w:r>
          </w:p>
        </w:tc>
      </w:tr>
      <w:tr w:rsidR="00D76286" w:rsidRPr="00D76286" w14:paraId="31883FC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C866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217A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530F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1307797.84</w:t>
            </w:r>
          </w:p>
        </w:tc>
      </w:tr>
      <w:tr w:rsidR="00D76286" w:rsidRPr="00D76286" w14:paraId="4202FFE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02BD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2C06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504953.90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10AE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1307790.50</w:t>
            </w:r>
          </w:p>
        </w:tc>
      </w:tr>
      <w:tr w:rsidR="00D76286" w:rsidRPr="00D76286" w14:paraId="60126A6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20ED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312B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504954.80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5572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1307790.51</w:t>
            </w:r>
          </w:p>
        </w:tc>
      </w:tr>
      <w:tr w:rsidR="00D76286" w:rsidRPr="00D76286" w14:paraId="24467AE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89BA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BEF7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3BC6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1307789.28</w:t>
            </w:r>
          </w:p>
        </w:tc>
      </w:tr>
      <w:tr w:rsidR="00D76286" w:rsidRPr="00D76286" w14:paraId="25CC938F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EE6580C" w14:textId="0BC9260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DE33D9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У142</w:t>
            </w:r>
          </w:p>
        </w:tc>
      </w:tr>
      <w:tr w:rsidR="00D76286" w:rsidRPr="00D76286" w14:paraId="7046AD7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45AE91" w14:textId="17071153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4678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85 кв.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47 га)</w:t>
            </w:r>
          </w:p>
        </w:tc>
      </w:tr>
      <w:tr w:rsidR="00D76286" w:rsidRPr="00D76286" w14:paraId="4AB0851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78AD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FAD61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EE81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E129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F199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1308187.70</w:t>
            </w:r>
          </w:p>
        </w:tc>
      </w:tr>
      <w:tr w:rsidR="00D76286" w:rsidRPr="00D76286" w14:paraId="4594CF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8E5F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FD08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37DF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1308215.87</w:t>
            </w:r>
          </w:p>
        </w:tc>
      </w:tr>
      <w:tr w:rsidR="00D76286" w:rsidRPr="00D76286" w14:paraId="2B9FF27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D9BE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6B85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F471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1308213.80</w:t>
            </w:r>
          </w:p>
        </w:tc>
      </w:tr>
      <w:tr w:rsidR="00D76286" w:rsidRPr="00D76286" w14:paraId="0582AB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2523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D8A3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505041.80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0E45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1308267.09</w:t>
            </w:r>
          </w:p>
        </w:tc>
      </w:tr>
      <w:tr w:rsidR="00D76286" w:rsidRPr="00D76286" w14:paraId="58F7283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F710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485A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505021.60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D4FC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1308255.50</w:t>
            </w:r>
          </w:p>
        </w:tc>
      </w:tr>
      <w:tr w:rsidR="00D76286" w:rsidRPr="00D76286" w14:paraId="0810DF3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CE6C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1C65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504981.07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7F7D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1308232.26</w:t>
            </w:r>
          </w:p>
        </w:tc>
      </w:tr>
      <w:tr w:rsidR="00D76286" w:rsidRPr="00D76286" w14:paraId="4B145C8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4F79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EC52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30D9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1308202.41</w:t>
            </w:r>
          </w:p>
        </w:tc>
      </w:tr>
      <w:tr w:rsidR="00D76286" w:rsidRPr="00D76286" w14:paraId="4DC4D86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2EE2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B787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C7F9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1308187.70</w:t>
            </w:r>
          </w:p>
        </w:tc>
      </w:tr>
      <w:tr w:rsidR="00D76286" w:rsidRPr="00D76286" w14:paraId="255F51A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AF7E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900C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3207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1308187.70</w:t>
            </w:r>
          </w:p>
        </w:tc>
      </w:tr>
      <w:tr w:rsidR="00D76286" w:rsidRPr="00D76286" w14:paraId="5928FEF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CD0AED" w14:textId="3EC4FAD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У143</w:t>
            </w:r>
          </w:p>
        </w:tc>
      </w:tr>
      <w:tr w:rsidR="00D76286" w:rsidRPr="00D76286" w14:paraId="26764FB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4CA0D8B" w14:textId="29A6214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3940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97 кв</w:t>
            </w:r>
            <w:r w:rsidR="006832D4" w:rsidRPr="00D76286">
              <w:rPr>
                <w:rFonts w:cs="Times New Roman"/>
              </w:rPr>
              <w:t xml:space="preserve">. </w:t>
            </w:r>
            <w:r w:rsidR="00F93DFD" w:rsidRPr="00D76286">
              <w:rPr>
                <w:rFonts w:cs="Times New Roman"/>
              </w:rPr>
              <w:t>м</w:t>
            </w:r>
            <w:r w:rsidR="006832D4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39 га)</w:t>
            </w:r>
          </w:p>
        </w:tc>
      </w:tr>
      <w:tr w:rsidR="00D76286" w:rsidRPr="00D76286" w14:paraId="099BE1D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3DDA8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67E8E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33C0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6944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7C74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1308048.01</w:t>
            </w:r>
          </w:p>
        </w:tc>
      </w:tr>
      <w:tr w:rsidR="00D76286" w:rsidRPr="00D76286" w14:paraId="202BCA2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406A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498F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073F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1308067.23</w:t>
            </w:r>
          </w:p>
        </w:tc>
      </w:tr>
      <w:tr w:rsidR="00D76286" w:rsidRPr="00D76286" w14:paraId="3EC072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F7F5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9F1C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196E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4CEF55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0014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1EAA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8DED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486D9F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BB8C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03AA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B24E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1308160.02</w:t>
            </w:r>
          </w:p>
        </w:tc>
      </w:tr>
      <w:tr w:rsidR="00D76286" w:rsidRPr="00D76286" w14:paraId="564716DB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9E80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A90A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07B8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1308160.88</w:t>
            </w:r>
          </w:p>
        </w:tc>
      </w:tr>
      <w:tr w:rsidR="00D76286" w:rsidRPr="00D76286" w14:paraId="4B0CA6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44B4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CCEC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9D13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1308177.70</w:t>
            </w:r>
          </w:p>
        </w:tc>
      </w:tr>
      <w:tr w:rsidR="00D76286" w:rsidRPr="00D76286" w14:paraId="768A0C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6F0E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95C9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63B0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1308177.70</w:t>
            </w:r>
          </w:p>
        </w:tc>
      </w:tr>
      <w:tr w:rsidR="00D76286" w:rsidRPr="00D76286" w14:paraId="285A472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0465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BDEF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9C9D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1308125.02</w:t>
            </w:r>
          </w:p>
        </w:tc>
      </w:tr>
      <w:tr w:rsidR="00D76286" w:rsidRPr="00D76286" w14:paraId="47B3AF9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6756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6CE3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6B2D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1308104.63</w:t>
            </w:r>
          </w:p>
        </w:tc>
      </w:tr>
      <w:tr w:rsidR="00D76286" w:rsidRPr="00D76286" w14:paraId="4C61BB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6313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FBC6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003E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1308064.28</w:t>
            </w:r>
          </w:p>
        </w:tc>
      </w:tr>
      <w:tr w:rsidR="00D76286" w:rsidRPr="00D76286" w14:paraId="132980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706B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D5BD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DFBB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1308048.01</w:t>
            </w:r>
          </w:p>
        </w:tc>
      </w:tr>
      <w:tr w:rsidR="00D76286" w:rsidRPr="00D76286" w14:paraId="606DCA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31E9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DBEF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705B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1308059.26</w:t>
            </w:r>
          </w:p>
        </w:tc>
      </w:tr>
      <w:tr w:rsidR="00D76286" w:rsidRPr="00D76286" w14:paraId="39D44C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111B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527A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504966.52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2E71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1308059.18</w:t>
            </w:r>
          </w:p>
        </w:tc>
      </w:tr>
      <w:tr w:rsidR="00D76286" w:rsidRPr="00D76286" w14:paraId="6E82BC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78B9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814D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504966.44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948A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1308066.72</w:t>
            </w:r>
          </w:p>
        </w:tc>
      </w:tr>
      <w:tr w:rsidR="00D76286" w:rsidRPr="00D76286" w14:paraId="2C5E270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77BF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623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F42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1205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1308066.79</w:t>
            </w:r>
          </w:p>
        </w:tc>
      </w:tr>
      <w:tr w:rsidR="00D76286" w:rsidRPr="00D76286" w14:paraId="4B49A0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0D20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A39A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504973.18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6615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1308059.26</w:t>
            </w:r>
          </w:p>
        </w:tc>
      </w:tr>
      <w:tr w:rsidR="00D76286" w:rsidRPr="00D76286" w14:paraId="6425983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290B2BB" w14:textId="25D6EBB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У144</w:t>
            </w:r>
          </w:p>
        </w:tc>
      </w:tr>
      <w:tr w:rsidR="00D76286" w:rsidRPr="00D76286" w14:paraId="79D4BC3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14E09A5" w14:textId="46E5C82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DE33D9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5658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DE33D9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57 га)</w:t>
            </w:r>
          </w:p>
        </w:tc>
      </w:tr>
      <w:tr w:rsidR="00D76286" w:rsidRPr="00D76286" w14:paraId="286AD1A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14613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DB1E08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F93A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3A84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ECAC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1308037.75</w:t>
            </w:r>
          </w:p>
        </w:tc>
      </w:tr>
      <w:tr w:rsidR="00D76286" w:rsidRPr="00D76286" w14:paraId="1977284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FE6C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90DC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600A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1308042.29</w:t>
            </w:r>
          </w:p>
        </w:tc>
      </w:tr>
      <w:tr w:rsidR="00D76286" w:rsidRPr="00D76286" w14:paraId="47D00F6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4FEC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368E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0571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1308097.04</w:t>
            </w:r>
          </w:p>
        </w:tc>
      </w:tr>
      <w:tr w:rsidR="00D76286" w:rsidRPr="00D76286" w14:paraId="03B3941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EB44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A510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504923.80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8371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1308097.69</w:t>
            </w:r>
          </w:p>
        </w:tc>
      </w:tr>
      <w:tr w:rsidR="00D76286" w:rsidRPr="00D76286" w14:paraId="3646DE0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43D1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C705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3D93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1308199.76</w:t>
            </w:r>
          </w:p>
        </w:tc>
      </w:tr>
      <w:tr w:rsidR="00D76286" w:rsidRPr="00D76286" w14:paraId="331E70B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BFD1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E0DF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504841.18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E32C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1308152.04</w:t>
            </w:r>
          </w:p>
        </w:tc>
      </w:tr>
      <w:tr w:rsidR="00D76286" w:rsidRPr="00D76286" w14:paraId="4E8324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D66B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F468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504884.29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5817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1308152.27</w:t>
            </w:r>
          </w:p>
        </w:tc>
      </w:tr>
      <w:tr w:rsidR="00D76286" w:rsidRPr="00D76286" w14:paraId="6D3CD15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1BB3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CB4A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504884.48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EA7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1308133.99</w:t>
            </w:r>
          </w:p>
        </w:tc>
      </w:tr>
      <w:tr w:rsidR="00D76286" w:rsidRPr="00D76286" w14:paraId="203355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370A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972C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A223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1308133.29</w:t>
            </w:r>
          </w:p>
        </w:tc>
      </w:tr>
      <w:tr w:rsidR="00D76286" w:rsidRPr="00D76286" w14:paraId="450408D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73D5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D2E4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A12B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1308107.47</w:t>
            </w:r>
          </w:p>
        </w:tc>
      </w:tr>
      <w:tr w:rsidR="00D76286" w:rsidRPr="00D76286" w14:paraId="4424434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D4FA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9510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94EB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1308058.16</w:t>
            </w:r>
          </w:p>
        </w:tc>
      </w:tr>
      <w:tr w:rsidR="00D76286" w:rsidRPr="00D76286" w14:paraId="309FB2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357B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DCD5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01F1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1308058.16</w:t>
            </w:r>
          </w:p>
        </w:tc>
      </w:tr>
      <w:tr w:rsidR="00D76286" w:rsidRPr="00D76286" w14:paraId="606C0AB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8F28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1912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504929.00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F4F5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1308056.10</w:t>
            </w:r>
          </w:p>
        </w:tc>
      </w:tr>
      <w:tr w:rsidR="00D76286" w:rsidRPr="00D76286" w14:paraId="6E2D0EB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E2E1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FC28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504932.57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AF1E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1308050.77</w:t>
            </w:r>
          </w:p>
        </w:tc>
      </w:tr>
      <w:tr w:rsidR="00D76286" w:rsidRPr="00D76286" w14:paraId="1B0B117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19A1A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FE78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6E1A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1308037.75</w:t>
            </w:r>
          </w:p>
        </w:tc>
      </w:tr>
      <w:tr w:rsidR="00D76286" w:rsidRPr="00D76286" w14:paraId="1F7F95C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AA049C" w14:textId="411D590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У145</w:t>
            </w:r>
          </w:p>
        </w:tc>
      </w:tr>
      <w:tr w:rsidR="00D76286" w:rsidRPr="00D76286" w14:paraId="39C093D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CA0A400" w14:textId="4F86AA6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2203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07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22 га)</w:t>
            </w:r>
          </w:p>
        </w:tc>
      </w:tr>
      <w:tr w:rsidR="00D76286" w:rsidRPr="00D76286" w14:paraId="0206C10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F571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D3E3D4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26F6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CCE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F886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0DC508B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C1F4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C460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BB62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1308009.26</w:t>
            </w:r>
          </w:p>
        </w:tc>
      </w:tr>
      <w:tr w:rsidR="00D76286" w:rsidRPr="00D76286" w14:paraId="540FB36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EC69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98AB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504863.89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F03A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1308009.87</w:t>
            </w:r>
          </w:p>
        </w:tc>
      </w:tr>
      <w:tr w:rsidR="00D76286" w:rsidRPr="00D76286" w14:paraId="1EFAE96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61BB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5587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2928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1308034.13</w:t>
            </w:r>
          </w:p>
        </w:tc>
      </w:tr>
      <w:tr w:rsidR="00D76286" w:rsidRPr="00D76286" w14:paraId="5CEAEB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D83A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40A2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9ECB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731ABD1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697C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CE84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C1B3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5C4989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D53F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FE50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53D6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3C0CD27A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29D63E" w14:textId="1DEDD01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У146</w:t>
            </w:r>
          </w:p>
        </w:tc>
      </w:tr>
      <w:tr w:rsidR="00D76286" w:rsidRPr="00D76286" w14:paraId="61244012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2F376E0" w14:textId="56B913F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3851,</w:t>
            </w:r>
            <w:r w:rsidR="003E1FCE" w:rsidRPr="00D76286">
              <w:rPr>
                <w:rFonts w:cs="Times New Roman"/>
              </w:rPr>
              <w:t xml:space="preserve">90 кв. м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39 га)</w:t>
            </w:r>
          </w:p>
        </w:tc>
      </w:tr>
      <w:tr w:rsidR="00D76286" w:rsidRPr="00D76286" w14:paraId="0ADA2D6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6BAE4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598D2BA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0C68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2292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504713.98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5E3E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1307657.22</w:t>
            </w:r>
          </w:p>
        </w:tc>
      </w:tr>
      <w:tr w:rsidR="00D76286" w:rsidRPr="00D76286" w14:paraId="099A5F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D029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C904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504681.69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CD21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1307657.52</w:t>
            </w:r>
          </w:p>
        </w:tc>
      </w:tr>
      <w:tr w:rsidR="00D76286" w:rsidRPr="00D76286" w14:paraId="71D9B0A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508C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3464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F26A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1307537.92</w:t>
            </w:r>
          </w:p>
        </w:tc>
      </w:tr>
      <w:tr w:rsidR="00D76286" w:rsidRPr="00D76286" w14:paraId="40E0F3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5B06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10A0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504712.85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D964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1307537.88</w:t>
            </w:r>
          </w:p>
        </w:tc>
      </w:tr>
      <w:tr w:rsidR="00D76286" w:rsidRPr="00D76286" w14:paraId="14EB921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F259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620D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504713.98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B939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1307657.22</w:t>
            </w:r>
          </w:p>
        </w:tc>
      </w:tr>
      <w:tr w:rsidR="00D76286" w:rsidRPr="00D76286" w14:paraId="2166699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C5058AB" w14:textId="4755CF90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BA633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У147</w:t>
            </w:r>
          </w:p>
        </w:tc>
      </w:tr>
      <w:tr w:rsidR="00D76286" w:rsidRPr="00D76286" w14:paraId="4722514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0ECCA85" w14:textId="2D8F32D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2045,</w:t>
            </w:r>
            <w:r w:rsidR="00F93DFD" w:rsidRPr="00D76286">
              <w:rPr>
                <w:rFonts w:cs="Times New Roman"/>
              </w:rPr>
              <w:t>96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20 га)</w:t>
            </w:r>
          </w:p>
        </w:tc>
      </w:tr>
      <w:tr w:rsidR="00D76286" w:rsidRPr="00D76286" w14:paraId="0035F91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948E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A0FA0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A142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7248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504626.26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47AE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1307483.92</w:t>
            </w:r>
          </w:p>
        </w:tc>
      </w:tr>
      <w:tr w:rsidR="00D76286" w:rsidRPr="00D76286" w14:paraId="76B1C4C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9ABF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B96D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BA07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1307484.03</w:t>
            </w:r>
          </w:p>
        </w:tc>
      </w:tr>
      <w:tr w:rsidR="00D76286" w:rsidRPr="00D76286" w14:paraId="6ED427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D6DD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EB6F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206B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1307509.69</w:t>
            </w:r>
          </w:p>
        </w:tc>
      </w:tr>
      <w:tr w:rsidR="00D76286" w:rsidRPr="00D76286" w14:paraId="64305F2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0ADA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6C37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ACAB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1307510.20</w:t>
            </w:r>
          </w:p>
        </w:tc>
      </w:tr>
      <w:tr w:rsidR="00D76286" w:rsidRPr="00D76286" w14:paraId="2BE7A66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C01C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0810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504586.04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6620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1307406.72</w:t>
            </w:r>
          </w:p>
        </w:tc>
      </w:tr>
      <w:tr w:rsidR="00D76286" w:rsidRPr="00D76286" w14:paraId="5AF1AD4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E698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6409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504626.26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BF32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1307483.92</w:t>
            </w:r>
          </w:p>
        </w:tc>
      </w:tr>
      <w:tr w:rsidR="00D76286" w:rsidRPr="00D76286" w14:paraId="472B098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490EEEF" w14:textId="420897C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</w:t>
            </w:r>
            <w:r w:rsidR="00BA6338" w:rsidRPr="00D76286">
              <w:rPr>
                <w:rFonts w:cs="Times New Roman"/>
              </w:rPr>
              <w:t xml:space="preserve">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У148</w:t>
            </w:r>
          </w:p>
        </w:tc>
      </w:tr>
      <w:tr w:rsidR="00D76286" w:rsidRPr="00D76286" w14:paraId="23A6E42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18B364" w14:textId="58CF99B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3E1FCE" w:rsidRPr="00D76286">
              <w:rPr>
                <w:rFonts w:cs="Times New Roman"/>
              </w:rPr>
              <w:t xml:space="preserve"> 556</w:t>
            </w:r>
            <w:r w:rsidR="00BA6338" w:rsidRPr="00D76286">
              <w:rPr>
                <w:rFonts w:cs="Times New Roman"/>
              </w:rPr>
              <w:t>,</w:t>
            </w:r>
            <w:r w:rsidR="003E1FCE" w:rsidRPr="00D76286">
              <w:rPr>
                <w:rFonts w:cs="Times New Roman"/>
              </w:rPr>
              <w:t xml:space="preserve">93 кв.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6ECA6A7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8AE0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AF8C9B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6348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9D969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504664.01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4A577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1307789.61</w:t>
            </w:r>
          </w:p>
        </w:tc>
      </w:tr>
      <w:tr w:rsidR="00D76286" w:rsidRPr="00D76286" w14:paraId="2A94386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5EB9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EE56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88C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1307825.29</w:t>
            </w:r>
          </w:p>
        </w:tc>
      </w:tr>
      <w:tr w:rsidR="00D76286" w:rsidRPr="00D76286" w14:paraId="26791F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449A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E2BE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B4D5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1307825.27</w:t>
            </w:r>
          </w:p>
        </w:tc>
      </w:tr>
      <w:tr w:rsidR="00D76286" w:rsidRPr="00D76286" w14:paraId="55B2A0F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B01D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26DAB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504642.04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4615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1307789.53</w:t>
            </w:r>
          </w:p>
        </w:tc>
      </w:tr>
      <w:tr w:rsidR="00D76286" w:rsidRPr="00D76286" w14:paraId="2C7AD65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D62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3020F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504664.01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129D2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1307789.61</w:t>
            </w:r>
          </w:p>
        </w:tc>
      </w:tr>
      <w:tr w:rsidR="00D76286" w:rsidRPr="00D76286" w14:paraId="1D467E3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F7DEEFE" w14:textId="5EB3D70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У149</w:t>
            </w:r>
          </w:p>
        </w:tc>
      </w:tr>
      <w:tr w:rsidR="00D76286" w:rsidRPr="00D76286" w14:paraId="38439490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465964B" w14:textId="492D006E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9369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11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94 га)</w:t>
            </w:r>
          </w:p>
        </w:tc>
      </w:tr>
      <w:tr w:rsidR="00D76286" w:rsidRPr="00D76286" w14:paraId="0D72F3EB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A71F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26B36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0423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D6FC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914E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1308025.07</w:t>
            </w:r>
          </w:p>
        </w:tc>
      </w:tr>
      <w:tr w:rsidR="00D76286" w:rsidRPr="00D76286" w14:paraId="4387E3D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0F77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71CE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504547.13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1299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1307985.14</w:t>
            </w:r>
          </w:p>
        </w:tc>
      </w:tr>
      <w:tr w:rsidR="00D76286" w:rsidRPr="00D76286" w14:paraId="4BB458D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3BA8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BA81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504548.02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F57C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1307981.20</w:t>
            </w:r>
          </w:p>
        </w:tc>
      </w:tr>
      <w:tr w:rsidR="00D76286" w:rsidRPr="00D76286" w14:paraId="4FB659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C0FC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AD7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504556.99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E239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1307945.34</w:t>
            </w:r>
          </w:p>
        </w:tc>
      </w:tr>
      <w:tr w:rsidR="00D76286" w:rsidRPr="00D76286" w14:paraId="7C10C9C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99BA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8DE2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504553.31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3785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1307944.10</w:t>
            </w:r>
          </w:p>
        </w:tc>
      </w:tr>
      <w:tr w:rsidR="00D76286" w:rsidRPr="00D76286" w14:paraId="2AB59B6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1A39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114C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504547.06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A6C3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1307942.00</w:t>
            </w:r>
          </w:p>
        </w:tc>
      </w:tr>
      <w:tr w:rsidR="00D76286" w:rsidRPr="00D76286" w14:paraId="45FC9FB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16AF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615E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504555.32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844F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1307908.72</w:t>
            </w:r>
          </w:p>
        </w:tc>
      </w:tr>
      <w:tr w:rsidR="00D76286" w:rsidRPr="00D76286" w14:paraId="27DB04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87A8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5B67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9B67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1307898.15</w:t>
            </w:r>
          </w:p>
        </w:tc>
      </w:tr>
      <w:tr w:rsidR="00D76286" w:rsidRPr="00D76286" w14:paraId="432DE22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4B8F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BA39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504509.01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3C2A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1307890.70</w:t>
            </w:r>
          </w:p>
        </w:tc>
      </w:tr>
      <w:tr w:rsidR="00D76286" w:rsidRPr="00D76286" w14:paraId="37EE696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4979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D5C8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504668.25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6BDC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1307888.67</w:t>
            </w:r>
          </w:p>
        </w:tc>
      </w:tr>
      <w:tr w:rsidR="00D76286" w:rsidRPr="00D76286" w14:paraId="57D633E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4E9D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0CD9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504669.30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FCEB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1307954.81</w:t>
            </w:r>
          </w:p>
        </w:tc>
      </w:tr>
      <w:tr w:rsidR="00D76286" w:rsidRPr="00D76286" w14:paraId="58F8094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92CF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2122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504667.52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351F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1307952.27</w:t>
            </w:r>
          </w:p>
        </w:tc>
      </w:tr>
      <w:tr w:rsidR="00D76286" w:rsidRPr="00D76286" w14:paraId="4AD1747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88F6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5C19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504667.34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47F6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1307917.62</w:t>
            </w:r>
          </w:p>
        </w:tc>
      </w:tr>
      <w:tr w:rsidR="00D76286" w:rsidRPr="00D76286" w14:paraId="77688AD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6E08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3D2F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54D4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1307915.82</w:t>
            </w:r>
          </w:p>
        </w:tc>
      </w:tr>
      <w:tr w:rsidR="00D76286" w:rsidRPr="00D76286" w14:paraId="5E4D846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A416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09B5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504657.31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7BD2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1307917.87</w:t>
            </w:r>
          </w:p>
        </w:tc>
      </w:tr>
      <w:tr w:rsidR="00D76286" w:rsidRPr="00D76286" w14:paraId="3AF5980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DC83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B97E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504651.97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3FA0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1307917.58</w:t>
            </w:r>
          </w:p>
        </w:tc>
      </w:tr>
      <w:tr w:rsidR="00D76286" w:rsidRPr="00D76286" w14:paraId="28E77D5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D6B1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5D60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504650.73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525D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1307916.86</w:t>
            </w:r>
          </w:p>
        </w:tc>
      </w:tr>
      <w:tr w:rsidR="00D76286" w:rsidRPr="00D76286" w14:paraId="09A37C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BF4F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5377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504650.08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2D79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1307915.83</w:t>
            </w:r>
          </w:p>
        </w:tc>
      </w:tr>
      <w:tr w:rsidR="00D76286" w:rsidRPr="00D76286" w14:paraId="1D16B1E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FD99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EA02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504649.49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6DE5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1307904.70</w:t>
            </w:r>
          </w:p>
        </w:tc>
      </w:tr>
      <w:tr w:rsidR="00D76286" w:rsidRPr="00D76286" w14:paraId="232499E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B309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91FA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504645.60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4611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1307904.72</w:t>
            </w:r>
          </w:p>
        </w:tc>
      </w:tr>
      <w:tr w:rsidR="00D76286" w:rsidRPr="00D76286" w14:paraId="2FC036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30AC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4A06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504643.79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F59E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1307907.23</w:t>
            </w:r>
          </w:p>
        </w:tc>
      </w:tr>
      <w:tr w:rsidR="00D76286" w:rsidRPr="00D76286" w14:paraId="6B4A756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E55C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1B3A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504642.85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8FCA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1307907.44</w:t>
            </w:r>
          </w:p>
        </w:tc>
      </w:tr>
      <w:tr w:rsidR="00D76286" w:rsidRPr="00D76286" w14:paraId="3D1DDC0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8614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C111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504630.45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DBD2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1307907.81</w:t>
            </w:r>
          </w:p>
        </w:tc>
      </w:tr>
      <w:tr w:rsidR="00D76286" w:rsidRPr="00D76286" w14:paraId="76B277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8FFA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7B6C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504628.04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0AB4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1307907.23</w:t>
            </w:r>
          </w:p>
        </w:tc>
      </w:tr>
      <w:tr w:rsidR="00D76286" w:rsidRPr="00D76286" w14:paraId="03CFA0B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AC0C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5A41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504627.16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9395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1307906.71</w:t>
            </w:r>
          </w:p>
        </w:tc>
      </w:tr>
      <w:tr w:rsidR="00D76286" w:rsidRPr="00D76286" w14:paraId="2803611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5568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9685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504622.29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946C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1307907.75</w:t>
            </w:r>
          </w:p>
        </w:tc>
      </w:tr>
      <w:tr w:rsidR="00D76286" w:rsidRPr="00D76286" w14:paraId="024B76E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B03B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E17B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504622.40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406A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1307922.70</w:t>
            </w:r>
          </w:p>
        </w:tc>
      </w:tr>
      <w:tr w:rsidR="00D76286" w:rsidRPr="00D76286" w14:paraId="509581B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1D56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7E24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504622.43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4B4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1307935.59</w:t>
            </w:r>
          </w:p>
        </w:tc>
      </w:tr>
      <w:tr w:rsidR="00D76286" w:rsidRPr="00D76286" w14:paraId="1ABFB1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9D91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DE4E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720F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1307935.66</w:t>
            </w:r>
          </w:p>
        </w:tc>
      </w:tr>
      <w:tr w:rsidR="00D76286" w:rsidRPr="00D76286" w14:paraId="4D878A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FE4F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49C2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AAEE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1307950.67</w:t>
            </w:r>
          </w:p>
        </w:tc>
      </w:tr>
      <w:tr w:rsidR="00D76286" w:rsidRPr="00D76286" w14:paraId="1FC61E2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E98C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CC55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FD55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1307979.74</w:t>
            </w:r>
          </w:p>
        </w:tc>
      </w:tr>
      <w:tr w:rsidR="00D76286" w:rsidRPr="00D76286" w14:paraId="711AEAD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8005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509A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34A1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1308014.21</w:t>
            </w:r>
          </w:p>
        </w:tc>
      </w:tr>
      <w:tr w:rsidR="00D76286" w:rsidRPr="00D76286" w14:paraId="14BE2D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B11F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15AE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504617.63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DC41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1308025.07</w:t>
            </w:r>
          </w:p>
        </w:tc>
      </w:tr>
      <w:tr w:rsidR="00D76286" w:rsidRPr="00D76286" w14:paraId="3B570FE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E457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8FE89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504575.77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7E305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1307946.25</w:t>
            </w:r>
          </w:p>
        </w:tc>
      </w:tr>
      <w:tr w:rsidR="00D76286" w:rsidRPr="00D76286" w14:paraId="5B7234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0952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EA08D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504576.24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06485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1307957.00</w:t>
            </w:r>
          </w:p>
        </w:tc>
      </w:tr>
      <w:tr w:rsidR="00D76286" w:rsidRPr="00D76286" w14:paraId="6AC3A92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4F52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91D42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504562.17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27C04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1307957.61</w:t>
            </w:r>
          </w:p>
        </w:tc>
      </w:tr>
      <w:tr w:rsidR="00D76286" w:rsidRPr="00D76286" w14:paraId="6E0C455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3D6D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2A37A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504561.70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4AEB9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1307946.86</w:t>
            </w:r>
          </w:p>
        </w:tc>
      </w:tr>
      <w:tr w:rsidR="00D76286" w:rsidRPr="00D76286" w14:paraId="6A64A5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CD04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F2070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504575.77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A7F8D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1307946.25</w:t>
            </w:r>
          </w:p>
        </w:tc>
      </w:tr>
      <w:tr w:rsidR="00D76286" w:rsidRPr="00D76286" w14:paraId="6AD12E7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23D0AB9" w14:textId="344C2B2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У150</w:t>
            </w:r>
          </w:p>
        </w:tc>
      </w:tr>
      <w:tr w:rsidR="00D76286" w:rsidRPr="00D76286" w14:paraId="1000A91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5EFEA69" w14:textId="7B95B8D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1630,</w:t>
            </w:r>
            <w:r w:rsidR="003E1FCE" w:rsidRPr="00D76286">
              <w:rPr>
                <w:rFonts w:cs="Times New Roman"/>
              </w:rPr>
              <w:t xml:space="preserve">11 кв. м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5E3E1CA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462D2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42C060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DEEB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02E7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8227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1307780.67</w:t>
            </w:r>
          </w:p>
        </w:tc>
      </w:tr>
      <w:tr w:rsidR="00D76286" w:rsidRPr="00D76286" w14:paraId="72FDBE7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F10B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55BA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E57D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1307782.44</w:t>
            </w:r>
          </w:p>
        </w:tc>
      </w:tr>
      <w:tr w:rsidR="00D76286" w:rsidRPr="00D76286" w14:paraId="217A54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7FC7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0300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504292.15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2CA3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1307787.01</w:t>
            </w:r>
          </w:p>
        </w:tc>
      </w:tr>
      <w:tr w:rsidR="00D76286" w:rsidRPr="00D76286" w14:paraId="5F02F5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0A3D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E62B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504286.13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2532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1307783.31</w:t>
            </w:r>
          </w:p>
        </w:tc>
      </w:tr>
      <w:tr w:rsidR="00D76286" w:rsidRPr="00D76286" w14:paraId="5AD4C0E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8BC4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08F7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504282.41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1A81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1307789.35</w:t>
            </w:r>
          </w:p>
        </w:tc>
      </w:tr>
      <w:tr w:rsidR="00D76286" w:rsidRPr="00D76286" w14:paraId="340221D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F98A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3C90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504288.43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8561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1307793.05</w:t>
            </w:r>
          </w:p>
        </w:tc>
      </w:tr>
      <w:tr w:rsidR="00D76286" w:rsidRPr="00D76286" w14:paraId="2D10FF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D8FA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170E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504287.11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9444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1307795.20</w:t>
            </w:r>
          </w:p>
        </w:tc>
      </w:tr>
      <w:tr w:rsidR="00D76286" w:rsidRPr="00D76286" w14:paraId="07D2C26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29BA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E9F2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504319.23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0174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1307815.34</w:t>
            </w:r>
          </w:p>
        </w:tc>
      </w:tr>
      <w:tr w:rsidR="00D76286" w:rsidRPr="00D76286" w14:paraId="113D15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78E4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DE13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504315.53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9E69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1307822.05</w:t>
            </w:r>
          </w:p>
        </w:tc>
      </w:tr>
      <w:tr w:rsidR="00D76286" w:rsidRPr="00D76286" w14:paraId="4B2A1F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6F1E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F8B5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504303.22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617D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1307844.17</w:t>
            </w:r>
          </w:p>
        </w:tc>
      </w:tr>
      <w:tr w:rsidR="00D76286" w:rsidRPr="00D76286" w14:paraId="68A9B8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1403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D9E6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504291.68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5AB3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1307837.51</w:t>
            </w:r>
          </w:p>
        </w:tc>
      </w:tr>
      <w:tr w:rsidR="00D76286" w:rsidRPr="00D76286" w14:paraId="625240C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0963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3C7C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504301.62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86CC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1307821.91</w:t>
            </w:r>
          </w:p>
        </w:tc>
      </w:tr>
      <w:tr w:rsidR="00D76286" w:rsidRPr="00D76286" w14:paraId="59BF79D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8B88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F412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504283.21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7843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1307810.18</w:t>
            </w:r>
          </w:p>
        </w:tc>
      </w:tr>
      <w:tr w:rsidR="00D76286" w:rsidRPr="00D76286" w14:paraId="213ACA2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B25E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D04D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504273.27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2DB9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1307825.79</w:t>
            </w:r>
          </w:p>
        </w:tc>
      </w:tr>
      <w:tr w:rsidR="00D76286" w:rsidRPr="00D76286" w14:paraId="48E602D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69C2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540F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504257.15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D949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1307815.53</w:t>
            </w:r>
          </w:p>
        </w:tc>
      </w:tr>
      <w:tr w:rsidR="00D76286" w:rsidRPr="00D76286" w14:paraId="1721D65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0749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9B55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3534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1307807.81</w:t>
            </w:r>
          </w:p>
        </w:tc>
      </w:tr>
      <w:tr w:rsidR="00D76286" w:rsidRPr="00D76286" w14:paraId="5AE893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277F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6077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504264.70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E5C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1307798.95</w:t>
            </w:r>
          </w:p>
        </w:tc>
      </w:tr>
      <w:tr w:rsidR="00D76286" w:rsidRPr="00D76286" w14:paraId="4A6DDD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6169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1D02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E857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1307786.14</w:t>
            </w:r>
          </w:p>
        </w:tc>
      </w:tr>
      <w:tr w:rsidR="00D76286" w:rsidRPr="00D76286" w14:paraId="4AAD9B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E914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C79F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4859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1307780.67</w:t>
            </w:r>
          </w:p>
        </w:tc>
      </w:tr>
      <w:tr w:rsidR="00D76286" w:rsidRPr="00D76286" w14:paraId="547DC90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134751F" w14:textId="6920B00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У151</w:t>
            </w:r>
          </w:p>
        </w:tc>
      </w:tr>
      <w:tr w:rsidR="00D76286" w:rsidRPr="00D76286" w14:paraId="2C11D91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895F62B" w14:textId="17E2DB3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713,</w:t>
            </w:r>
            <w:r w:rsidR="00F93DFD" w:rsidRPr="00D76286">
              <w:rPr>
                <w:rFonts w:cs="Times New Roman"/>
              </w:rPr>
              <w:t>69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07 га)</w:t>
            </w:r>
            <w:r w:rsidR="003E1FCE" w:rsidRPr="00D76286">
              <w:rPr>
                <w:rFonts w:cs="Times New Roman"/>
              </w:rPr>
              <w:t xml:space="preserve"> </w:t>
            </w:r>
          </w:p>
        </w:tc>
      </w:tr>
      <w:tr w:rsidR="00D76286" w:rsidRPr="00D76286" w14:paraId="2DCAAAD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3C313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57E19E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0965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9180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0B8F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1307501.13</w:t>
            </w:r>
          </w:p>
        </w:tc>
      </w:tr>
      <w:tr w:rsidR="00D76286" w:rsidRPr="00D76286" w14:paraId="21803B8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B4D9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027C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504224.56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5DE7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1307481.65</w:t>
            </w:r>
          </w:p>
        </w:tc>
      </w:tr>
      <w:tr w:rsidR="00D76286" w:rsidRPr="00D76286" w14:paraId="3EBAF52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77DA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0DAA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504228.64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5DF6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1307522.36</w:t>
            </w:r>
          </w:p>
        </w:tc>
      </w:tr>
      <w:tr w:rsidR="00D76286" w:rsidRPr="00D76286" w14:paraId="2242809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5C49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69E2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22AC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1307501.13</w:t>
            </w:r>
          </w:p>
        </w:tc>
      </w:tr>
      <w:tr w:rsidR="00D76286" w:rsidRPr="00D76286" w14:paraId="27C9608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C4B820F" w14:textId="260D676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BA633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У152</w:t>
            </w:r>
          </w:p>
        </w:tc>
      </w:tr>
      <w:tr w:rsidR="00D76286" w:rsidRPr="00D76286" w14:paraId="0A49CAA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389D8A9" w14:textId="0A30A59A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94650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62 кв.</w:t>
            </w:r>
            <w:r w:rsidR="003E1FCE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3E1FCE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(9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47 га)</w:t>
            </w:r>
          </w:p>
        </w:tc>
      </w:tr>
      <w:tr w:rsidR="00D76286" w:rsidRPr="00D76286" w14:paraId="2FAEBC2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BEF20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5AFFE1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757E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8BC6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504494.83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4016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1307765.82</w:t>
            </w:r>
          </w:p>
        </w:tc>
      </w:tr>
      <w:tr w:rsidR="00D76286" w:rsidRPr="00D76286" w14:paraId="33C1D2B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B2B0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1C00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3950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1307741.71</w:t>
            </w:r>
          </w:p>
        </w:tc>
      </w:tr>
      <w:tr w:rsidR="00D76286" w:rsidRPr="00D76286" w14:paraId="6171EF6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BD09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14D4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3334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1307716.32</w:t>
            </w:r>
          </w:p>
        </w:tc>
      </w:tr>
      <w:tr w:rsidR="00D76286" w:rsidRPr="00D76286" w14:paraId="729580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FA71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F34D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504489.58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F8A9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1307690.50</w:t>
            </w:r>
          </w:p>
        </w:tc>
      </w:tr>
      <w:tr w:rsidR="00D76286" w:rsidRPr="00D76286" w14:paraId="6F4F6C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7330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1833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504488.29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7EAA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1307665.60</w:t>
            </w:r>
          </w:p>
        </w:tc>
      </w:tr>
      <w:tr w:rsidR="00D76286" w:rsidRPr="00D76286" w14:paraId="4D7417B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FF5D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A192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504486.98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750C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1307640.36</w:t>
            </w:r>
          </w:p>
        </w:tc>
      </w:tr>
      <w:tr w:rsidR="00D76286" w:rsidRPr="00D76286" w14:paraId="7C617C6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BFDE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C755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504485.70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15AB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1307615.78</w:t>
            </w:r>
          </w:p>
        </w:tc>
      </w:tr>
      <w:tr w:rsidR="00D76286" w:rsidRPr="00D76286" w14:paraId="523AB36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ED93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4025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504484.39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DE6E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1307590.67</w:t>
            </w:r>
          </w:p>
        </w:tc>
      </w:tr>
      <w:tr w:rsidR="00D76286" w:rsidRPr="00D76286" w14:paraId="55887ED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0237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1A56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504483.06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722F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1307564.93</w:t>
            </w:r>
          </w:p>
        </w:tc>
      </w:tr>
      <w:tr w:rsidR="00D76286" w:rsidRPr="00D76286" w14:paraId="1BD9365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766E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808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504481.46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AC9B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1307539.22</w:t>
            </w:r>
          </w:p>
        </w:tc>
      </w:tr>
      <w:tr w:rsidR="00D76286" w:rsidRPr="00D76286" w14:paraId="4EB787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0561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82B4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504479.23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5AFD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1307485.80</w:t>
            </w:r>
          </w:p>
        </w:tc>
      </w:tr>
      <w:tr w:rsidR="00D76286" w:rsidRPr="00D76286" w14:paraId="4015A6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E725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9A8B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DBAA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1307460.16</w:t>
            </w:r>
          </w:p>
        </w:tc>
      </w:tr>
      <w:tr w:rsidR="00D76286" w:rsidRPr="00D76286" w14:paraId="3ED8B1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AEE5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B188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504477.09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D2C4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1307434.36</w:t>
            </w:r>
          </w:p>
        </w:tc>
      </w:tr>
      <w:tr w:rsidR="00D76286" w:rsidRPr="00D76286" w14:paraId="4518925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2DB8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0D8D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504475.96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EFD7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1307407.31</w:t>
            </w:r>
          </w:p>
        </w:tc>
      </w:tr>
      <w:tr w:rsidR="00D76286" w:rsidRPr="00D76286" w14:paraId="476E14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B2DD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F8FA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504474.84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BC86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1307390.44</w:t>
            </w:r>
          </w:p>
        </w:tc>
      </w:tr>
      <w:tr w:rsidR="00D76286" w:rsidRPr="00D76286" w14:paraId="4B3702A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22E1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2D65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504474.20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AB78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1307381.74</w:t>
            </w:r>
          </w:p>
        </w:tc>
      </w:tr>
      <w:tr w:rsidR="00D76286" w:rsidRPr="00D76286" w14:paraId="223AFA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6E78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239E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504492.33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94EC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1307378.99</w:t>
            </w:r>
          </w:p>
        </w:tc>
      </w:tr>
      <w:tr w:rsidR="00D76286" w:rsidRPr="00D76286" w14:paraId="496878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9B87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A56C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504492.67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4349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1307398.16</w:t>
            </w:r>
          </w:p>
        </w:tc>
      </w:tr>
      <w:tr w:rsidR="00D76286" w:rsidRPr="00D76286" w14:paraId="137C555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EDBE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9F45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3ABD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1307417.30</w:t>
            </w:r>
          </w:p>
        </w:tc>
      </w:tr>
      <w:tr w:rsidR="00D76286" w:rsidRPr="00D76286" w14:paraId="72E725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E1B5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0E2D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05BB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1307438.65</w:t>
            </w:r>
          </w:p>
        </w:tc>
      </w:tr>
      <w:tr w:rsidR="00D76286" w:rsidRPr="00D76286" w14:paraId="346366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A383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000E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504493.73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3409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1307461.19</w:t>
            </w:r>
          </w:p>
        </w:tc>
      </w:tr>
      <w:tr w:rsidR="00D76286" w:rsidRPr="00D76286" w14:paraId="49741AA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564E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015B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504494.21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1F36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1307487.15</w:t>
            </w:r>
          </w:p>
        </w:tc>
      </w:tr>
      <w:tr w:rsidR="00D76286" w:rsidRPr="00D76286" w14:paraId="0D10EC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2EF5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90B7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D366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1307563.29</w:t>
            </w:r>
          </w:p>
        </w:tc>
      </w:tr>
      <w:tr w:rsidR="00D76286" w:rsidRPr="00D76286" w14:paraId="755A77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55C7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CABB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504502.42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82F7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1307640.00</w:t>
            </w:r>
          </w:p>
        </w:tc>
      </w:tr>
      <w:tr w:rsidR="00D76286" w:rsidRPr="00D76286" w14:paraId="09E6612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A442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A677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504507.61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48E0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1307748.12</w:t>
            </w:r>
          </w:p>
        </w:tc>
      </w:tr>
      <w:tr w:rsidR="00D76286" w:rsidRPr="00D76286" w14:paraId="07D3409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2A3F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D506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504511.25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6257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1307845.56</w:t>
            </w:r>
          </w:p>
        </w:tc>
      </w:tr>
      <w:tr w:rsidR="00D76286" w:rsidRPr="00D76286" w14:paraId="3541DB1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629F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7D86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504512.00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904F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1307875.66</w:t>
            </w:r>
          </w:p>
        </w:tc>
      </w:tr>
      <w:tr w:rsidR="00D76286" w:rsidRPr="00D76286" w14:paraId="7E3449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7F94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791E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98BA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1307875.13</w:t>
            </w:r>
          </w:p>
        </w:tc>
      </w:tr>
      <w:tr w:rsidR="00D76286" w:rsidRPr="00D76286" w14:paraId="273B312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F966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D0C2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B91A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1307875.00</w:t>
            </w:r>
          </w:p>
        </w:tc>
      </w:tr>
      <w:tr w:rsidR="00D76286" w:rsidRPr="00D76286" w14:paraId="79AFED1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D9F1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1B1B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F706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1307873.74</w:t>
            </w:r>
          </w:p>
        </w:tc>
      </w:tr>
      <w:tr w:rsidR="00D76286" w:rsidRPr="00D76286" w14:paraId="1448137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26CF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EA23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6AFB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1307835.29</w:t>
            </w:r>
          </w:p>
        </w:tc>
      </w:tr>
      <w:tr w:rsidR="00D76286" w:rsidRPr="00D76286" w14:paraId="1A6F08A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20AB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5E63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19F2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1307825.29</w:t>
            </w:r>
          </w:p>
        </w:tc>
      </w:tr>
      <w:tr w:rsidR="00D76286" w:rsidRPr="00D76286" w14:paraId="1E2683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AC61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01D0D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504664.01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5905C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1307789.61</w:t>
            </w:r>
          </w:p>
        </w:tc>
      </w:tr>
      <w:tr w:rsidR="00D76286" w:rsidRPr="00D76286" w14:paraId="47C20C4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692B0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47EF3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504663.73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553B7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1307744.62</w:t>
            </w:r>
          </w:p>
        </w:tc>
      </w:tr>
      <w:tr w:rsidR="00D76286" w:rsidRPr="00D76286" w14:paraId="6ACFA1F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5DDB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CC09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95D9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1307705.50</w:t>
            </w:r>
          </w:p>
        </w:tc>
      </w:tr>
      <w:tr w:rsidR="00D76286" w:rsidRPr="00D76286" w14:paraId="02B9109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8688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223C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504663.24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6B55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1307666.19</w:t>
            </w:r>
          </w:p>
        </w:tc>
      </w:tr>
      <w:tr w:rsidR="00D76286" w:rsidRPr="00D76286" w14:paraId="290841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BE2A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64D8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D12F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1307629.10</w:t>
            </w:r>
          </w:p>
        </w:tc>
      </w:tr>
      <w:tr w:rsidR="00D76286" w:rsidRPr="00D76286" w14:paraId="5FA84F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C0C6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849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504662.26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4776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1307589.99</w:t>
            </w:r>
          </w:p>
        </w:tc>
      </w:tr>
      <w:tr w:rsidR="00D76286" w:rsidRPr="00D76286" w14:paraId="12958F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04C9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B436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A193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1307552.63</w:t>
            </w:r>
          </w:p>
        </w:tc>
      </w:tr>
      <w:tr w:rsidR="00D76286" w:rsidRPr="00D76286" w14:paraId="6E3D195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AE5A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D73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B2DF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1307552.18</w:t>
            </w:r>
          </w:p>
        </w:tc>
      </w:tr>
      <w:tr w:rsidR="00D76286" w:rsidRPr="00D76286" w14:paraId="168F90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02F3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39EE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7AF8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1307544.89</w:t>
            </w:r>
          </w:p>
        </w:tc>
      </w:tr>
      <w:tr w:rsidR="00D76286" w:rsidRPr="00D76286" w14:paraId="71E012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9E6A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5D1D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33B6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1307522.75</w:t>
            </w:r>
          </w:p>
        </w:tc>
      </w:tr>
      <w:tr w:rsidR="00D76286" w:rsidRPr="00D76286" w14:paraId="0DE2131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39FB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6A92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7808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1307509.69</w:t>
            </w:r>
          </w:p>
        </w:tc>
      </w:tr>
      <w:tr w:rsidR="00D76286" w:rsidRPr="00D76286" w14:paraId="3D3AAD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0218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63FF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4AF2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1307497.08</w:t>
            </w:r>
          </w:p>
        </w:tc>
      </w:tr>
      <w:tr w:rsidR="00D76286" w:rsidRPr="00D76286" w14:paraId="0DA9D7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1FD8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BFAD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79E0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1307471.09</w:t>
            </w:r>
          </w:p>
        </w:tc>
      </w:tr>
      <w:tr w:rsidR="00D76286" w:rsidRPr="00D76286" w14:paraId="400CDF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AAD6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224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0027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010A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1307448.59</w:t>
            </w:r>
          </w:p>
        </w:tc>
      </w:tr>
      <w:tr w:rsidR="00D76286" w:rsidRPr="00D76286" w14:paraId="3776818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E111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78AA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218E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1307431.10</w:t>
            </w:r>
          </w:p>
        </w:tc>
      </w:tr>
      <w:tr w:rsidR="00D76286" w:rsidRPr="00D76286" w14:paraId="4CA4E1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5321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3F04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8FD3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1307415.09</w:t>
            </w:r>
          </w:p>
        </w:tc>
      </w:tr>
      <w:tr w:rsidR="00D76286" w:rsidRPr="00D76286" w14:paraId="5399E9D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6CC7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3B6E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FBC3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1307399.09</w:t>
            </w:r>
          </w:p>
        </w:tc>
      </w:tr>
      <w:tr w:rsidR="00D76286" w:rsidRPr="00D76286" w14:paraId="2C6D9F4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ACDA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5135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8892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1307389.09</w:t>
            </w:r>
          </w:p>
        </w:tc>
      </w:tr>
      <w:tr w:rsidR="00D76286" w:rsidRPr="00D76286" w14:paraId="50D4BE8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832A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07F8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CE4F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1307379.09</w:t>
            </w:r>
          </w:p>
        </w:tc>
      </w:tr>
      <w:tr w:rsidR="00D76286" w:rsidRPr="00D76286" w14:paraId="7E8F6FF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9D15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6124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B23B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1307369.09</w:t>
            </w:r>
          </w:p>
        </w:tc>
      </w:tr>
      <w:tr w:rsidR="00D76286" w:rsidRPr="00D76286" w14:paraId="3CA9CFA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C7DF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E404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847C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1307368.85</w:t>
            </w:r>
          </w:p>
        </w:tc>
      </w:tr>
      <w:tr w:rsidR="00D76286" w:rsidRPr="00D76286" w14:paraId="49F071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905C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27B6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504684.63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993E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1307423.27</w:t>
            </w:r>
          </w:p>
        </w:tc>
      </w:tr>
      <w:tr w:rsidR="00D76286" w:rsidRPr="00D76286" w14:paraId="0F0CC2A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3BE7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1A79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504760.32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BF25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1307423.51</w:t>
            </w:r>
          </w:p>
        </w:tc>
      </w:tr>
      <w:tr w:rsidR="00D76286" w:rsidRPr="00D76286" w14:paraId="23BF661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93A5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4037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983F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1307424.50</w:t>
            </w:r>
          </w:p>
        </w:tc>
      </w:tr>
      <w:tr w:rsidR="00D76286" w:rsidRPr="00D76286" w14:paraId="37872A8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BBA8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4ED3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1C08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1307424.50</w:t>
            </w:r>
          </w:p>
        </w:tc>
      </w:tr>
      <w:tr w:rsidR="00D76286" w:rsidRPr="00D76286" w14:paraId="2A8935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7638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515C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504899.60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6338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1307424.44</w:t>
            </w:r>
          </w:p>
        </w:tc>
      </w:tr>
      <w:tr w:rsidR="00D76286" w:rsidRPr="00D76286" w14:paraId="1DC805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E59A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6750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504899.38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7F25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1307397.45</w:t>
            </w:r>
          </w:p>
        </w:tc>
      </w:tr>
      <w:tr w:rsidR="00D76286" w:rsidRPr="00D76286" w14:paraId="451DDE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8993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E935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ACE0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1307397.37</w:t>
            </w:r>
          </w:p>
        </w:tc>
      </w:tr>
      <w:tr w:rsidR="00D76286" w:rsidRPr="00D76286" w14:paraId="39EC30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F254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AC0A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504993.80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1D81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1307396.75</w:t>
            </w:r>
          </w:p>
        </w:tc>
      </w:tr>
      <w:tr w:rsidR="00D76286" w:rsidRPr="00D76286" w14:paraId="66985D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1AFB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28A1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505006.12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B854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1307400.75</w:t>
            </w:r>
          </w:p>
        </w:tc>
      </w:tr>
      <w:tr w:rsidR="00D76286" w:rsidRPr="00D76286" w14:paraId="1D6E8B6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53A5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EF5E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505007.97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0853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1307453.08</w:t>
            </w:r>
          </w:p>
        </w:tc>
      </w:tr>
      <w:tr w:rsidR="00D76286" w:rsidRPr="00D76286" w14:paraId="7D018D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E7B1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A00A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504995.57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BC39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1307451.36</w:t>
            </w:r>
          </w:p>
        </w:tc>
      </w:tr>
      <w:tr w:rsidR="00D76286" w:rsidRPr="00D76286" w14:paraId="42DD88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8F7B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72B8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1B78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1307446.62</w:t>
            </w:r>
          </w:p>
        </w:tc>
      </w:tr>
      <w:tr w:rsidR="00D76286" w:rsidRPr="00D76286" w14:paraId="70C736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DB93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C096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5E67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1307448.38</w:t>
            </w:r>
          </w:p>
        </w:tc>
      </w:tr>
      <w:tr w:rsidR="00D76286" w:rsidRPr="00D76286" w14:paraId="0CBEBFF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7A7A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B444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A68E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1307490.95</w:t>
            </w:r>
          </w:p>
        </w:tc>
      </w:tr>
      <w:tr w:rsidR="00D76286" w:rsidRPr="00D76286" w14:paraId="76F5FEA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D6BE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59B3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3861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1307515.92</w:t>
            </w:r>
          </w:p>
        </w:tc>
      </w:tr>
      <w:tr w:rsidR="00D76286" w:rsidRPr="00D76286" w14:paraId="39DB4B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3722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3D61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CFF4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1307540.92</w:t>
            </w:r>
          </w:p>
        </w:tc>
      </w:tr>
      <w:tr w:rsidR="00D76286" w:rsidRPr="00D76286" w14:paraId="59A9BE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FB4C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B8B9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A890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1307553.25</w:t>
            </w:r>
          </w:p>
        </w:tc>
      </w:tr>
      <w:tr w:rsidR="00D76286" w:rsidRPr="00D76286" w14:paraId="7C478E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F54E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D48B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E8A6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1307589.05</w:t>
            </w:r>
          </w:p>
        </w:tc>
      </w:tr>
      <w:tr w:rsidR="00D76286" w:rsidRPr="00D76286" w14:paraId="169F240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2752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9CC0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89F5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1307598.03</w:t>
            </w:r>
          </w:p>
        </w:tc>
      </w:tr>
      <w:tr w:rsidR="00D76286" w:rsidRPr="00D76286" w14:paraId="77777B2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3604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5D21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DD28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1307622.93</w:t>
            </w:r>
          </w:p>
        </w:tc>
      </w:tr>
      <w:tr w:rsidR="00D76286" w:rsidRPr="00D76286" w14:paraId="25B22C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BCD2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D6D8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30A8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1307643.19</w:t>
            </w:r>
          </w:p>
        </w:tc>
      </w:tr>
      <w:tr w:rsidR="00D76286" w:rsidRPr="00D76286" w14:paraId="18DE7A9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69F6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2AB7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DFCD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1307647.51</w:t>
            </w:r>
          </w:p>
        </w:tc>
      </w:tr>
      <w:tr w:rsidR="00D76286" w:rsidRPr="00D76286" w14:paraId="4A565CB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1296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1DDE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E6C6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1307731.68</w:t>
            </w:r>
          </w:p>
        </w:tc>
      </w:tr>
      <w:tr w:rsidR="00D76286" w:rsidRPr="00D76286" w14:paraId="2C5A7DF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2FEF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167B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7A85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1307737.05</w:t>
            </w:r>
          </w:p>
        </w:tc>
      </w:tr>
      <w:tr w:rsidR="00D76286" w:rsidRPr="00D76286" w14:paraId="7EAC4A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9EAC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41AB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4EA8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1307783.77</w:t>
            </w:r>
          </w:p>
        </w:tc>
      </w:tr>
      <w:tr w:rsidR="00D76286" w:rsidRPr="00D76286" w14:paraId="42EAF1A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BC9D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FD1E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9A2E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1307806.85</w:t>
            </w:r>
          </w:p>
        </w:tc>
      </w:tr>
      <w:tr w:rsidR="00D76286" w:rsidRPr="00D76286" w14:paraId="674B733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467E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82CD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2046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1307809.98</w:t>
            </w:r>
          </w:p>
        </w:tc>
      </w:tr>
      <w:tr w:rsidR="00D76286" w:rsidRPr="00D76286" w14:paraId="2D8568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90B4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757E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504923.96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86E1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1307808.79</w:t>
            </w:r>
          </w:p>
        </w:tc>
      </w:tr>
      <w:tr w:rsidR="00D76286" w:rsidRPr="00D76286" w14:paraId="21672EC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126B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C5E2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8424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1307807.98</w:t>
            </w:r>
          </w:p>
        </w:tc>
      </w:tr>
      <w:tr w:rsidR="00D76286" w:rsidRPr="00D76286" w14:paraId="1A9035A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7998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EA9F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F1AD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1307782.47</w:t>
            </w:r>
          </w:p>
        </w:tc>
      </w:tr>
      <w:tr w:rsidR="00D76286" w:rsidRPr="00D76286" w14:paraId="42CA60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6669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E3C7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741E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1307758.11</w:t>
            </w:r>
          </w:p>
        </w:tc>
      </w:tr>
      <w:tr w:rsidR="00D76286" w:rsidRPr="00D76286" w14:paraId="713AB61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EE16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EF0A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6BF2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1307736.63</w:t>
            </w:r>
          </w:p>
        </w:tc>
      </w:tr>
      <w:tr w:rsidR="00D76286" w:rsidRPr="00D76286" w14:paraId="100F350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681C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0B98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ECB6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1307641.41</w:t>
            </w:r>
          </w:p>
        </w:tc>
      </w:tr>
      <w:tr w:rsidR="00D76286" w:rsidRPr="00D76286" w14:paraId="77F37A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733B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AFD0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504938.51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D900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1307641.31</w:t>
            </w:r>
          </w:p>
        </w:tc>
      </w:tr>
      <w:tr w:rsidR="00D76286" w:rsidRPr="00D76286" w14:paraId="0A10D5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B6D1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942A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2F99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1307640.42</w:t>
            </w:r>
          </w:p>
        </w:tc>
      </w:tr>
      <w:tr w:rsidR="00D76286" w:rsidRPr="00D76286" w14:paraId="7AB25A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D5E1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2FEC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8D31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1307639.01</w:t>
            </w:r>
          </w:p>
        </w:tc>
      </w:tr>
      <w:tr w:rsidR="00D76286" w:rsidRPr="00D76286" w14:paraId="4FB6C0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3BDD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846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9D0D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505014.23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245A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1307638.64</w:t>
            </w:r>
          </w:p>
        </w:tc>
      </w:tr>
      <w:tr w:rsidR="00D76286" w:rsidRPr="00D76286" w14:paraId="6ADC22D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0FC6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512F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9345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1307598.67</w:t>
            </w:r>
          </w:p>
        </w:tc>
      </w:tr>
      <w:tr w:rsidR="00D76286" w:rsidRPr="00D76286" w14:paraId="18EF573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3293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52D6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F7C2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1307558.46</w:t>
            </w:r>
          </w:p>
        </w:tc>
      </w:tr>
      <w:tr w:rsidR="00D76286" w:rsidRPr="00D76286" w14:paraId="6E4E785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F2AB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BBBC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504985.98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4CCC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1307559.15</w:t>
            </w:r>
          </w:p>
        </w:tc>
      </w:tr>
      <w:tr w:rsidR="00D76286" w:rsidRPr="00D76286" w14:paraId="71B479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6B3E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41FF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FAFC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1307559.96</w:t>
            </w:r>
          </w:p>
        </w:tc>
      </w:tr>
      <w:tr w:rsidR="00D76286" w:rsidRPr="00D76286" w14:paraId="3DAE70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9CC7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ACA0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8FD3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1307560.49</w:t>
            </w:r>
          </w:p>
        </w:tc>
      </w:tr>
      <w:tr w:rsidR="00D76286" w:rsidRPr="00D76286" w14:paraId="4BA556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3147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8F8A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CEB9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1307578.44</w:t>
            </w:r>
          </w:p>
        </w:tc>
      </w:tr>
      <w:tr w:rsidR="00D76286" w:rsidRPr="00D76286" w14:paraId="7F86B6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F4DB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90A8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8BBA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1307578.30</w:t>
            </w:r>
          </w:p>
        </w:tc>
      </w:tr>
      <w:tr w:rsidR="00D76286" w:rsidRPr="00D76286" w14:paraId="24CAB5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1DCD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5DA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DEEA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1307572.75</w:t>
            </w:r>
          </w:p>
        </w:tc>
      </w:tr>
      <w:tr w:rsidR="00D76286" w:rsidRPr="00D76286" w14:paraId="26DD9DC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B465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9882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BFF9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1307552.83</w:t>
            </w:r>
          </w:p>
        </w:tc>
      </w:tr>
      <w:tr w:rsidR="00D76286" w:rsidRPr="00D76286" w14:paraId="4377E4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FAE9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EB4F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6811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1307547.53</w:t>
            </w:r>
          </w:p>
        </w:tc>
      </w:tr>
      <w:tr w:rsidR="00D76286" w:rsidRPr="00D76286" w14:paraId="3082111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7321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CE9B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34C5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1307546.72</w:t>
            </w:r>
          </w:p>
        </w:tc>
      </w:tr>
      <w:tr w:rsidR="00D76286" w:rsidRPr="00D76286" w14:paraId="030C1DD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D55B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3681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504961.85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041E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1307545.85</w:t>
            </w:r>
          </w:p>
        </w:tc>
      </w:tr>
      <w:tr w:rsidR="00D76286" w:rsidRPr="00D76286" w14:paraId="12BD621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E254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C6A7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504987.16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1EE1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1307545.48</w:t>
            </w:r>
          </w:p>
        </w:tc>
      </w:tr>
      <w:tr w:rsidR="00D76286" w:rsidRPr="00D76286" w14:paraId="778DB7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67B7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FCA8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C7F1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1307545.11</w:t>
            </w:r>
          </w:p>
        </w:tc>
      </w:tr>
      <w:tr w:rsidR="00D76286" w:rsidRPr="00D76286" w14:paraId="4F994FE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D13F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7E71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C813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1307543.39</w:t>
            </w:r>
          </w:p>
        </w:tc>
      </w:tr>
      <w:tr w:rsidR="00D76286" w:rsidRPr="00D76286" w14:paraId="516C29C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9B61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0936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505011.74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8A8D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1307503.17</w:t>
            </w:r>
          </w:p>
        </w:tc>
      </w:tr>
      <w:tr w:rsidR="00D76286" w:rsidRPr="00D76286" w14:paraId="03EB2B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8BB8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2813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505011.60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8185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1307493.12</w:t>
            </w:r>
          </w:p>
        </w:tc>
      </w:tr>
      <w:tr w:rsidR="00D76286" w:rsidRPr="00D76286" w14:paraId="21782A9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E1A0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C6C2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12B3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1307490.71</w:t>
            </w:r>
          </w:p>
        </w:tc>
      </w:tr>
      <w:tr w:rsidR="00D76286" w:rsidRPr="00D76286" w14:paraId="24A863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07A0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A441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505006.09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6592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1307485.67</w:t>
            </w:r>
          </w:p>
        </w:tc>
      </w:tr>
      <w:tr w:rsidR="00D76286" w:rsidRPr="00D76286" w14:paraId="45E3CB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FD7B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81E1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AFEB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1307485.62</w:t>
            </w:r>
          </w:p>
        </w:tc>
      </w:tr>
      <w:tr w:rsidR="00D76286" w:rsidRPr="00D76286" w14:paraId="4E5859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154D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4CED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3647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1307485.60</w:t>
            </w:r>
          </w:p>
        </w:tc>
      </w:tr>
      <w:tr w:rsidR="00D76286" w:rsidRPr="00D76286" w14:paraId="733467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6CDD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73DB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505023.12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A82F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1307568.22</w:t>
            </w:r>
          </w:p>
        </w:tc>
      </w:tr>
      <w:tr w:rsidR="00D76286" w:rsidRPr="00D76286" w14:paraId="130D91B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64ED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FFB2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505023.60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8247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1307592.86</w:t>
            </w:r>
          </w:p>
        </w:tc>
      </w:tr>
      <w:tr w:rsidR="00D76286" w:rsidRPr="00D76286" w14:paraId="377A940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9C95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2D29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505025.65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AF4F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1307642.80</w:t>
            </w:r>
          </w:p>
        </w:tc>
      </w:tr>
      <w:tr w:rsidR="00D76286" w:rsidRPr="00D76286" w14:paraId="1BA46F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8CB1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954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2A7A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1307641.64</w:t>
            </w:r>
          </w:p>
        </w:tc>
      </w:tr>
      <w:tr w:rsidR="00D76286" w:rsidRPr="00D76286" w14:paraId="572610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4B64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5C56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505084.46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7BB6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1307641.09</w:t>
            </w:r>
          </w:p>
        </w:tc>
      </w:tr>
      <w:tr w:rsidR="00D76286" w:rsidRPr="00D76286" w14:paraId="3C92D8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5D37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1487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505081.67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9259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1307607.70</w:t>
            </w:r>
          </w:p>
        </w:tc>
      </w:tr>
      <w:tr w:rsidR="00D76286" w:rsidRPr="00D76286" w14:paraId="044EF0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86FE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D9D5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DDE9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1307570.36</w:t>
            </w:r>
          </w:p>
        </w:tc>
      </w:tr>
      <w:tr w:rsidR="00D76286" w:rsidRPr="00D76286" w14:paraId="56D526C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7AA1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806E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1AE5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1307570.23</w:t>
            </w:r>
          </w:p>
        </w:tc>
      </w:tr>
      <w:tr w:rsidR="00D76286" w:rsidRPr="00D76286" w14:paraId="1A4722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3DDA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EB36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873D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1307571.94</w:t>
            </w:r>
          </w:p>
        </w:tc>
      </w:tr>
      <w:tr w:rsidR="00D76286" w:rsidRPr="00D76286" w14:paraId="1F87A4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0010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972F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FF05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1307571.32</w:t>
            </w:r>
          </w:p>
        </w:tc>
      </w:tr>
      <w:tr w:rsidR="00D76286" w:rsidRPr="00D76286" w14:paraId="1FEED7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C7C9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9530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647B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1307591.53</w:t>
            </w:r>
          </w:p>
        </w:tc>
      </w:tr>
      <w:tr w:rsidR="00D76286" w:rsidRPr="00D76286" w14:paraId="2F523A5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C448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2F93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505103.42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49E7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1307591.74</w:t>
            </w:r>
          </w:p>
        </w:tc>
      </w:tr>
      <w:tr w:rsidR="00D76286" w:rsidRPr="00D76286" w14:paraId="5CED94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9623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EA5E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29DC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1307611.92</w:t>
            </w:r>
          </w:p>
        </w:tc>
      </w:tr>
      <w:tr w:rsidR="00D76286" w:rsidRPr="00D76286" w14:paraId="6C9D137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6E38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6E38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505106.62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6E96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1307630.08</w:t>
            </w:r>
          </w:p>
        </w:tc>
      </w:tr>
      <w:tr w:rsidR="00D76286" w:rsidRPr="00D76286" w14:paraId="45D23B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017F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812F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0A9A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1307648.77</w:t>
            </w:r>
          </w:p>
        </w:tc>
      </w:tr>
      <w:tr w:rsidR="00D76286" w:rsidRPr="00D76286" w14:paraId="700E3D9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382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E2CD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505109.79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F9F3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1307668.04</w:t>
            </w:r>
          </w:p>
        </w:tc>
      </w:tr>
      <w:tr w:rsidR="00D76286" w:rsidRPr="00D76286" w14:paraId="2DC36C9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5D49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CA71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7E27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1307687.95</w:t>
            </w:r>
          </w:p>
        </w:tc>
      </w:tr>
      <w:tr w:rsidR="00D76286" w:rsidRPr="00D76286" w14:paraId="54AAA44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297E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DB3D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E087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1307708.56</w:t>
            </w:r>
          </w:p>
        </w:tc>
      </w:tr>
      <w:tr w:rsidR="00D76286" w:rsidRPr="00D76286" w14:paraId="0B329F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6C9F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362A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FEDB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1307729.95</w:t>
            </w:r>
          </w:p>
        </w:tc>
      </w:tr>
      <w:tr w:rsidR="00D76286" w:rsidRPr="00D76286" w14:paraId="5B3135A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1849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D0BB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ADB6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1307752.23</w:t>
            </w:r>
          </w:p>
        </w:tc>
      </w:tr>
      <w:tr w:rsidR="00D76286" w:rsidRPr="00D76286" w14:paraId="79AAE2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E438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6441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505118.75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3879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1307775.50</w:t>
            </w:r>
          </w:p>
        </w:tc>
      </w:tr>
      <w:tr w:rsidR="00D76286" w:rsidRPr="00D76286" w14:paraId="2F95F1F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B49B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C1BA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191D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1307794.18</w:t>
            </w:r>
          </w:p>
        </w:tc>
      </w:tr>
      <w:tr w:rsidR="00D76286" w:rsidRPr="00D76286" w14:paraId="79913B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6F52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C4F7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6115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1307812.48</w:t>
            </w:r>
          </w:p>
        </w:tc>
      </w:tr>
      <w:tr w:rsidR="00D76286" w:rsidRPr="00D76286" w14:paraId="2CEAC7B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95DA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F68E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505125.90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C7D9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1307848.84</w:t>
            </w:r>
          </w:p>
        </w:tc>
      </w:tr>
      <w:tr w:rsidR="00D76286" w:rsidRPr="00D76286" w14:paraId="05FF35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FB6A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41E4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505136.80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EB03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1307987.18</w:t>
            </w:r>
          </w:p>
        </w:tc>
      </w:tr>
      <w:tr w:rsidR="00D76286" w:rsidRPr="00D76286" w14:paraId="4FEB70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B587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29DA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505138.16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B0BA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1308036.29</w:t>
            </w:r>
          </w:p>
        </w:tc>
      </w:tr>
      <w:tr w:rsidR="00D76286" w:rsidRPr="00D76286" w14:paraId="052882A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3E7D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5AC1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505139.36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CAB2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1308218.23</w:t>
            </w:r>
          </w:p>
        </w:tc>
      </w:tr>
      <w:tr w:rsidR="00D76286" w:rsidRPr="00D76286" w14:paraId="0422618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2932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8B35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505056.23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81F1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1308275.37</w:t>
            </w:r>
          </w:p>
        </w:tc>
      </w:tr>
      <w:tr w:rsidR="00D76286" w:rsidRPr="00D76286" w14:paraId="72AAE92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0366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8FB2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505041.80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B988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1308267.09</w:t>
            </w:r>
          </w:p>
        </w:tc>
      </w:tr>
      <w:tr w:rsidR="00D76286" w:rsidRPr="00D76286" w14:paraId="2ECFBD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BED1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6620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01A2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1308213.80</w:t>
            </w:r>
          </w:p>
        </w:tc>
      </w:tr>
      <w:tr w:rsidR="00D76286" w:rsidRPr="00D76286" w14:paraId="3717CC1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B83D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2684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505118.73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B656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1308167.33</w:t>
            </w:r>
          </w:p>
        </w:tc>
      </w:tr>
      <w:tr w:rsidR="00D76286" w:rsidRPr="00D76286" w14:paraId="3DA2154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FD44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4C14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505117.13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BFDD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1308064.20</w:t>
            </w:r>
          </w:p>
        </w:tc>
      </w:tr>
      <w:tr w:rsidR="00D76286" w:rsidRPr="00D76286" w14:paraId="0C19ADA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1716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B74D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1C0C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1308064.67</w:t>
            </w:r>
          </w:p>
        </w:tc>
      </w:tr>
      <w:tr w:rsidR="00D76286" w:rsidRPr="00D76286" w14:paraId="7A4EAD7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2796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D47D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E514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1308067.30</w:t>
            </w:r>
          </w:p>
        </w:tc>
      </w:tr>
      <w:tr w:rsidR="00D76286" w:rsidRPr="00D76286" w14:paraId="3A6DDA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6163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2D6B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505064.98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87DE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1308067.28</w:t>
            </w:r>
          </w:p>
        </w:tc>
      </w:tr>
      <w:tr w:rsidR="00D76286" w:rsidRPr="00D76286" w14:paraId="3801A8B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63B8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B4EC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F069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1308067.26</w:t>
            </w:r>
          </w:p>
        </w:tc>
      </w:tr>
      <w:tr w:rsidR="00D76286" w:rsidRPr="00D76286" w14:paraId="54CAE77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B25B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75FA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109F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1308067.24</w:t>
            </w:r>
          </w:p>
        </w:tc>
      </w:tr>
      <w:tr w:rsidR="00D76286" w:rsidRPr="00D76286" w14:paraId="52FE21A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1FD4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3257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4213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1308067.23</w:t>
            </w:r>
          </w:p>
        </w:tc>
      </w:tr>
      <w:tr w:rsidR="00D76286" w:rsidRPr="00D76286" w14:paraId="4BCF1B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5D9B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11E8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158D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1308048.01</w:t>
            </w:r>
          </w:p>
        </w:tc>
      </w:tr>
      <w:tr w:rsidR="00D76286" w:rsidRPr="00D76286" w14:paraId="2D01BAC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5485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8D46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CF12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1308042.29</w:t>
            </w:r>
          </w:p>
        </w:tc>
      </w:tr>
      <w:tr w:rsidR="00D76286" w:rsidRPr="00D76286" w14:paraId="5C9E3B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6666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87E3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2D79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1308037.75</w:t>
            </w:r>
          </w:p>
        </w:tc>
      </w:tr>
      <w:tr w:rsidR="00D76286" w:rsidRPr="00D76286" w14:paraId="17B8C90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6D8A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6ED7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41FD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1308034.13</w:t>
            </w:r>
          </w:p>
        </w:tc>
      </w:tr>
      <w:tr w:rsidR="00D76286" w:rsidRPr="00D76286" w14:paraId="7C0EED1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057C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83E5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504863.89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1783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1308009.87</w:t>
            </w:r>
          </w:p>
        </w:tc>
      </w:tr>
      <w:tr w:rsidR="00D76286" w:rsidRPr="00D76286" w14:paraId="09CCDF9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A9A2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BBD1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67AF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1308009.26</w:t>
            </w:r>
          </w:p>
        </w:tc>
      </w:tr>
      <w:tr w:rsidR="00D76286" w:rsidRPr="00D76286" w14:paraId="3C0863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AB65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6577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95DB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1307964.77</w:t>
            </w:r>
          </w:p>
        </w:tc>
      </w:tr>
      <w:tr w:rsidR="00D76286" w:rsidRPr="00D76286" w14:paraId="693A08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E352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CFEE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F30C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1307922.88</w:t>
            </w:r>
          </w:p>
        </w:tc>
      </w:tr>
      <w:tr w:rsidR="00D76286" w:rsidRPr="00D76286" w14:paraId="6316D0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5239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7A77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59E0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1307887.52</w:t>
            </w:r>
          </w:p>
        </w:tc>
      </w:tr>
      <w:tr w:rsidR="00D76286" w:rsidRPr="00D76286" w14:paraId="6F4B87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58B1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908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3DB4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1307887.91</w:t>
            </w:r>
          </w:p>
        </w:tc>
      </w:tr>
      <w:tr w:rsidR="00D76286" w:rsidRPr="00D76286" w14:paraId="1AECC2E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A2FF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291C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2D46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1307887.97</w:t>
            </w:r>
          </w:p>
        </w:tc>
      </w:tr>
      <w:tr w:rsidR="00D76286" w:rsidRPr="00D76286" w14:paraId="439C5EB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FE77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412A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F6C2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1307888.47</w:t>
            </w:r>
          </w:p>
        </w:tc>
      </w:tr>
      <w:tr w:rsidR="00D76286" w:rsidRPr="00D76286" w14:paraId="48CBF5E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EB1C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B047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B098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1307927.67</w:t>
            </w:r>
          </w:p>
        </w:tc>
      </w:tr>
      <w:tr w:rsidR="00D76286" w:rsidRPr="00D76286" w14:paraId="448D6C5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A598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CAE5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504686.17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E4E7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1308063.15</w:t>
            </w:r>
          </w:p>
        </w:tc>
      </w:tr>
      <w:tr w:rsidR="00D76286" w:rsidRPr="00D76286" w14:paraId="146F05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8272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76BA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504671.95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D9F3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1308055.00</w:t>
            </w:r>
          </w:p>
        </w:tc>
      </w:tr>
      <w:tr w:rsidR="00D76286" w:rsidRPr="00D76286" w14:paraId="41C99F7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36BF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6BA4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9EBD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1308049.04</w:t>
            </w:r>
          </w:p>
        </w:tc>
      </w:tr>
      <w:tr w:rsidR="00D76286" w:rsidRPr="00D76286" w14:paraId="42465C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F73E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3735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504668.35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1D18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1308021.70</w:t>
            </w:r>
          </w:p>
        </w:tc>
      </w:tr>
      <w:tr w:rsidR="00D76286" w:rsidRPr="00D76286" w14:paraId="776BC94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6445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D49F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504670.25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FADF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1308014.89</w:t>
            </w:r>
          </w:p>
        </w:tc>
      </w:tr>
      <w:tr w:rsidR="00D76286" w:rsidRPr="00D76286" w14:paraId="4668DD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1488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C642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504670.08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E9E0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1308003.92</w:t>
            </w:r>
          </w:p>
        </w:tc>
      </w:tr>
      <w:tr w:rsidR="00D76286" w:rsidRPr="00D76286" w14:paraId="0C1A247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0DA7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D99E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504669.30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B000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1307954.81</w:t>
            </w:r>
          </w:p>
        </w:tc>
      </w:tr>
      <w:tr w:rsidR="00D76286" w:rsidRPr="00D76286" w14:paraId="1EC8F3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F4B0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19B5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504668.25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57C9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1307888.67</w:t>
            </w:r>
          </w:p>
        </w:tc>
      </w:tr>
      <w:tr w:rsidR="00D76286" w:rsidRPr="00D76286" w14:paraId="5A95837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270F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9A3C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504509.01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0309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1307890.70</w:t>
            </w:r>
          </w:p>
        </w:tc>
      </w:tr>
      <w:tr w:rsidR="00D76286" w:rsidRPr="00D76286" w14:paraId="1E4488B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E035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7648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C5E0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1307898.15</w:t>
            </w:r>
          </w:p>
        </w:tc>
      </w:tr>
      <w:tr w:rsidR="00D76286" w:rsidRPr="00D76286" w14:paraId="05666E7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3CD7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2CC3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504503.61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624E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1307927.41</w:t>
            </w:r>
          </w:p>
        </w:tc>
      </w:tr>
      <w:tr w:rsidR="00D76286" w:rsidRPr="00D76286" w14:paraId="316C34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A92C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2A0A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504499.11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EFF3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1307957.94</w:t>
            </w:r>
          </w:p>
        </w:tc>
      </w:tr>
      <w:tr w:rsidR="00D76286" w:rsidRPr="00D76286" w14:paraId="51AA3E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21B9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C391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504484.85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A3DE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1307949.75</w:t>
            </w:r>
          </w:p>
        </w:tc>
      </w:tr>
      <w:tr w:rsidR="00D76286" w:rsidRPr="00D76286" w14:paraId="54374F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312E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C955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504490.79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ED64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1307941.69</w:t>
            </w:r>
          </w:p>
        </w:tc>
      </w:tr>
      <w:tr w:rsidR="00D76286" w:rsidRPr="00D76286" w14:paraId="26CEA8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EC69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AA18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6787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1307905.56</w:t>
            </w:r>
          </w:p>
        </w:tc>
      </w:tr>
      <w:tr w:rsidR="00D76286" w:rsidRPr="00D76286" w14:paraId="5D8C94A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18F2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19C1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1E4D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1307880.31</w:t>
            </w:r>
          </w:p>
        </w:tc>
      </w:tr>
      <w:tr w:rsidR="00D76286" w:rsidRPr="00D76286" w14:paraId="02DF3E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30A1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AC4C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FCB6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1307842.01</w:t>
            </w:r>
          </w:p>
        </w:tc>
      </w:tr>
      <w:tr w:rsidR="00D76286" w:rsidRPr="00D76286" w14:paraId="1D1E44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67AB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1B1A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DFF0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1307841.69</w:t>
            </w:r>
          </w:p>
        </w:tc>
      </w:tr>
      <w:tr w:rsidR="00D76286" w:rsidRPr="00D76286" w14:paraId="703BF6A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4036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756B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504445.71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B6C1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1307833.84</w:t>
            </w:r>
          </w:p>
        </w:tc>
      </w:tr>
      <w:tr w:rsidR="00D76286" w:rsidRPr="00D76286" w14:paraId="323DB2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730B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8A91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504439.21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F6A5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1307832.82</w:t>
            </w:r>
          </w:p>
        </w:tc>
      </w:tr>
      <w:tr w:rsidR="00D76286" w:rsidRPr="00D76286" w14:paraId="6D3B5D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F52F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29C7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CC2F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1307831.14</w:t>
            </w:r>
          </w:p>
        </w:tc>
      </w:tr>
      <w:tr w:rsidR="00D76286" w:rsidRPr="00D76286" w14:paraId="4776196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73EE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9E31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EE35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1307827.11</w:t>
            </w:r>
          </w:p>
        </w:tc>
      </w:tr>
      <w:tr w:rsidR="00D76286" w:rsidRPr="00D76286" w14:paraId="086F3D9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B94A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6DDD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DD7F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1307820.29</w:t>
            </w:r>
          </w:p>
        </w:tc>
      </w:tr>
      <w:tr w:rsidR="00D76286" w:rsidRPr="00D76286" w14:paraId="2E6CF0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998E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00D3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C1DD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1307820.03</w:t>
            </w:r>
          </w:p>
        </w:tc>
      </w:tr>
      <w:tr w:rsidR="00D76286" w:rsidRPr="00D76286" w14:paraId="77B39B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497E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85BC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504381.31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A7E9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1307815.55</w:t>
            </w:r>
          </w:p>
        </w:tc>
      </w:tr>
      <w:tr w:rsidR="00D76286" w:rsidRPr="00D76286" w14:paraId="3F2CD4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5C67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E83C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698C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1307811.81</w:t>
            </w:r>
          </w:p>
        </w:tc>
      </w:tr>
      <w:tr w:rsidR="00D76286" w:rsidRPr="00D76286" w14:paraId="2D85307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E915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ED58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693E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1307803.12</w:t>
            </w:r>
          </w:p>
        </w:tc>
      </w:tr>
      <w:tr w:rsidR="00D76286" w:rsidRPr="00D76286" w14:paraId="23E70A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A0B5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6DFC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877D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1307797.75</w:t>
            </w:r>
          </w:p>
        </w:tc>
      </w:tr>
      <w:tr w:rsidR="00D76286" w:rsidRPr="00D76286" w14:paraId="7DCBA7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81C0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BC00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59D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1307795.19</w:t>
            </w:r>
          </w:p>
        </w:tc>
      </w:tr>
      <w:tr w:rsidR="00D76286" w:rsidRPr="00D76286" w14:paraId="1D8F7D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E906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A665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504373.94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8F89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1307777.38</w:t>
            </w:r>
          </w:p>
        </w:tc>
      </w:tr>
      <w:tr w:rsidR="00D76286" w:rsidRPr="00D76286" w14:paraId="6D67178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C35A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8636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504372.99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F015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1307762.09</w:t>
            </w:r>
          </w:p>
        </w:tc>
      </w:tr>
      <w:tr w:rsidR="00D76286" w:rsidRPr="00D76286" w14:paraId="7C1011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FFA5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8ACB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504372.11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FB774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1307747.83</w:t>
            </w:r>
          </w:p>
        </w:tc>
      </w:tr>
      <w:tr w:rsidR="00D76286" w:rsidRPr="00D76286" w14:paraId="34A78FD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89F9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3EB9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504371.10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52D4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1307732.68</w:t>
            </w:r>
          </w:p>
        </w:tc>
      </w:tr>
      <w:tr w:rsidR="00D76286" w:rsidRPr="00D76286" w14:paraId="30924EC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4563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FD60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504370.12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7278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1307718.04</w:t>
            </w:r>
          </w:p>
        </w:tc>
      </w:tr>
      <w:tr w:rsidR="00D76286" w:rsidRPr="00D76286" w14:paraId="2F1193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E437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4440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504367.62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7C56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1307691.61</w:t>
            </w:r>
          </w:p>
        </w:tc>
      </w:tr>
      <w:tr w:rsidR="00D76286" w:rsidRPr="00D76286" w14:paraId="4B2D65A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48F0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4EC4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504364.91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E4BC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1307645.94</w:t>
            </w:r>
          </w:p>
        </w:tc>
      </w:tr>
      <w:tr w:rsidR="00D76286" w:rsidRPr="00D76286" w14:paraId="59B9A6A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A1F1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B754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504361.30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2C39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1307592.07</w:t>
            </w:r>
          </w:p>
        </w:tc>
      </w:tr>
      <w:tr w:rsidR="00D76286" w:rsidRPr="00D76286" w14:paraId="5778D8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3C40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75AA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504361.01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1EA3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1307587.70</w:t>
            </w:r>
          </w:p>
        </w:tc>
      </w:tr>
      <w:tr w:rsidR="00D76286" w:rsidRPr="00D76286" w14:paraId="6AC3F73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1BF4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7BF1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504359.19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F367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1307562.78</w:t>
            </w:r>
          </w:p>
        </w:tc>
      </w:tr>
      <w:tr w:rsidR="00D76286" w:rsidRPr="00D76286" w14:paraId="2ECADC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F0E9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4832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504359.10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C07E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1307562.14</w:t>
            </w:r>
          </w:p>
        </w:tc>
      </w:tr>
      <w:tr w:rsidR="00D76286" w:rsidRPr="00D76286" w14:paraId="7C17EA7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7BB0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2401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504358.88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4D00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1307559.76</w:t>
            </w:r>
          </w:p>
        </w:tc>
      </w:tr>
      <w:tr w:rsidR="00D76286" w:rsidRPr="00D76286" w14:paraId="08DC07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8B90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394F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504356.46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A707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1307537.62</w:t>
            </w:r>
          </w:p>
        </w:tc>
      </w:tr>
      <w:tr w:rsidR="00D76286" w:rsidRPr="00D76286" w14:paraId="72C4847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C27D1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A3D2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504354.42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DD02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1307512.13</w:t>
            </w:r>
          </w:p>
        </w:tc>
      </w:tr>
      <w:tr w:rsidR="00D76286" w:rsidRPr="00D76286" w14:paraId="7EA661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19FC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F01B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504351.50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4EFF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1307472.91</w:t>
            </w:r>
          </w:p>
        </w:tc>
      </w:tr>
      <w:tr w:rsidR="00D76286" w:rsidRPr="00D76286" w14:paraId="5AE5EA0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F1B5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BD86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504349.22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E0B7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1307442.23</w:t>
            </w:r>
          </w:p>
        </w:tc>
      </w:tr>
      <w:tr w:rsidR="00D76286" w:rsidRPr="00D76286" w14:paraId="014BEC5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4F16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0E14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504301.07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2D48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1307454.94</w:t>
            </w:r>
          </w:p>
        </w:tc>
      </w:tr>
      <w:tr w:rsidR="00D76286" w:rsidRPr="00D76286" w14:paraId="3A0B34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B6F7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5271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504297.45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D373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1307455.90</w:t>
            </w:r>
          </w:p>
        </w:tc>
      </w:tr>
      <w:tr w:rsidR="00D76286" w:rsidRPr="00D76286" w14:paraId="0A2F020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ED10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A64A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504269.95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96B8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1307463.19</w:t>
            </w:r>
          </w:p>
        </w:tc>
      </w:tr>
      <w:tr w:rsidR="00D76286" w:rsidRPr="00D76286" w14:paraId="2FE3B30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6C74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CD46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504245.11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0A86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1307469.56</w:t>
            </w:r>
          </w:p>
        </w:tc>
      </w:tr>
      <w:tr w:rsidR="00D76286" w:rsidRPr="00D76286" w14:paraId="11F9FE1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590E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9DA6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0B92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1307413.18</w:t>
            </w:r>
          </w:p>
        </w:tc>
      </w:tr>
      <w:tr w:rsidR="00D76286" w:rsidRPr="00D76286" w14:paraId="35EF1AF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9523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7DD8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504368.73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F9E5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1307416.86</w:t>
            </w:r>
          </w:p>
        </w:tc>
      </w:tr>
      <w:tr w:rsidR="00D76286" w:rsidRPr="00D76286" w14:paraId="697314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0EA3C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0D27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504370.65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AFDB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1307439.11</w:t>
            </w:r>
          </w:p>
        </w:tc>
      </w:tr>
      <w:tr w:rsidR="00D76286" w:rsidRPr="00D76286" w14:paraId="4FBE555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E76F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B0A0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504372.32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0D85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1307463.84</w:t>
            </w:r>
          </w:p>
        </w:tc>
      </w:tr>
      <w:tr w:rsidR="00D76286" w:rsidRPr="00D76286" w14:paraId="6A4C248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DC1F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C0B7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504373.75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3C9C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1307489.47</w:t>
            </w:r>
          </w:p>
        </w:tc>
      </w:tr>
      <w:tr w:rsidR="00D76286" w:rsidRPr="00D76286" w14:paraId="32A51A0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2317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47B3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504374.00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AAFC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1307494.12</w:t>
            </w:r>
          </w:p>
        </w:tc>
      </w:tr>
      <w:tr w:rsidR="00D76286" w:rsidRPr="00D76286" w14:paraId="353487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E572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6032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504374.04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82CE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1307494.78</w:t>
            </w:r>
          </w:p>
        </w:tc>
      </w:tr>
      <w:tr w:rsidR="00D76286" w:rsidRPr="00D76286" w14:paraId="5A75D5A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401E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E040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504375.64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1B39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1307519.39</w:t>
            </w:r>
          </w:p>
        </w:tc>
      </w:tr>
      <w:tr w:rsidR="00D76286" w:rsidRPr="00D76286" w14:paraId="04B056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9201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59B7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504377.36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F2F5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1307544.50</w:t>
            </w:r>
          </w:p>
        </w:tc>
      </w:tr>
      <w:tr w:rsidR="00D76286" w:rsidRPr="00D76286" w14:paraId="0163FFC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F472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DF42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504381.65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17DC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1307614.55</w:t>
            </w:r>
          </w:p>
        </w:tc>
      </w:tr>
      <w:tr w:rsidR="00D76286" w:rsidRPr="00D76286" w14:paraId="7BF978C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594F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905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4762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504381.92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A376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1307618.77</w:t>
            </w:r>
          </w:p>
        </w:tc>
      </w:tr>
      <w:tr w:rsidR="00D76286" w:rsidRPr="00D76286" w14:paraId="69CEF7B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9C7C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6442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504383.45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63E1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1307644.20</w:t>
            </w:r>
          </w:p>
        </w:tc>
      </w:tr>
      <w:tr w:rsidR="00D76286" w:rsidRPr="00D76286" w14:paraId="181EC3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0115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9DAF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504384.80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6A96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1307669.06</w:t>
            </w:r>
          </w:p>
        </w:tc>
      </w:tr>
      <w:tr w:rsidR="00D76286" w:rsidRPr="00D76286" w14:paraId="07B360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462B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0665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504386.32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7222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1307694.05</w:t>
            </w:r>
          </w:p>
        </w:tc>
      </w:tr>
      <w:tr w:rsidR="00D76286" w:rsidRPr="00D76286" w14:paraId="71ABE09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7F61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CB0E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504387.17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FC64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1307719.93</w:t>
            </w:r>
          </w:p>
        </w:tc>
      </w:tr>
      <w:tr w:rsidR="00D76286" w:rsidRPr="00D76286" w14:paraId="0B71271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D455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DE1C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504387.34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FB15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1307724.46</w:t>
            </w:r>
          </w:p>
        </w:tc>
      </w:tr>
      <w:tr w:rsidR="00D76286" w:rsidRPr="00D76286" w14:paraId="052F3C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F5CE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0513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504388.69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D9C3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1307745.45</w:t>
            </w:r>
          </w:p>
        </w:tc>
      </w:tr>
      <w:tr w:rsidR="00D76286" w:rsidRPr="00D76286" w14:paraId="1B50BA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2584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4B06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504391.87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3640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1307805.03</w:t>
            </w:r>
          </w:p>
        </w:tc>
      </w:tr>
      <w:tr w:rsidR="00D76286" w:rsidRPr="00D76286" w14:paraId="281602E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0260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30A1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BAF3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1307805.32</w:t>
            </w:r>
          </w:p>
        </w:tc>
      </w:tr>
      <w:tr w:rsidR="00D76286" w:rsidRPr="00D76286" w14:paraId="409B7FF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7911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9D32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504444.64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B4F8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1307818.49</w:t>
            </w:r>
          </w:p>
        </w:tc>
      </w:tr>
      <w:tr w:rsidR="00D76286" w:rsidRPr="00D76286" w14:paraId="225D2B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8981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37D4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504450.52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ED73D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1307819.41</w:t>
            </w:r>
          </w:p>
        </w:tc>
      </w:tr>
      <w:tr w:rsidR="00D76286" w:rsidRPr="00D76286" w14:paraId="70B1DAD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4F86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EA3B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504497.51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EFC0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1307826.74</w:t>
            </w:r>
          </w:p>
        </w:tc>
      </w:tr>
      <w:tr w:rsidR="00D76286" w:rsidRPr="00D76286" w14:paraId="778BC7B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2618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7EBE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51AD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1307800.96</w:t>
            </w:r>
          </w:p>
        </w:tc>
      </w:tr>
      <w:tr w:rsidR="00D76286" w:rsidRPr="00D76286" w14:paraId="17402B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7A13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3B68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267A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1307797.17</w:t>
            </w:r>
          </w:p>
        </w:tc>
      </w:tr>
      <w:tr w:rsidR="00D76286" w:rsidRPr="00D76286" w14:paraId="6BE416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C95B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D937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504496.47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2927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1307796.85</w:t>
            </w:r>
          </w:p>
        </w:tc>
      </w:tr>
      <w:tr w:rsidR="00D76286" w:rsidRPr="00D76286" w14:paraId="0F034CD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30BF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3946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504494.83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62B6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1307765.82</w:t>
            </w:r>
          </w:p>
        </w:tc>
      </w:tr>
      <w:tr w:rsidR="00D76286" w:rsidRPr="00D76286" w14:paraId="402034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A8B9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D641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504679.90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9339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1307449.27</w:t>
            </w:r>
          </w:p>
        </w:tc>
      </w:tr>
      <w:tr w:rsidR="00D76286" w:rsidRPr="00D76286" w14:paraId="3CC990F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8E8C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AFF5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630B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1307473.69</w:t>
            </w:r>
          </w:p>
        </w:tc>
      </w:tr>
      <w:tr w:rsidR="00D76286" w:rsidRPr="00D76286" w14:paraId="1C4098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CB42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FC207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AB86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1307498.30</w:t>
            </w:r>
          </w:p>
        </w:tc>
      </w:tr>
      <w:tr w:rsidR="00D76286" w:rsidRPr="00D76286" w14:paraId="4DC34DC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14F8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9B48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2886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1307523.07</w:t>
            </w:r>
          </w:p>
        </w:tc>
      </w:tr>
      <w:tr w:rsidR="00D76286" w:rsidRPr="00D76286" w14:paraId="3EC4C1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8C78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006D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8169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1307537.92</w:t>
            </w:r>
          </w:p>
        </w:tc>
      </w:tr>
      <w:tr w:rsidR="00D76286" w:rsidRPr="00D76286" w14:paraId="3D45C6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4E97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16DD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504681.69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337C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1307657.52</w:t>
            </w:r>
          </w:p>
        </w:tc>
      </w:tr>
      <w:tr w:rsidR="00D76286" w:rsidRPr="00D76286" w14:paraId="3F08F69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CE23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3E2E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504677.39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937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1307657.56</w:t>
            </w:r>
          </w:p>
        </w:tc>
      </w:tr>
      <w:tr w:rsidR="00D76286" w:rsidRPr="00D76286" w14:paraId="6097DAF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E938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3030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C7F8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1307859.37</w:t>
            </w:r>
          </w:p>
        </w:tc>
      </w:tr>
      <w:tr w:rsidR="00D76286" w:rsidRPr="00D76286" w14:paraId="429ADB3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B845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4CE8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88F7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1307873.51</w:t>
            </w:r>
          </w:p>
        </w:tc>
      </w:tr>
      <w:tr w:rsidR="00D76286" w:rsidRPr="00D76286" w14:paraId="1DDE2E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D9A5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A380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94DC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1307872.52</w:t>
            </w:r>
          </w:p>
        </w:tc>
      </w:tr>
      <w:tr w:rsidR="00D76286" w:rsidRPr="00D76286" w14:paraId="4015CC7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9B27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55E8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D03F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1307762.29</w:t>
            </w:r>
          </w:p>
        </w:tc>
      </w:tr>
      <w:tr w:rsidR="00D76286" w:rsidRPr="00D76286" w14:paraId="3687D0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50CC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AF7B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1F44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1307713.77</w:t>
            </w:r>
          </w:p>
        </w:tc>
      </w:tr>
      <w:tr w:rsidR="00D76286" w:rsidRPr="00D76286" w14:paraId="0681E50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627A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F6F1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89BF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1307655.77</w:t>
            </w:r>
          </w:p>
        </w:tc>
      </w:tr>
      <w:tr w:rsidR="00D76286" w:rsidRPr="00D76286" w14:paraId="23B354F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3B55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5BEA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3441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1307654.39</w:t>
            </w:r>
          </w:p>
        </w:tc>
      </w:tr>
      <w:tr w:rsidR="00D76286" w:rsidRPr="00D76286" w14:paraId="7CFB3E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CFA0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5EC2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50E2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1307618.25</w:t>
            </w:r>
          </w:p>
        </w:tc>
      </w:tr>
      <w:tr w:rsidR="00D76286" w:rsidRPr="00D76286" w14:paraId="16231B3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AC6F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2D9C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504849.16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CA12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1307539.89</w:t>
            </w:r>
          </w:p>
        </w:tc>
      </w:tr>
      <w:tr w:rsidR="00D76286" w:rsidRPr="00D76286" w14:paraId="03679E0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D80A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143A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164B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1307508.58</w:t>
            </w:r>
          </w:p>
        </w:tc>
      </w:tr>
      <w:tr w:rsidR="00D76286" w:rsidRPr="00D76286" w14:paraId="53F6C5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25DA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3901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504848.05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0DBC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1307472.14</w:t>
            </w:r>
          </w:p>
        </w:tc>
      </w:tr>
      <w:tr w:rsidR="00D76286" w:rsidRPr="00D76286" w14:paraId="4684476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F480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F11F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504847.83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4072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1307448.86</w:t>
            </w:r>
          </w:p>
        </w:tc>
      </w:tr>
      <w:tr w:rsidR="00D76286" w:rsidRPr="00D76286" w14:paraId="1CA09FF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B42B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F7F1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F5D2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1307448.93</w:t>
            </w:r>
          </w:p>
        </w:tc>
      </w:tr>
      <w:tr w:rsidR="00D76286" w:rsidRPr="00D76286" w14:paraId="550147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250A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0A76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55E12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1307448.98</w:t>
            </w:r>
          </w:p>
        </w:tc>
      </w:tr>
      <w:tr w:rsidR="00D76286" w:rsidRPr="00D76286" w14:paraId="0FCE1090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305D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6ED0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504739.14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4B60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1307449.02</w:t>
            </w:r>
          </w:p>
        </w:tc>
      </w:tr>
      <w:tr w:rsidR="00D76286" w:rsidRPr="00D76286" w14:paraId="51007D3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5E27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21F6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04A3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1307449.13</w:t>
            </w:r>
          </w:p>
        </w:tc>
      </w:tr>
      <w:tr w:rsidR="00D76286" w:rsidRPr="00D76286" w14:paraId="6B5140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CFED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D1C8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504679.90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04B2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1307449.27</w:t>
            </w:r>
          </w:p>
        </w:tc>
      </w:tr>
      <w:tr w:rsidR="00D76286" w:rsidRPr="00D76286" w14:paraId="55909D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72A51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9717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505014.90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71EC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1307649.24</w:t>
            </w:r>
          </w:p>
        </w:tc>
      </w:tr>
      <w:tr w:rsidR="00D76286" w:rsidRPr="00D76286" w14:paraId="22EB877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04B6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DCDA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C97D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1307649.72</w:t>
            </w:r>
          </w:p>
        </w:tc>
      </w:tr>
      <w:tr w:rsidR="00D76286" w:rsidRPr="00D76286" w14:paraId="1FC50A8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B905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1B73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334A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1307650.46</w:t>
            </w:r>
          </w:p>
        </w:tc>
      </w:tr>
      <w:tr w:rsidR="00D76286" w:rsidRPr="00D76286" w14:paraId="6E4B8E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3250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4F24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504949.56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2F2F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1307670.46</w:t>
            </w:r>
          </w:p>
        </w:tc>
      </w:tr>
      <w:tr w:rsidR="00D76286" w:rsidRPr="00D76286" w14:paraId="1629AF1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9EB3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930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62CB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504953.18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1881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1307770.55</w:t>
            </w:r>
          </w:p>
        </w:tc>
      </w:tr>
      <w:tr w:rsidR="00D76286" w:rsidRPr="00D76286" w14:paraId="26D148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2E57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DF9D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504953.90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89D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1307790.50</w:t>
            </w:r>
          </w:p>
        </w:tc>
      </w:tr>
      <w:tr w:rsidR="00D76286" w:rsidRPr="00D76286" w14:paraId="27C49E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D213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39FE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EE1C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1307797.84</w:t>
            </w:r>
          </w:p>
        </w:tc>
      </w:tr>
      <w:tr w:rsidR="00D76286" w:rsidRPr="00D76286" w14:paraId="7783FA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0BAF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485E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505003.36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7110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1307799.68</w:t>
            </w:r>
          </w:p>
        </w:tc>
      </w:tr>
      <w:tr w:rsidR="00D76286" w:rsidRPr="00D76286" w14:paraId="67D995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229C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E034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505023.65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4101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1307800.44</w:t>
            </w:r>
          </w:p>
        </w:tc>
      </w:tr>
      <w:tr w:rsidR="00D76286" w:rsidRPr="00D76286" w14:paraId="08F82AF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527B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504A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505021.84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39A1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1307769.26</w:t>
            </w:r>
          </w:p>
        </w:tc>
      </w:tr>
      <w:tr w:rsidR="00D76286" w:rsidRPr="00D76286" w14:paraId="6204C0E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961A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8964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DB38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1307740.06</w:t>
            </w:r>
          </w:p>
        </w:tc>
      </w:tr>
      <w:tr w:rsidR="00D76286" w:rsidRPr="00D76286" w14:paraId="4F1D3B9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69F8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6B32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505018.42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8303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1307710.08</w:t>
            </w:r>
          </w:p>
        </w:tc>
      </w:tr>
      <w:tr w:rsidR="00D76286" w:rsidRPr="00D76286" w14:paraId="339A8A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833D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E14C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37BE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1307679.46</w:t>
            </w:r>
          </w:p>
        </w:tc>
      </w:tr>
      <w:tr w:rsidR="00D76286" w:rsidRPr="00D76286" w14:paraId="1B495F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C11F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EDF5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505014.90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F417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1307649.24</w:t>
            </w:r>
          </w:p>
        </w:tc>
      </w:tr>
      <w:tr w:rsidR="00D76286" w:rsidRPr="00D76286" w14:paraId="767E372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E6CD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63A6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505097.98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0824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1307803.22</w:t>
            </w:r>
          </w:p>
        </w:tc>
      </w:tr>
      <w:tr w:rsidR="00D76286" w:rsidRPr="00D76286" w14:paraId="22CEE11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1681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74C2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55D4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1307768.55</w:t>
            </w:r>
          </w:p>
        </w:tc>
      </w:tr>
      <w:tr w:rsidR="00D76286" w:rsidRPr="00D76286" w14:paraId="460583E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9D79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41AD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505092.79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A117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1307740.96</w:t>
            </w:r>
          </w:p>
        </w:tc>
      </w:tr>
      <w:tr w:rsidR="00D76286" w:rsidRPr="00D76286" w14:paraId="6783063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A33C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5771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505090.46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9F7C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1307713.03</w:t>
            </w:r>
          </w:p>
        </w:tc>
      </w:tr>
      <w:tr w:rsidR="00D76286" w:rsidRPr="00D76286" w14:paraId="7A0EEE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91FB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613B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39D7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1307684.73</w:t>
            </w:r>
          </w:p>
        </w:tc>
      </w:tr>
      <w:tr w:rsidR="00D76286" w:rsidRPr="00D76286" w14:paraId="1E8E9B26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F1B8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52C4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505085.71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49A0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1307656.06</w:t>
            </w:r>
          </w:p>
        </w:tc>
      </w:tr>
      <w:tr w:rsidR="00D76286" w:rsidRPr="00D76286" w14:paraId="5A48920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FE2B4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395F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0552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1307656.87</w:t>
            </w:r>
          </w:p>
        </w:tc>
      </w:tr>
      <w:tr w:rsidR="00D76286" w:rsidRPr="00D76286" w14:paraId="50798F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16AA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910A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505030.41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40E4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1307657.67</w:t>
            </w:r>
          </w:p>
        </w:tc>
      </w:tr>
      <w:tr w:rsidR="00D76286" w:rsidRPr="00D76286" w14:paraId="5DBF905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9362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3E1A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8051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1307686.36</w:t>
            </w:r>
          </w:p>
        </w:tc>
      </w:tr>
      <w:tr w:rsidR="00D76286" w:rsidRPr="00D76286" w14:paraId="4B82F7D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1155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FA14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505033.71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DED4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1307714.67</w:t>
            </w:r>
          </w:p>
        </w:tc>
      </w:tr>
      <w:tr w:rsidR="00D76286" w:rsidRPr="00D76286" w14:paraId="58BABE1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6BE9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E7A6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ECB3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1307742.63</w:t>
            </w:r>
          </w:p>
        </w:tc>
      </w:tr>
      <w:tr w:rsidR="00D76286" w:rsidRPr="00D76286" w14:paraId="2CD7BB3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1BC4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4415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505036.92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E68D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1307770.24</w:t>
            </w:r>
          </w:p>
        </w:tc>
      </w:tr>
      <w:tr w:rsidR="00D76286" w:rsidRPr="00D76286" w14:paraId="63BD6E7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34F7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F98C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505038.70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9F1A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1307801.00</w:t>
            </w:r>
          </w:p>
        </w:tc>
      </w:tr>
      <w:tr w:rsidR="00D76286" w:rsidRPr="00D76286" w14:paraId="30723F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43DE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AED2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D4A2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1307801.72</w:t>
            </w:r>
          </w:p>
        </w:tc>
      </w:tr>
      <w:tr w:rsidR="00D76286" w:rsidRPr="00D76286" w14:paraId="3015FD4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F95F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D425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AABC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1307802.43</w:t>
            </w:r>
          </w:p>
        </w:tc>
      </w:tr>
      <w:tr w:rsidR="00D76286" w:rsidRPr="00D76286" w14:paraId="1B3770B7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A2C6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AD40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505097.98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9903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1307803.22</w:t>
            </w:r>
          </w:p>
        </w:tc>
      </w:tr>
      <w:tr w:rsidR="00D76286" w:rsidRPr="00D76286" w14:paraId="3A6E8E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EBCE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4AFF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26F4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1308051.67</w:t>
            </w:r>
          </w:p>
        </w:tc>
      </w:tr>
      <w:tr w:rsidR="00D76286" w:rsidRPr="00D76286" w14:paraId="625D479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4EC9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869B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FEE3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1308036.75</w:t>
            </w:r>
          </w:p>
        </w:tc>
      </w:tr>
      <w:tr w:rsidR="00D76286" w:rsidRPr="00D76286" w14:paraId="4B79D5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8FCE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F6FC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4E6B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1307988.02</w:t>
            </w:r>
          </w:p>
        </w:tc>
      </w:tr>
      <w:tr w:rsidR="00D76286" w:rsidRPr="00D76286" w14:paraId="38FB7C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0F05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59E8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37C1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1307976.57</w:t>
            </w:r>
          </w:p>
        </w:tc>
      </w:tr>
      <w:tr w:rsidR="00D76286" w:rsidRPr="00D76286" w14:paraId="06A2FEF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D86C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CBDD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F060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1307963.42</w:t>
            </w:r>
          </w:p>
        </w:tc>
      </w:tr>
      <w:tr w:rsidR="00D76286" w:rsidRPr="00D76286" w14:paraId="5E175EA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1B19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BF54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505117.89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0CEE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1307941.05</w:t>
            </w:r>
          </w:p>
        </w:tc>
      </w:tr>
      <w:tr w:rsidR="00D76286" w:rsidRPr="00D76286" w14:paraId="3B73E22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96BB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B27B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505116.15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40A7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1307920.18</w:t>
            </w:r>
          </w:p>
        </w:tc>
      </w:tr>
      <w:tr w:rsidR="00D76286" w:rsidRPr="00D76286" w14:paraId="60590CA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B901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7424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505113.97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AAB1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1307894.22</w:t>
            </w:r>
          </w:p>
        </w:tc>
      </w:tr>
      <w:tr w:rsidR="00D76286" w:rsidRPr="00D76286" w14:paraId="43BCEA3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477D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A828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505112.70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2C12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1307875.09</w:t>
            </w:r>
          </w:p>
        </w:tc>
      </w:tr>
      <w:tr w:rsidR="00D76286" w:rsidRPr="00D76286" w14:paraId="453B6AB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721E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1BB6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2367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1307857.07</w:t>
            </w:r>
          </w:p>
        </w:tc>
      </w:tr>
      <w:tr w:rsidR="00D76286" w:rsidRPr="00D76286" w14:paraId="347DB55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78ED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401C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505111.00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A3F8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1307850.72</w:t>
            </w:r>
          </w:p>
        </w:tc>
      </w:tr>
      <w:tr w:rsidR="00D76286" w:rsidRPr="00D76286" w14:paraId="73022F9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A221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EDBD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7935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1307839.16</w:t>
            </w:r>
          </w:p>
        </w:tc>
      </w:tr>
      <w:tr w:rsidR="00D76286" w:rsidRPr="00D76286" w14:paraId="500DC81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E8B4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5354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F069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1307834.45</w:t>
            </w:r>
          </w:p>
        </w:tc>
      </w:tr>
      <w:tr w:rsidR="00D76286" w:rsidRPr="00D76286" w14:paraId="4F27408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C22F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9DED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B88D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1307818.33</w:t>
            </w:r>
          </w:p>
        </w:tc>
      </w:tr>
      <w:tr w:rsidR="00D76286" w:rsidRPr="00D76286" w14:paraId="10D0E8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E48F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6AD4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505065.41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6124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1307817.01</w:t>
            </w:r>
          </w:p>
        </w:tc>
      </w:tr>
      <w:tr w:rsidR="00D76286" w:rsidRPr="00D76286" w14:paraId="27B5183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657D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9020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4E4B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1307814.72</w:t>
            </w:r>
          </w:p>
        </w:tc>
      </w:tr>
      <w:tr w:rsidR="00D76286" w:rsidRPr="00D76286" w14:paraId="0BA8E2F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6E03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99FC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504985.76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8642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1307814.42</w:t>
            </w:r>
          </w:p>
        </w:tc>
      </w:tr>
      <w:tr w:rsidR="00D76286" w:rsidRPr="00D76286" w14:paraId="6ED85C1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1854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624D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51F9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1307814.53</w:t>
            </w:r>
          </w:p>
        </w:tc>
      </w:tr>
      <w:tr w:rsidR="00D76286" w:rsidRPr="00D76286" w14:paraId="5F45B9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50FE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5267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5D74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1307818.16</w:t>
            </w:r>
          </w:p>
        </w:tc>
      </w:tr>
      <w:tr w:rsidR="00D76286" w:rsidRPr="00D76286" w14:paraId="6898F0A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DADF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BB4A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1841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1307819.95</w:t>
            </w:r>
          </w:p>
        </w:tc>
      </w:tr>
      <w:tr w:rsidR="00D76286" w:rsidRPr="00D76286" w14:paraId="1FC2F5C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553C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0710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1488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1307820.76</w:t>
            </w:r>
          </w:p>
        </w:tc>
      </w:tr>
      <w:tr w:rsidR="00D76286" w:rsidRPr="00D76286" w14:paraId="18232E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5B72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45E8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E820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1307821.98</w:t>
            </w:r>
          </w:p>
        </w:tc>
      </w:tr>
      <w:tr w:rsidR="00D76286" w:rsidRPr="00D76286" w14:paraId="24A17CB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C652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623E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05E7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1307827.69</w:t>
            </w:r>
          </w:p>
        </w:tc>
      </w:tr>
      <w:tr w:rsidR="00D76286" w:rsidRPr="00D76286" w14:paraId="01F13E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39A3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4E32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FA5D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1307857.70</w:t>
            </w:r>
          </w:p>
        </w:tc>
      </w:tr>
      <w:tr w:rsidR="00D76286" w:rsidRPr="00D76286" w14:paraId="54F682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0927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33B1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39A1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1307880.33</w:t>
            </w:r>
          </w:p>
        </w:tc>
      </w:tr>
      <w:tr w:rsidR="00D76286" w:rsidRPr="00D76286" w14:paraId="7F37DBF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FA17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5C3C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92E3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1307880.09</w:t>
            </w:r>
          </w:p>
        </w:tc>
      </w:tr>
      <w:tr w:rsidR="00D76286" w:rsidRPr="00D76286" w14:paraId="15439E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FF95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1D4D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504899.77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43A5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1307874.31</w:t>
            </w:r>
          </w:p>
        </w:tc>
      </w:tr>
      <w:tr w:rsidR="00D76286" w:rsidRPr="00D76286" w14:paraId="7B196B7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2161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B7F4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2066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1307868.10</w:t>
            </w:r>
          </w:p>
        </w:tc>
      </w:tr>
      <w:tr w:rsidR="00D76286" w:rsidRPr="00D76286" w14:paraId="28BDF1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3D68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3E400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05F6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1307866.62</w:t>
            </w:r>
          </w:p>
        </w:tc>
      </w:tr>
      <w:tr w:rsidR="00D76286" w:rsidRPr="00D76286" w14:paraId="505CC39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E390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3511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504924.79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F70A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1307866.44</w:t>
            </w:r>
          </w:p>
        </w:tc>
      </w:tr>
      <w:tr w:rsidR="00D76286" w:rsidRPr="00D76286" w14:paraId="7B5EB4A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C7BE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D42A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603F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1307866.26</w:t>
            </w:r>
          </w:p>
        </w:tc>
      </w:tr>
      <w:tr w:rsidR="00D76286" w:rsidRPr="00D76286" w14:paraId="4B3D66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444A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DB71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E91D2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1307866.09</w:t>
            </w:r>
          </w:p>
        </w:tc>
      </w:tr>
      <w:tr w:rsidR="00D76286" w:rsidRPr="00D76286" w14:paraId="469A78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88B1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178F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504984.23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ECEF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1307865.80</w:t>
            </w:r>
          </w:p>
        </w:tc>
      </w:tr>
      <w:tr w:rsidR="00D76286" w:rsidRPr="00D76286" w14:paraId="053F53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FF06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B92E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2889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1307865.73</w:t>
            </w:r>
          </w:p>
        </w:tc>
      </w:tr>
      <w:tr w:rsidR="00D76286" w:rsidRPr="00D76286" w14:paraId="4EC4313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6BE9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DEFC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505006.48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8148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1307865.70</w:t>
            </w:r>
          </w:p>
        </w:tc>
      </w:tr>
      <w:tr w:rsidR="00D76286" w:rsidRPr="00D76286" w14:paraId="5F60B2F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A137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D3EF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505007.57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9AA9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1307865.72</w:t>
            </w:r>
          </w:p>
        </w:tc>
      </w:tr>
      <w:tr w:rsidR="00D76286" w:rsidRPr="00D76286" w14:paraId="0E2A74F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BDDD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E3C3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505007.87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CC6A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1307881.60</w:t>
            </w:r>
          </w:p>
        </w:tc>
      </w:tr>
      <w:tr w:rsidR="00D76286" w:rsidRPr="00D76286" w14:paraId="3758562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D62B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5F26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505013.74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5A46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1307881.57</w:t>
            </w:r>
          </w:p>
        </w:tc>
      </w:tr>
      <w:tr w:rsidR="00D76286" w:rsidRPr="00D76286" w14:paraId="68D4B0A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EE68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1D1F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3E87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1307888.81</w:t>
            </w:r>
          </w:p>
        </w:tc>
      </w:tr>
      <w:tr w:rsidR="00D76286" w:rsidRPr="00D76286" w14:paraId="6AAD474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8AA2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9591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0A50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1307892.63</w:t>
            </w:r>
          </w:p>
        </w:tc>
      </w:tr>
      <w:tr w:rsidR="00D76286" w:rsidRPr="00D76286" w14:paraId="7277793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49553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B513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C2F6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1307895.63</w:t>
            </w:r>
          </w:p>
        </w:tc>
      </w:tr>
      <w:tr w:rsidR="00D76286" w:rsidRPr="00D76286" w14:paraId="1F3F917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7248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5B5E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4FE6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1307895.66</w:t>
            </w:r>
          </w:p>
        </w:tc>
      </w:tr>
      <w:tr w:rsidR="00D76286" w:rsidRPr="00D76286" w14:paraId="075D58C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BB5E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1746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F851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1307895.77</w:t>
            </w:r>
          </w:p>
        </w:tc>
      </w:tr>
      <w:tr w:rsidR="00D76286" w:rsidRPr="00D76286" w14:paraId="6ECD42B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23B0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4528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504996.51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1DD6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1307895.86</w:t>
            </w:r>
          </w:p>
        </w:tc>
      </w:tr>
      <w:tr w:rsidR="00D76286" w:rsidRPr="00D76286" w14:paraId="0532610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8601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E84E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1E29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1307896.02</w:t>
            </w:r>
          </w:p>
        </w:tc>
      </w:tr>
      <w:tr w:rsidR="00D76286" w:rsidRPr="00D76286" w14:paraId="506C123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C097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8649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504944.92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BD40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1307896.47</w:t>
            </w:r>
          </w:p>
        </w:tc>
      </w:tr>
      <w:tr w:rsidR="00D76286" w:rsidRPr="00D76286" w14:paraId="31E6CFD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040A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1092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504934.20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CE14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1307896.60</w:t>
            </w:r>
          </w:p>
        </w:tc>
      </w:tr>
      <w:tr w:rsidR="00D76286" w:rsidRPr="00D76286" w14:paraId="7D4AF18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C038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363F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369D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1307896.70</w:t>
            </w:r>
          </w:p>
        </w:tc>
      </w:tr>
      <w:tr w:rsidR="00D76286" w:rsidRPr="00D76286" w14:paraId="6330AE3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2084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7720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504917.19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1FC0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1307896.80</w:t>
            </w:r>
          </w:p>
        </w:tc>
      </w:tr>
      <w:tr w:rsidR="00D76286" w:rsidRPr="00D76286" w14:paraId="05481BB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97E1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B49D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504905.49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17FC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1307896.62</w:t>
            </w:r>
          </w:p>
        </w:tc>
      </w:tr>
      <w:tr w:rsidR="00D76286" w:rsidRPr="00D76286" w14:paraId="66439BF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5BAD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0970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2D0C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1307896.96</w:t>
            </w:r>
          </w:p>
        </w:tc>
      </w:tr>
      <w:tr w:rsidR="00D76286" w:rsidRPr="00D76286" w14:paraId="33D5F62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C2A3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F41C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504868.91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E8E6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1307924.02</w:t>
            </w:r>
          </w:p>
        </w:tc>
      </w:tr>
      <w:tr w:rsidR="00D76286" w:rsidRPr="00D76286" w14:paraId="0D47B49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51D6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9B97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20E6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1307960.46</w:t>
            </w:r>
          </w:p>
        </w:tc>
      </w:tr>
      <w:tr w:rsidR="00D76286" w:rsidRPr="00D76286" w14:paraId="3BABC7F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E6E7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494F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6CD1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1307991.21</w:t>
            </w:r>
          </w:p>
        </w:tc>
      </w:tr>
      <w:tr w:rsidR="00D76286" w:rsidRPr="00D76286" w14:paraId="399D49D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227E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5560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504911.46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6569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1308007.19</w:t>
            </w:r>
          </w:p>
        </w:tc>
      </w:tr>
      <w:tr w:rsidR="00D76286" w:rsidRPr="00D76286" w14:paraId="24D9B59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26A5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A45A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504914.48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358F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1308008.04</w:t>
            </w:r>
          </w:p>
        </w:tc>
      </w:tr>
      <w:tr w:rsidR="00D76286" w:rsidRPr="00D76286" w14:paraId="2EC24A2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1906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10AF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33E4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1308016.92</w:t>
            </w:r>
          </w:p>
        </w:tc>
      </w:tr>
      <w:tr w:rsidR="00D76286" w:rsidRPr="00D76286" w14:paraId="36DEB40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A3A7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5A60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505029.11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445E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1308052.22</w:t>
            </w:r>
          </w:p>
        </w:tc>
      </w:tr>
      <w:tr w:rsidR="00D76286" w:rsidRPr="00D76286" w14:paraId="5C5F6E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AD40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99B7F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505036.41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6F28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1308052.25</w:t>
            </w:r>
          </w:p>
        </w:tc>
      </w:tr>
      <w:tr w:rsidR="00D76286" w:rsidRPr="00D76286" w14:paraId="47F837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2BB6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07ED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1D3E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1308052.34</w:t>
            </w:r>
          </w:p>
        </w:tc>
      </w:tr>
      <w:tr w:rsidR="00D76286" w:rsidRPr="00D76286" w14:paraId="2680EF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6786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A133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505075.96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4747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1308052.43</w:t>
            </w:r>
          </w:p>
        </w:tc>
      </w:tr>
      <w:tr w:rsidR="00D76286" w:rsidRPr="00D76286" w14:paraId="4B7C67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7B1B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CE85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D2EA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1308051.81</w:t>
            </w:r>
          </w:p>
        </w:tc>
      </w:tr>
      <w:tr w:rsidR="00D76286" w:rsidRPr="00D76286" w14:paraId="6CA0A6B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9023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AA0C9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505119.89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5017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1308051.70</w:t>
            </w:r>
          </w:p>
        </w:tc>
      </w:tr>
      <w:tr w:rsidR="00D76286" w:rsidRPr="00D76286" w14:paraId="40FF3A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2891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6A43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BF11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1308051.67</w:t>
            </w:r>
          </w:p>
        </w:tc>
      </w:tr>
      <w:tr w:rsidR="00D76286" w:rsidRPr="00D76286" w14:paraId="2D9A573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A64F1BB" w14:textId="6B451ECD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>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153</w:t>
            </w:r>
          </w:p>
        </w:tc>
      </w:tr>
      <w:tr w:rsidR="00D76286" w:rsidRPr="00D76286" w14:paraId="1CE501D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50FDEDA" w14:textId="4BC5979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1100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07 кв.</w:t>
            </w:r>
            <w:r w:rsidR="003E1FCE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3E1FCE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11 га)</w:t>
            </w:r>
          </w:p>
        </w:tc>
      </w:tr>
      <w:tr w:rsidR="00D76286" w:rsidRPr="00D76286" w14:paraId="13F87C1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883D1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A43B72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BCCB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CE5B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505007.97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89A9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1307453.08</w:t>
            </w:r>
          </w:p>
        </w:tc>
      </w:tr>
      <w:tr w:rsidR="00D76286" w:rsidRPr="00D76286" w14:paraId="0282432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D6F8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05B8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7B62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1307463.14</w:t>
            </w:r>
          </w:p>
        </w:tc>
      </w:tr>
      <w:tr w:rsidR="00D76286" w:rsidRPr="00D76286" w14:paraId="3663334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56F2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978A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B171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1307476.23</w:t>
            </w:r>
          </w:p>
        </w:tc>
      </w:tr>
      <w:tr w:rsidR="00D76286" w:rsidRPr="00D76286" w14:paraId="21E06C3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B3B3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FD7E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505075.30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ECA0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1307475.55</w:t>
            </w:r>
          </w:p>
        </w:tc>
      </w:tr>
      <w:tr w:rsidR="00D76286" w:rsidRPr="00D76286" w14:paraId="5C07CC2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9A4AB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5679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505082.07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80C4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1307570.23</w:t>
            </w:r>
          </w:p>
        </w:tc>
      </w:tr>
      <w:tr w:rsidR="00D76286" w:rsidRPr="00D76286" w14:paraId="314928C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2F60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8EB1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505078.56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4536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1307570.36</w:t>
            </w:r>
          </w:p>
        </w:tc>
      </w:tr>
      <w:tr w:rsidR="00D76286" w:rsidRPr="00D76286" w14:paraId="49C9CA3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AEA8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7485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505076.59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3EE4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1307542.72</w:t>
            </w:r>
          </w:p>
        </w:tc>
      </w:tr>
      <w:tr w:rsidR="00D76286" w:rsidRPr="00D76286" w14:paraId="4CBB6E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D5FBB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CAA2D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505073.67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A1FE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1307501.79</w:t>
            </w:r>
          </w:p>
        </w:tc>
      </w:tr>
      <w:tr w:rsidR="00D76286" w:rsidRPr="00D76286" w14:paraId="29105F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D8C0F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4529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505072.38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50D5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1307501.82</w:t>
            </w:r>
          </w:p>
        </w:tc>
      </w:tr>
      <w:tr w:rsidR="00D76286" w:rsidRPr="00D76286" w14:paraId="1FC697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20CE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92FD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505072.04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0682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1307485.02</w:t>
            </w:r>
          </w:p>
        </w:tc>
      </w:tr>
      <w:tr w:rsidR="00D76286" w:rsidRPr="00D76286" w14:paraId="52A5348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BB0F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4710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42B8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1307485.17</w:t>
            </w:r>
          </w:p>
        </w:tc>
      </w:tr>
      <w:tr w:rsidR="00D76286" w:rsidRPr="00D76286" w14:paraId="735938B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DD98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3AF3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505063.10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A782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1307487.19</w:t>
            </w:r>
          </w:p>
        </w:tc>
      </w:tr>
      <w:tr w:rsidR="00D76286" w:rsidRPr="00D76286" w14:paraId="00D039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E1BA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C210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059F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1307487.44</w:t>
            </w:r>
          </w:p>
        </w:tc>
      </w:tr>
      <w:tr w:rsidR="00D76286" w:rsidRPr="00D76286" w14:paraId="693F59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43DF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DB60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2227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1307478.98</w:t>
            </w:r>
          </w:p>
        </w:tc>
      </w:tr>
      <w:tr w:rsidR="00D76286" w:rsidRPr="00D76286" w14:paraId="5B5CBA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59AB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1D5D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505039.13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85BA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1307479.02</w:t>
            </w:r>
          </w:p>
        </w:tc>
      </w:tr>
      <w:tr w:rsidR="00D76286" w:rsidRPr="00D76286" w14:paraId="579F3C1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677F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09AA2B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505025.05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5FF7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1307479.37</w:t>
            </w:r>
          </w:p>
        </w:tc>
      </w:tr>
      <w:tr w:rsidR="00D76286" w:rsidRPr="00D76286" w14:paraId="104B17C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D1D0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3F09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59D4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1307479.70</w:t>
            </w:r>
          </w:p>
        </w:tc>
      </w:tr>
      <w:tr w:rsidR="00D76286" w:rsidRPr="00D76286" w14:paraId="674FA03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DC6B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2786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505016.34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7101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1307485.62</w:t>
            </w:r>
          </w:p>
        </w:tc>
      </w:tr>
      <w:tr w:rsidR="00D76286" w:rsidRPr="00D76286" w14:paraId="6CB39CD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C12E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135B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505006.09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9776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1307485.67</w:t>
            </w:r>
          </w:p>
        </w:tc>
      </w:tr>
      <w:tr w:rsidR="00D76286" w:rsidRPr="00D76286" w14:paraId="770AD2E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9485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D61F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504997.60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932B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1307465.47</w:t>
            </w:r>
          </w:p>
        </w:tc>
      </w:tr>
      <w:tr w:rsidR="00D76286" w:rsidRPr="00D76286" w14:paraId="439B9CA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4929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D2A7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505001.71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67863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1307465.40</w:t>
            </w:r>
          </w:p>
        </w:tc>
      </w:tr>
      <w:tr w:rsidR="00D76286" w:rsidRPr="00D76286" w14:paraId="021A269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D49E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D883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505001.58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34F7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1307464.41</w:t>
            </w:r>
          </w:p>
        </w:tc>
      </w:tr>
      <w:tr w:rsidR="00D76286" w:rsidRPr="00D76286" w14:paraId="42E9507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4615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B8F8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505001.71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1B0D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1307464.21</w:t>
            </w:r>
          </w:p>
        </w:tc>
      </w:tr>
      <w:tr w:rsidR="00D76286" w:rsidRPr="00D76286" w14:paraId="3BEC2F68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BFAC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4221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504995.57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0A0E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1307451.36</w:t>
            </w:r>
          </w:p>
        </w:tc>
      </w:tr>
      <w:tr w:rsidR="00D76286" w:rsidRPr="00D76286" w14:paraId="052F4A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EE38C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89AE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505007.97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01DA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1307453.08</w:t>
            </w:r>
          </w:p>
        </w:tc>
      </w:tr>
      <w:tr w:rsidR="00D76286" w:rsidRPr="00D76286" w14:paraId="3FD46D1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52DC27" w14:textId="55BBA1BF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BA633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У154</w:t>
            </w:r>
          </w:p>
        </w:tc>
      </w:tr>
      <w:tr w:rsidR="00D76286" w:rsidRPr="00D76286" w14:paraId="104E12D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6978DA" w14:textId="64C557BC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3E1FCE" w:rsidRPr="00D76286">
              <w:rPr>
                <w:rFonts w:cs="Times New Roman"/>
              </w:rPr>
              <w:t xml:space="preserve"> 469</w:t>
            </w:r>
            <w:r w:rsidR="00BA6338" w:rsidRPr="00D76286">
              <w:rPr>
                <w:rFonts w:cs="Times New Roman"/>
              </w:rPr>
              <w:t>,</w:t>
            </w:r>
            <w:r w:rsidR="003E1FCE" w:rsidRPr="00D76286">
              <w:rPr>
                <w:rFonts w:cs="Times New Roman"/>
              </w:rPr>
              <w:t xml:space="preserve">50 кв.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05 га)</w:t>
            </w:r>
          </w:p>
        </w:tc>
      </w:tr>
      <w:tr w:rsidR="00D76286" w:rsidRPr="00D76286" w14:paraId="0FE7BCD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35C5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9B2191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4339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F637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C9E7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1307547.53</w:t>
            </w:r>
          </w:p>
        </w:tc>
      </w:tr>
      <w:tr w:rsidR="00D76286" w:rsidRPr="00D76286" w14:paraId="0B4D75B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07A78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718A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DE39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1307552.83</w:t>
            </w:r>
          </w:p>
        </w:tc>
      </w:tr>
      <w:tr w:rsidR="00D76286" w:rsidRPr="00D76286" w14:paraId="3685C2F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A8ED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AF1E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504896.30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298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1307552.59</w:t>
            </w:r>
          </w:p>
        </w:tc>
      </w:tr>
      <w:tr w:rsidR="00D76286" w:rsidRPr="00D76286" w14:paraId="606EE2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9540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D235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66DE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1307553.25</w:t>
            </w:r>
          </w:p>
        </w:tc>
      </w:tr>
      <w:tr w:rsidR="00D76286" w:rsidRPr="00D76286" w14:paraId="563B044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F7BE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543A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504872.19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4885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1307540.92</w:t>
            </w:r>
          </w:p>
        </w:tc>
      </w:tr>
      <w:tr w:rsidR="00D76286" w:rsidRPr="00D76286" w14:paraId="330359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20A1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EBA0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8A20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1307541.27</w:t>
            </w:r>
          </w:p>
        </w:tc>
      </w:tr>
      <w:tr w:rsidR="00D76286" w:rsidRPr="00D76286" w14:paraId="647BE38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968D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BEC8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1DE8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1307547.53</w:t>
            </w:r>
          </w:p>
        </w:tc>
      </w:tr>
      <w:tr w:rsidR="00D76286" w:rsidRPr="00D76286" w14:paraId="2EB5A98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FD5233C" w14:textId="1A38FF3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У155</w:t>
            </w:r>
          </w:p>
        </w:tc>
      </w:tr>
      <w:tr w:rsidR="00D76286" w:rsidRPr="00D76286" w14:paraId="4C112058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A35C69D" w14:textId="4D2B5DCB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1922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кв.</w:t>
            </w:r>
            <w:r w:rsidR="003E1FCE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19 га)</w:t>
            </w:r>
          </w:p>
        </w:tc>
      </w:tr>
      <w:tr w:rsidR="00D76286" w:rsidRPr="00D76286" w14:paraId="0EF7FCA6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812A9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2A39C3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A438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0763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7E2D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1307737.05</w:t>
            </w:r>
          </w:p>
        </w:tc>
      </w:tr>
      <w:tr w:rsidR="00D76286" w:rsidRPr="00D76286" w14:paraId="5B0C5BE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AC4C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00EE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D7D4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1307731.68</w:t>
            </w:r>
          </w:p>
        </w:tc>
      </w:tr>
      <w:tr w:rsidR="00D76286" w:rsidRPr="00D76286" w14:paraId="570EAE0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42E57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E763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504874.59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DBD1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1307731.59</w:t>
            </w:r>
          </w:p>
        </w:tc>
      </w:tr>
      <w:tr w:rsidR="00D76286" w:rsidRPr="00D76286" w14:paraId="567ED4A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3818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1CD9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504921.59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D3B9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1307730.17</w:t>
            </w:r>
          </w:p>
        </w:tc>
      </w:tr>
      <w:tr w:rsidR="00D76286" w:rsidRPr="00D76286" w14:paraId="34CEC1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B032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9E93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89A0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1307648.50</w:t>
            </w:r>
          </w:p>
        </w:tc>
      </w:tr>
      <w:tr w:rsidR="00D76286" w:rsidRPr="00D76286" w14:paraId="0CD82652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E552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9391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320A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1307647.50</w:t>
            </w:r>
          </w:p>
        </w:tc>
      </w:tr>
      <w:tr w:rsidR="00D76286" w:rsidRPr="00D76286" w14:paraId="20E20E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42BD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A6619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9EA69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1307647.51</w:t>
            </w:r>
          </w:p>
        </w:tc>
      </w:tr>
      <w:tr w:rsidR="00D76286" w:rsidRPr="00D76286" w14:paraId="6FC132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4822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6376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C085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1307643.19</w:t>
            </w:r>
          </w:p>
        </w:tc>
      </w:tr>
      <w:tr w:rsidR="00D76286" w:rsidRPr="00D76286" w14:paraId="5B16D50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B303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A564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0E6A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1307642.39</w:t>
            </w:r>
          </w:p>
        </w:tc>
      </w:tr>
      <w:tr w:rsidR="00D76286" w:rsidRPr="00D76286" w14:paraId="21297F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F870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EE83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2F00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1307641.41</w:t>
            </w:r>
          </w:p>
        </w:tc>
      </w:tr>
      <w:tr w:rsidR="00D76286" w:rsidRPr="00D76286" w14:paraId="492EC7C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17B7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EE65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B8D0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1307736.63</w:t>
            </w:r>
          </w:p>
        </w:tc>
      </w:tr>
      <w:tr w:rsidR="00D76286" w:rsidRPr="00D76286" w14:paraId="01A53C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B3C4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97E1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504909.00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BCF2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1307737.06</w:t>
            </w:r>
          </w:p>
        </w:tc>
      </w:tr>
      <w:tr w:rsidR="00D76286" w:rsidRPr="00D76286" w14:paraId="62CE492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05C2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F3A7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6CBE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1307737.06</w:t>
            </w:r>
          </w:p>
        </w:tc>
      </w:tr>
      <w:tr w:rsidR="00D76286" w:rsidRPr="00D76286" w14:paraId="408640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DA00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5A3D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504871.05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ECB9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1307737.05</w:t>
            </w:r>
          </w:p>
        </w:tc>
      </w:tr>
      <w:tr w:rsidR="00D76286" w:rsidRPr="00D76286" w14:paraId="298CE9FF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964C2AA" w14:textId="17A3D13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У156</w:t>
            </w:r>
          </w:p>
        </w:tc>
      </w:tr>
      <w:tr w:rsidR="00D76286" w:rsidRPr="00D76286" w14:paraId="0D97734F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DF9A764" w14:textId="666F1AE7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2366,</w:t>
            </w:r>
            <w:r w:rsidR="00F93DFD" w:rsidRPr="00D76286">
              <w:rPr>
                <w:rFonts w:cs="Times New Roman"/>
              </w:rPr>
              <w:t>28 кв.</w:t>
            </w:r>
            <w:r w:rsidR="007D58CE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24 га)</w:t>
            </w:r>
          </w:p>
        </w:tc>
      </w:tr>
      <w:tr w:rsidR="00D76286" w:rsidRPr="00D76286" w14:paraId="615830D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62F58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5E9B8E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5763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A16C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CDC4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1307976.57</w:t>
            </w:r>
          </w:p>
        </w:tc>
      </w:tr>
      <w:tr w:rsidR="00D76286" w:rsidRPr="00D76286" w14:paraId="59D5841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6614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2037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505121.83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C0C2A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1307988.02</w:t>
            </w:r>
          </w:p>
        </w:tc>
      </w:tr>
      <w:tr w:rsidR="00D76286" w:rsidRPr="00D76286" w14:paraId="23E9FC1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38CF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18312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505104.70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5996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1307986.77</w:t>
            </w:r>
          </w:p>
        </w:tc>
      </w:tr>
      <w:tr w:rsidR="00D76286" w:rsidRPr="00D76286" w14:paraId="601A246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7919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C6F7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19D5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1307986.83</w:t>
            </w:r>
          </w:p>
        </w:tc>
      </w:tr>
      <w:tr w:rsidR="00D76286" w:rsidRPr="00D76286" w14:paraId="09A7FBD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5F252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516B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505095.66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898B0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1307986.21</w:t>
            </w:r>
          </w:p>
        </w:tc>
      </w:tr>
      <w:tr w:rsidR="00D76286" w:rsidRPr="00D76286" w14:paraId="69EE1ED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752E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8BF5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505074.82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4847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1307986.32</w:t>
            </w:r>
          </w:p>
        </w:tc>
      </w:tr>
      <w:tr w:rsidR="00D76286" w:rsidRPr="00D76286" w14:paraId="3EAE1DC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226C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9F07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FDDA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1307986.43</w:t>
            </w:r>
          </w:p>
        </w:tc>
      </w:tr>
      <w:tr w:rsidR="00D76286" w:rsidRPr="00D76286" w14:paraId="54AAB1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B899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F436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505034.98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EE51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1307986.54</w:t>
            </w:r>
          </w:p>
        </w:tc>
      </w:tr>
      <w:tr w:rsidR="00D76286" w:rsidRPr="00D76286" w14:paraId="24A76E8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35A38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4597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505031.58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CB98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1307986.50</w:t>
            </w:r>
          </w:p>
        </w:tc>
      </w:tr>
      <w:tr w:rsidR="00D76286" w:rsidRPr="00D76286" w14:paraId="3A32BDE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47F1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107D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A0F7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1307986.58</w:t>
            </w:r>
          </w:p>
        </w:tc>
      </w:tr>
      <w:tr w:rsidR="00D76286" w:rsidRPr="00D76286" w14:paraId="5FB7230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AB73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703B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9950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1307985.18</w:t>
            </w:r>
          </w:p>
        </w:tc>
      </w:tr>
      <w:tr w:rsidR="00D76286" w:rsidRPr="00D76286" w14:paraId="49C1290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C89F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9C2C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6D72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1307981.00</w:t>
            </w:r>
          </w:p>
        </w:tc>
      </w:tr>
      <w:tr w:rsidR="00D76286" w:rsidRPr="00D76286" w14:paraId="3BD35C8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5073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7AFD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504998.34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58DA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1307978.28</w:t>
            </w:r>
          </w:p>
        </w:tc>
      </w:tr>
      <w:tr w:rsidR="00D76286" w:rsidRPr="00D76286" w14:paraId="49F5428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91D4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94FF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13A0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1307977.90</w:t>
            </w:r>
          </w:p>
        </w:tc>
      </w:tr>
      <w:tr w:rsidR="00D76286" w:rsidRPr="00D76286" w14:paraId="610B010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052C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842C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504994.32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FB4AA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1307978.47</w:t>
            </w:r>
          </w:p>
        </w:tc>
      </w:tr>
      <w:tr w:rsidR="00D76286" w:rsidRPr="00D76286" w14:paraId="72EF09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342E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F1A2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E309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1307978.49</w:t>
            </w:r>
          </w:p>
        </w:tc>
      </w:tr>
      <w:tr w:rsidR="00D76286" w:rsidRPr="00D76286" w14:paraId="1D89EF1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43A3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EE47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504990.31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486C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1307976.96</w:t>
            </w:r>
          </w:p>
        </w:tc>
      </w:tr>
      <w:tr w:rsidR="00D76286" w:rsidRPr="00D76286" w14:paraId="5C69968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A717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2F46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BFAD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1307976.45</w:t>
            </w:r>
          </w:p>
        </w:tc>
      </w:tr>
      <w:tr w:rsidR="00D76286" w:rsidRPr="00D76286" w14:paraId="7ACF550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C0B4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DA5F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9673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1307974.14</w:t>
            </w:r>
          </w:p>
        </w:tc>
      </w:tr>
      <w:tr w:rsidR="00D76286" w:rsidRPr="00D76286" w14:paraId="6D91224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FEE3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7941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DC805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1307974.04</w:t>
            </w:r>
          </w:p>
        </w:tc>
      </w:tr>
      <w:tr w:rsidR="00D76286" w:rsidRPr="00D76286" w14:paraId="7E78202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DD49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602E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504956.37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EEE2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1307967.94</w:t>
            </w:r>
          </w:p>
        </w:tc>
      </w:tr>
      <w:tr w:rsidR="00D76286" w:rsidRPr="00D76286" w14:paraId="398C5DC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75B1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2D7D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504952.26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2A1C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1307967.34</w:t>
            </w:r>
          </w:p>
        </w:tc>
      </w:tr>
      <w:tr w:rsidR="00D76286" w:rsidRPr="00D76286" w14:paraId="40406D0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F5C6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D1B8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9543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1307966.58</w:t>
            </w:r>
          </w:p>
        </w:tc>
      </w:tr>
      <w:tr w:rsidR="00D76286" w:rsidRPr="00D76286" w14:paraId="58FD7C7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A343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538C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504945.18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385A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1307964.54</w:t>
            </w:r>
          </w:p>
        </w:tc>
      </w:tr>
      <w:tr w:rsidR="00D76286" w:rsidRPr="00D76286" w14:paraId="1E500E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9DCF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1011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27B66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504943.79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8CCA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1307964.07</w:t>
            </w:r>
          </w:p>
        </w:tc>
      </w:tr>
      <w:tr w:rsidR="00D76286" w:rsidRPr="00D76286" w14:paraId="7C95F1F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4B17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E2D8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504937.33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9BD0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1307963.43</w:t>
            </w:r>
          </w:p>
        </w:tc>
      </w:tr>
      <w:tr w:rsidR="00D76286" w:rsidRPr="00D76286" w14:paraId="02E69963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6FF9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D1F7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504932.20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08C7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1307963.20</w:t>
            </w:r>
          </w:p>
        </w:tc>
      </w:tr>
      <w:tr w:rsidR="00D76286" w:rsidRPr="00D76286" w14:paraId="0094D90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9713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C5B1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504927.16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C2DB5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1307962.56</w:t>
            </w:r>
          </w:p>
        </w:tc>
      </w:tr>
      <w:tr w:rsidR="00D76286" w:rsidRPr="00D76286" w14:paraId="2FE9EF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56CC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FA52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504925.75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3308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1307965.12</w:t>
            </w:r>
          </w:p>
        </w:tc>
      </w:tr>
      <w:tr w:rsidR="00D76286" w:rsidRPr="00D76286" w14:paraId="70337D4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A02E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27F8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504922.28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63D0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1307964.49</w:t>
            </w:r>
          </w:p>
        </w:tc>
      </w:tr>
      <w:tr w:rsidR="00D76286" w:rsidRPr="00D76286" w14:paraId="2A830BD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5A65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FFAB0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504916.16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522C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1307964.84</w:t>
            </w:r>
          </w:p>
        </w:tc>
      </w:tr>
      <w:tr w:rsidR="00D76286" w:rsidRPr="00D76286" w14:paraId="1247B2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6AE8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63F1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504915.70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3A22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1307965.17</w:t>
            </w:r>
          </w:p>
        </w:tc>
      </w:tr>
      <w:tr w:rsidR="00D76286" w:rsidRPr="00D76286" w14:paraId="1668A15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AA47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8B82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504914.48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0E23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1308008.04</w:t>
            </w:r>
          </w:p>
        </w:tc>
      </w:tr>
      <w:tr w:rsidR="00D76286" w:rsidRPr="00D76286" w14:paraId="612D3F7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70128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768D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504911.46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14E1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1308007.19</w:t>
            </w:r>
          </w:p>
        </w:tc>
      </w:tr>
      <w:tr w:rsidR="00D76286" w:rsidRPr="00D76286" w14:paraId="1F013D3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E841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C37B8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504912.24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AC59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1307981.92</w:t>
            </w:r>
          </w:p>
        </w:tc>
      </w:tr>
      <w:tr w:rsidR="00D76286" w:rsidRPr="00D76286" w14:paraId="3AEEF04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9578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29E4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504911.89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31F0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1307981.84</w:t>
            </w:r>
          </w:p>
        </w:tc>
      </w:tr>
      <w:tr w:rsidR="00D76286" w:rsidRPr="00D76286" w14:paraId="142FC27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8513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B3FC2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504911.57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085E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1307975.70</w:t>
            </w:r>
          </w:p>
        </w:tc>
      </w:tr>
      <w:tr w:rsidR="00D76286" w:rsidRPr="00D76286" w14:paraId="583BE33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43DA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12B1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311D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1307975.74</w:t>
            </w:r>
          </w:p>
        </w:tc>
      </w:tr>
      <w:tr w:rsidR="00D76286" w:rsidRPr="00D76286" w14:paraId="5BAA24E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C895D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D3BB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504910.35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C488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1307959.85</w:t>
            </w:r>
          </w:p>
        </w:tc>
      </w:tr>
      <w:tr w:rsidR="00D76286" w:rsidRPr="00D76286" w14:paraId="3B17AC8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57A9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1B35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504903.43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DBC4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1307959.96</w:t>
            </w:r>
          </w:p>
        </w:tc>
      </w:tr>
      <w:tr w:rsidR="00D76286" w:rsidRPr="00D76286" w14:paraId="5DF37EB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437C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61BA8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504903.53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181B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1307957.29</w:t>
            </w:r>
          </w:p>
        </w:tc>
      </w:tr>
      <w:tr w:rsidR="00D76286" w:rsidRPr="00D76286" w14:paraId="75FD91B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5191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4951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504943.50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C934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1307958.84</w:t>
            </w:r>
          </w:p>
        </w:tc>
      </w:tr>
      <w:tr w:rsidR="00D76286" w:rsidRPr="00D76286" w14:paraId="6488E94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CC29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6944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504946.70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7B4E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1307959.17</w:t>
            </w:r>
          </w:p>
        </w:tc>
      </w:tr>
      <w:tr w:rsidR="00D76286" w:rsidRPr="00D76286" w14:paraId="2ACEC5C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6B1F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AD7D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BA9A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1307960.26</w:t>
            </w:r>
          </w:p>
        </w:tc>
      </w:tr>
      <w:tr w:rsidR="00D76286" w:rsidRPr="00D76286" w14:paraId="5419F08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867F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D120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504953.35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E04D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1307960.99</w:t>
            </w:r>
          </w:p>
        </w:tc>
      </w:tr>
      <w:tr w:rsidR="00D76286" w:rsidRPr="00D76286" w14:paraId="53F1E6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2C97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C28EC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EC29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1307962.54</w:t>
            </w:r>
          </w:p>
        </w:tc>
      </w:tr>
      <w:tr w:rsidR="00D76286" w:rsidRPr="00D76286" w14:paraId="5E28800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1988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918D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504974.07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2F939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1307963.97</w:t>
            </w:r>
          </w:p>
        </w:tc>
      </w:tr>
      <w:tr w:rsidR="00D76286" w:rsidRPr="00D76286" w14:paraId="39A1058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C405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16B6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504983.77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5EDF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1307965.37</w:t>
            </w:r>
          </w:p>
        </w:tc>
      </w:tr>
      <w:tr w:rsidR="00D76286" w:rsidRPr="00D76286" w14:paraId="4F8DD8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5E61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E10A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504989.50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60E0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1307966.14</w:t>
            </w:r>
          </w:p>
        </w:tc>
      </w:tr>
      <w:tr w:rsidR="00D76286" w:rsidRPr="00D76286" w14:paraId="686085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B8E9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D6EC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399D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1307966.43</w:t>
            </w:r>
          </w:p>
        </w:tc>
      </w:tr>
      <w:tr w:rsidR="00D76286" w:rsidRPr="00D76286" w14:paraId="75FDAB3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FAB7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6A56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505027.01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9728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1307971.18</w:t>
            </w:r>
          </w:p>
        </w:tc>
      </w:tr>
      <w:tr w:rsidR="00D76286" w:rsidRPr="00D76286" w14:paraId="2B4E2EE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9E0C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51D1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505055.63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D2AD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1307975.14</w:t>
            </w:r>
          </w:p>
        </w:tc>
      </w:tr>
      <w:tr w:rsidR="00D76286" w:rsidRPr="00D76286" w14:paraId="1C69354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6ADB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62F2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505061.12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EB71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1307975.90</w:t>
            </w:r>
          </w:p>
        </w:tc>
      </w:tr>
      <w:tr w:rsidR="00D76286" w:rsidRPr="00D76286" w14:paraId="57CC725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2D06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5D9C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505120.87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461C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1307976.57</w:t>
            </w:r>
          </w:p>
        </w:tc>
      </w:tr>
      <w:tr w:rsidR="00D76286" w:rsidRPr="00D76286" w14:paraId="5CF7C0B1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94C3E1D" w14:textId="029E554C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У157</w:t>
            </w:r>
          </w:p>
        </w:tc>
      </w:tr>
      <w:tr w:rsidR="00D76286" w:rsidRPr="00D76286" w14:paraId="779B1A1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7A81E32" w14:textId="6409006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1565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39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4D7DD71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4459B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9B21399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B208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F7C4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4038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1308118.24</w:t>
            </w:r>
          </w:p>
        </w:tc>
      </w:tr>
      <w:tr w:rsidR="00D76286" w:rsidRPr="00D76286" w14:paraId="56780AC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A6B1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E5B2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F41F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1308168.32</w:t>
            </w:r>
          </w:p>
        </w:tc>
      </w:tr>
      <w:tr w:rsidR="00D76286" w:rsidRPr="00D76286" w14:paraId="6370A7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4145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24C8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1A85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1308187.70</w:t>
            </w:r>
          </w:p>
        </w:tc>
      </w:tr>
      <w:tr w:rsidR="00D76286" w:rsidRPr="00D76286" w14:paraId="0C95556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CF67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BDBA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A3A8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1308187.70</w:t>
            </w:r>
          </w:p>
        </w:tc>
      </w:tr>
      <w:tr w:rsidR="00D76286" w:rsidRPr="00D76286" w14:paraId="107FD6F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7FA5C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BCC0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4001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1308184.55</w:t>
            </w:r>
          </w:p>
        </w:tc>
      </w:tr>
      <w:tr w:rsidR="00D76286" w:rsidRPr="00D76286" w14:paraId="38E2926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65DD4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E5CA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8ADA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1308177.70</w:t>
            </w:r>
          </w:p>
        </w:tc>
      </w:tr>
      <w:tr w:rsidR="00D76286" w:rsidRPr="00D76286" w14:paraId="06D545B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1831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355C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3651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1308177.70</w:t>
            </w:r>
          </w:p>
        </w:tc>
      </w:tr>
      <w:tr w:rsidR="00D76286" w:rsidRPr="00D76286" w14:paraId="7248339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DFC4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8C33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505004.77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29D94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1308160.88</w:t>
            </w:r>
          </w:p>
        </w:tc>
      </w:tr>
      <w:tr w:rsidR="00D76286" w:rsidRPr="00D76286" w14:paraId="42F563F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F008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91E5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2E79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1308160.02</w:t>
            </w:r>
          </w:p>
        </w:tc>
      </w:tr>
      <w:tr w:rsidR="00D76286" w:rsidRPr="00D76286" w14:paraId="26E9870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0940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039C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505008.69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E881D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4F9E636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EE91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4B1A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3789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30AD5F4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58F2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15C61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505012.45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27C4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1308067.23</w:t>
            </w:r>
          </w:p>
        </w:tc>
      </w:tr>
      <w:tr w:rsidR="00D76286" w:rsidRPr="00D76286" w14:paraId="2CADC8E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2CBD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6BAC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C69E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1308067.24</w:t>
            </w:r>
          </w:p>
        </w:tc>
      </w:tr>
      <w:tr w:rsidR="00D76286" w:rsidRPr="00D76286" w14:paraId="7FE650A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005E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4813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505024.76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306D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66123B5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B1C0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38D5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505044.87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6B51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1308107.24</w:t>
            </w:r>
          </w:p>
        </w:tc>
      </w:tr>
      <w:tr w:rsidR="00D76286" w:rsidRPr="00D76286" w14:paraId="6DDB429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7A5E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78F6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505045.10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A194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1308117.57</w:t>
            </w:r>
          </w:p>
        </w:tc>
      </w:tr>
      <w:tr w:rsidR="00D76286" w:rsidRPr="00D76286" w14:paraId="575E344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970D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ECBA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505015.30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C6BD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1308118.24</w:t>
            </w:r>
          </w:p>
        </w:tc>
      </w:tr>
      <w:tr w:rsidR="00D76286" w:rsidRPr="00D76286" w14:paraId="00154AC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40933CE" w14:textId="0F3AF311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У158</w:t>
            </w:r>
          </w:p>
        </w:tc>
      </w:tr>
      <w:tr w:rsidR="00D76286" w:rsidRPr="00D76286" w14:paraId="3A4E7C8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BE20E61" w14:textId="63A10C4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608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94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9739103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00C0D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0FB8EF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8EEA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C6CB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8449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1308104.63</w:t>
            </w:r>
          </w:p>
        </w:tc>
      </w:tr>
      <w:tr w:rsidR="00D76286" w:rsidRPr="00D76286" w14:paraId="419B016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A79A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D670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B089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1308097.04</w:t>
            </w:r>
          </w:p>
        </w:tc>
      </w:tr>
      <w:tr w:rsidR="00D76286" w:rsidRPr="00D76286" w14:paraId="21DE913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92AC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FFC3E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504947.86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F631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1308042.29</w:t>
            </w:r>
          </w:p>
        </w:tc>
      </w:tr>
      <w:tr w:rsidR="00D76286" w:rsidRPr="00D76286" w14:paraId="63304E6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7529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BA2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504962.68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0000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1308048.01</w:t>
            </w:r>
          </w:p>
        </w:tc>
      </w:tr>
      <w:tr w:rsidR="00D76286" w:rsidRPr="00D76286" w14:paraId="6A8E6A4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3D8C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748DE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DB7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1308064.28</w:t>
            </w:r>
          </w:p>
        </w:tc>
      </w:tr>
      <w:tr w:rsidR="00D76286" w:rsidRPr="00D76286" w14:paraId="241047F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8F12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C7D4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381F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1308104.63</w:t>
            </w:r>
          </w:p>
        </w:tc>
      </w:tr>
      <w:tr w:rsidR="00D76286" w:rsidRPr="00D76286" w14:paraId="1F384A6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FA5303D" w14:textId="638B9E5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У159</w:t>
            </w:r>
          </w:p>
        </w:tc>
      </w:tr>
      <w:tr w:rsidR="00D76286" w:rsidRPr="00D76286" w14:paraId="77B270C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D8B651A" w14:textId="69EA292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416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83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04 га)</w:t>
            </w:r>
          </w:p>
        </w:tc>
      </w:tr>
      <w:tr w:rsidR="00D76286" w:rsidRPr="00D76286" w14:paraId="4538808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39E91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D9A67D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A686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7BA6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B9A9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1308034.13</w:t>
            </w:r>
          </w:p>
        </w:tc>
      </w:tr>
      <w:tr w:rsidR="00D76286" w:rsidRPr="00D76286" w14:paraId="5A84F89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8DE7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0103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504936.10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3DFC4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1308037.75</w:t>
            </w:r>
          </w:p>
        </w:tc>
      </w:tr>
      <w:tr w:rsidR="00D76286" w:rsidRPr="00D76286" w14:paraId="454539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42AE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30FE5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504932.57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9968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1308050.77</w:t>
            </w:r>
          </w:p>
        </w:tc>
      </w:tr>
      <w:tr w:rsidR="00D76286" w:rsidRPr="00D76286" w14:paraId="2F9889C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B651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53C0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504929.00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40504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1308056.10</w:t>
            </w:r>
          </w:p>
        </w:tc>
      </w:tr>
      <w:tr w:rsidR="00D76286" w:rsidRPr="00D76286" w14:paraId="24129A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9EB26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20DE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10C68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1308058.16</w:t>
            </w:r>
          </w:p>
        </w:tc>
      </w:tr>
      <w:tr w:rsidR="00D76286" w:rsidRPr="00D76286" w14:paraId="1EF81C5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CF0D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48D4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0E69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1308058.16</w:t>
            </w:r>
          </w:p>
        </w:tc>
      </w:tr>
      <w:tr w:rsidR="00D76286" w:rsidRPr="00D76286" w14:paraId="39E8B36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64D6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8402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504901.28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6474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5B8BB3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363C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C821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504922.92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A8C4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1308048.16</w:t>
            </w:r>
          </w:p>
        </w:tc>
      </w:tr>
      <w:tr w:rsidR="00D76286" w:rsidRPr="00D76286" w14:paraId="29270F7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72D2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F4FE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504926.72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C246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1308034.13</w:t>
            </w:r>
          </w:p>
        </w:tc>
      </w:tr>
      <w:tr w:rsidR="00D76286" w:rsidRPr="00D76286" w14:paraId="01F1914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A8A2D1D" w14:textId="7E45F47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У160</w:t>
            </w:r>
          </w:p>
        </w:tc>
      </w:tr>
      <w:tr w:rsidR="00D76286" w:rsidRPr="00D76286" w14:paraId="14BB889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B5FC955" w14:textId="441C93A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Pr="00D76286">
              <w:rPr>
                <w:rFonts w:cs="Times New Roman"/>
              </w:rPr>
              <w:t xml:space="preserve"> 1055</w:t>
            </w:r>
            <w:r w:rsidR="00BA6338" w:rsidRPr="00D76286">
              <w:rPr>
                <w:rFonts w:cs="Times New Roman"/>
              </w:rPr>
              <w:t>,</w:t>
            </w:r>
            <w:r w:rsidRPr="00D76286">
              <w:rPr>
                <w:rFonts w:cs="Times New Roman"/>
              </w:rPr>
              <w:t>27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Pr="00D76286">
              <w:rPr>
                <w:rFonts w:cs="Times New Roman"/>
              </w:rPr>
              <w:t>11 га)</w:t>
            </w:r>
          </w:p>
        </w:tc>
      </w:tr>
      <w:tr w:rsidR="00D76286" w:rsidRPr="00D76286" w14:paraId="10AFA68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974C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385E26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941E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75FE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C249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1307424.50</w:t>
            </w:r>
          </w:p>
        </w:tc>
      </w:tr>
      <w:tr w:rsidR="00D76286" w:rsidRPr="00D76286" w14:paraId="35C6E2F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4AA2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5318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504760.32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EE94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1307423.51</w:t>
            </w:r>
          </w:p>
        </w:tc>
      </w:tr>
      <w:tr w:rsidR="00D76286" w:rsidRPr="00D76286" w14:paraId="607260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FEA2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8B1E6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504760.38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E30C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1307402.65</w:t>
            </w:r>
          </w:p>
        </w:tc>
      </w:tr>
      <w:tr w:rsidR="00D76286" w:rsidRPr="00D76286" w14:paraId="3AF6A9D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E7D2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7C0A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504781.95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AE76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1307402.71</w:t>
            </w:r>
          </w:p>
        </w:tc>
      </w:tr>
      <w:tr w:rsidR="00D76286" w:rsidRPr="00D76286" w14:paraId="068940C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DDFB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0D68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504803.87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682C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1307410.38</w:t>
            </w:r>
          </w:p>
        </w:tc>
      </w:tr>
      <w:tr w:rsidR="00D76286" w:rsidRPr="00D76286" w14:paraId="592A72C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86DE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09DD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504804.63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C9487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1307410.72</w:t>
            </w:r>
          </w:p>
        </w:tc>
      </w:tr>
      <w:tr w:rsidR="00D76286" w:rsidRPr="00D76286" w14:paraId="231041A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8138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55A7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504813.68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F7D7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1307414.67</w:t>
            </w:r>
          </w:p>
        </w:tc>
      </w:tr>
      <w:tr w:rsidR="00D76286" w:rsidRPr="00D76286" w14:paraId="4D11B5F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B42B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F549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504832.86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1588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1307423.06</w:t>
            </w:r>
          </w:p>
        </w:tc>
      </w:tr>
      <w:tr w:rsidR="00D76286" w:rsidRPr="00D76286" w14:paraId="08930E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B7E8A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997B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504836.16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14D0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1307424.50</w:t>
            </w:r>
          </w:p>
        </w:tc>
      </w:tr>
      <w:tr w:rsidR="00D76286" w:rsidRPr="00D76286" w14:paraId="0EBBB13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CA0C53F" w14:textId="5CC0BEBD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У161</w:t>
            </w:r>
          </w:p>
        </w:tc>
      </w:tr>
      <w:tr w:rsidR="00D76286" w:rsidRPr="00D76286" w14:paraId="353AA6F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189F9A2" w14:textId="3DE2FF19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805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26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08 га)</w:t>
            </w:r>
          </w:p>
        </w:tc>
      </w:tr>
      <w:tr w:rsidR="00D76286" w:rsidRPr="00D76286" w14:paraId="4FCBA9B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6240B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71C58A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3A71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2E7D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69758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1307448.98</w:t>
            </w:r>
          </w:p>
        </w:tc>
      </w:tr>
      <w:tr w:rsidR="00D76286" w:rsidRPr="00D76286" w14:paraId="2FA771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82E6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D652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2EAC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1307539.67</w:t>
            </w:r>
          </w:p>
        </w:tc>
      </w:tr>
      <w:tr w:rsidR="00D76286" w:rsidRPr="00D76286" w14:paraId="462529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AB34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F90B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504739.27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2AB9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1307539.94</w:t>
            </w:r>
          </w:p>
        </w:tc>
      </w:tr>
      <w:tr w:rsidR="00D76286" w:rsidRPr="00D76286" w14:paraId="334C00E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C3A3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5EAA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504738.99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ACE1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1307520.37</w:t>
            </w:r>
          </w:p>
        </w:tc>
      </w:tr>
      <w:tr w:rsidR="00D76286" w:rsidRPr="00D76286" w14:paraId="2054B58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CB14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DA8AA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504739.04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D0553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1307494.59</w:t>
            </w:r>
          </w:p>
        </w:tc>
      </w:tr>
      <w:tr w:rsidR="00D76286" w:rsidRPr="00D76286" w14:paraId="45642E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CC496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D9BD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504739.09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84E0D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1307471.76</w:t>
            </w:r>
          </w:p>
        </w:tc>
      </w:tr>
      <w:tr w:rsidR="00D76286" w:rsidRPr="00D76286" w14:paraId="4587B5B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507D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EBE0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504739.14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FD89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1307449.02</w:t>
            </w:r>
          </w:p>
        </w:tc>
      </w:tr>
      <w:tr w:rsidR="00D76286" w:rsidRPr="00D76286" w14:paraId="58D384E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5225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806BB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504747.93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B1CB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1307448.98</w:t>
            </w:r>
          </w:p>
        </w:tc>
      </w:tr>
      <w:tr w:rsidR="00D76286" w:rsidRPr="00D76286" w14:paraId="456B23D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59D7A57" w14:textId="6962515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У162</w:t>
            </w:r>
          </w:p>
        </w:tc>
      </w:tr>
      <w:tr w:rsidR="00D76286" w:rsidRPr="00D76286" w14:paraId="5CE1791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A4AA67A" w14:textId="54F1422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5E7D69" w:rsidRPr="00D76286">
              <w:rPr>
                <w:rFonts w:cs="Times New Roman"/>
              </w:rPr>
              <w:t xml:space="preserve"> 436,54</w:t>
            </w:r>
            <w:r w:rsidR="00F93DFD" w:rsidRPr="00D76286">
              <w:rPr>
                <w:rFonts w:cs="Times New Roman"/>
              </w:rPr>
              <w:t xml:space="preserve">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5E7D69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5E7D69" w:rsidRPr="00D76286">
              <w:rPr>
                <w:rFonts w:cs="Times New Roman"/>
              </w:rPr>
              <w:t>04</w:t>
            </w:r>
            <w:r w:rsidR="00F93DFD" w:rsidRPr="00D76286">
              <w:rPr>
                <w:rFonts w:cs="Times New Roman"/>
              </w:rPr>
              <w:t xml:space="preserve"> га)</w:t>
            </w:r>
          </w:p>
        </w:tc>
      </w:tr>
      <w:tr w:rsidR="00D76286" w:rsidRPr="00D76286" w14:paraId="70F61B0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EEB7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F3108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78BC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EE57C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504712.85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D8E0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1307537.88</w:t>
            </w:r>
          </w:p>
        </w:tc>
      </w:tr>
      <w:tr w:rsidR="00D76286" w:rsidRPr="00D76286" w14:paraId="0DDC568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20B9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858F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DFC0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1307537.92</w:t>
            </w:r>
          </w:p>
        </w:tc>
      </w:tr>
      <w:tr w:rsidR="00D76286" w:rsidRPr="00D76286" w14:paraId="24E11B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F0BD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B420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504680.53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6190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1307523.07</w:t>
            </w:r>
          </w:p>
        </w:tc>
      </w:tr>
      <w:tr w:rsidR="00D76286" w:rsidRPr="00D76286" w14:paraId="70BDDA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F319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B2621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504712.70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0E15D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1307523.02</w:t>
            </w:r>
          </w:p>
        </w:tc>
      </w:tr>
      <w:tr w:rsidR="00D76286" w:rsidRPr="00D76286" w14:paraId="6FCC4B3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84BB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51BB0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504712.85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555C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1307537.88</w:t>
            </w:r>
          </w:p>
        </w:tc>
      </w:tr>
      <w:tr w:rsidR="00D76286" w:rsidRPr="00D76286" w14:paraId="7C06694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B6D5299" w14:textId="7BD874E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У163</w:t>
            </w:r>
          </w:p>
        </w:tc>
      </w:tr>
      <w:tr w:rsidR="00D76286" w:rsidRPr="00D76286" w14:paraId="487FC16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D00F33A" w14:textId="4AC2B15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1234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82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12 га)</w:t>
            </w:r>
          </w:p>
        </w:tc>
      </w:tr>
      <w:tr w:rsidR="00D76286" w:rsidRPr="00D76286" w14:paraId="057D61E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82C45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F13B6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62070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58A57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54E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1307887.91</w:t>
            </w:r>
          </w:p>
        </w:tc>
      </w:tr>
      <w:tr w:rsidR="00D76286" w:rsidRPr="00D76286" w14:paraId="71D478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3AB1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B8C4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4FDC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1307891.35</w:t>
            </w:r>
          </w:p>
        </w:tc>
      </w:tr>
      <w:tr w:rsidR="00D76286" w:rsidRPr="00D76286" w14:paraId="3CE092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1652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79C9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3763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1307923.34</w:t>
            </w:r>
          </w:p>
        </w:tc>
      </w:tr>
      <w:tr w:rsidR="00D76286" w:rsidRPr="00D76286" w14:paraId="2BE80E8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6A37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BDC1C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42CE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1307964.99</w:t>
            </w:r>
          </w:p>
        </w:tc>
      </w:tr>
      <w:tr w:rsidR="00D76286" w:rsidRPr="00D76286" w14:paraId="14344C7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8265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5818C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F35C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1308008.08</w:t>
            </w:r>
          </w:p>
        </w:tc>
      </w:tr>
      <w:tr w:rsidR="00D76286" w:rsidRPr="00D76286" w14:paraId="4DF24EE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670C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5E75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504766.02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BC9D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1308007.67</w:t>
            </w:r>
          </w:p>
        </w:tc>
      </w:tr>
      <w:tr w:rsidR="00D76286" w:rsidRPr="00D76286" w14:paraId="5DB8552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C9B7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A002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504765.88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9C8C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1308002.04</w:t>
            </w:r>
          </w:p>
        </w:tc>
      </w:tr>
      <w:tr w:rsidR="00D76286" w:rsidRPr="00D76286" w14:paraId="251BAED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3A8B0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8198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504765.83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D493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1307997.04</w:t>
            </w:r>
          </w:p>
        </w:tc>
      </w:tr>
      <w:tr w:rsidR="00D76286" w:rsidRPr="00D76286" w14:paraId="43263D5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0F9E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C3D0B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CE909B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1307997.00</w:t>
            </w:r>
          </w:p>
        </w:tc>
      </w:tr>
      <w:tr w:rsidR="00D76286" w:rsidRPr="00D76286" w14:paraId="4AA6E3E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D0B41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3D2A1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96B4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1307966.28</w:t>
            </w:r>
          </w:p>
        </w:tc>
      </w:tr>
      <w:tr w:rsidR="00D76286" w:rsidRPr="00D76286" w14:paraId="10BA390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82C50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6CE68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833C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1307936.72</w:t>
            </w:r>
          </w:p>
        </w:tc>
      </w:tr>
      <w:tr w:rsidR="00D76286" w:rsidRPr="00D76286" w14:paraId="7F3307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2B30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AE48F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D5F61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1307924.89</w:t>
            </w:r>
          </w:p>
        </w:tc>
      </w:tr>
      <w:tr w:rsidR="00D76286" w:rsidRPr="00D76286" w14:paraId="79DCB60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A862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DE92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504770.97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B03B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1307887.97</w:t>
            </w:r>
          </w:p>
        </w:tc>
      </w:tr>
      <w:tr w:rsidR="00D76286" w:rsidRPr="00D76286" w14:paraId="0C419AB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3FE69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7CE8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504780.09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FC97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1307887.91</w:t>
            </w:r>
          </w:p>
        </w:tc>
      </w:tr>
      <w:tr w:rsidR="00D76286" w:rsidRPr="00D76286" w14:paraId="5718CE5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BD8CC0C" w14:textId="3A091E54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У164</w:t>
            </w:r>
          </w:p>
        </w:tc>
      </w:tr>
      <w:tr w:rsidR="00D76286" w:rsidRPr="00D76286" w14:paraId="2B40B035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B09B3F" w14:textId="3A342A34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9089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66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92 га)</w:t>
            </w:r>
          </w:p>
        </w:tc>
      </w:tr>
      <w:tr w:rsidR="00D76286" w:rsidRPr="00D76286" w14:paraId="0B5888F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BB49F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02FB3D1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8BF3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FA18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A7EF1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1307510.20</w:t>
            </w:r>
          </w:p>
        </w:tc>
      </w:tr>
      <w:tr w:rsidR="00D76286" w:rsidRPr="00D76286" w14:paraId="561AB27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6243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C3E0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87F0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1307525.41</w:t>
            </w:r>
          </w:p>
        </w:tc>
      </w:tr>
      <w:tr w:rsidR="00D76286" w:rsidRPr="00D76286" w14:paraId="1677C16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93D0F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8258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188C1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1307530.80</w:t>
            </w:r>
          </w:p>
        </w:tc>
      </w:tr>
      <w:tr w:rsidR="00D76286" w:rsidRPr="00D76286" w14:paraId="01345D8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4471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BB76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1C6C3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1307536.17</w:t>
            </w:r>
          </w:p>
        </w:tc>
      </w:tr>
      <w:tr w:rsidR="00D76286" w:rsidRPr="00D76286" w14:paraId="45F9252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F5AF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442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618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AAD6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1307553.41</w:t>
            </w:r>
          </w:p>
        </w:tc>
      </w:tr>
      <w:tr w:rsidR="00D76286" w:rsidRPr="00D76286" w14:paraId="7F523A0C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1204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83FE4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1D5B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1307591.29</w:t>
            </w:r>
          </w:p>
        </w:tc>
      </w:tr>
      <w:tr w:rsidR="00D76286" w:rsidRPr="00D76286" w14:paraId="54B3DE0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89E3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1048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DFB3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06E6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1307629.09</w:t>
            </w:r>
          </w:p>
        </w:tc>
      </w:tr>
      <w:tr w:rsidR="00D76286" w:rsidRPr="00D76286" w14:paraId="69CBF72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59AE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9881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B2CF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1307666.82</w:t>
            </w:r>
          </w:p>
        </w:tc>
      </w:tr>
      <w:tr w:rsidR="00D76286" w:rsidRPr="00D76286" w14:paraId="2E1703B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D4ED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AA33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8205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1307690.01</w:t>
            </w:r>
          </w:p>
        </w:tc>
      </w:tr>
      <w:tr w:rsidR="00D76286" w:rsidRPr="00D76286" w14:paraId="6BEDBE5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F714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E0C7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6586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1307706.78</w:t>
            </w:r>
          </w:p>
        </w:tc>
      </w:tr>
      <w:tr w:rsidR="00D76286" w:rsidRPr="00D76286" w14:paraId="1654DDE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AAD1C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E2E1A2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9AD3E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1307744.99</w:t>
            </w:r>
          </w:p>
        </w:tc>
      </w:tr>
      <w:tr w:rsidR="00D76286" w:rsidRPr="00D76286" w14:paraId="717D7C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D190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9E97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504579.99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92953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1307764.38</w:t>
            </w:r>
          </w:p>
        </w:tc>
      </w:tr>
      <w:tr w:rsidR="00D76286" w:rsidRPr="00D76286" w14:paraId="66B1DF9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6221A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54F4E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504581.08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E7417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1307744.94</w:t>
            </w:r>
          </w:p>
        </w:tc>
      </w:tr>
      <w:tr w:rsidR="00D76286" w:rsidRPr="00D76286" w14:paraId="3A42970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50DABD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29673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504580.99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0E19C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1307749.79</w:t>
            </w:r>
          </w:p>
        </w:tc>
      </w:tr>
      <w:tr w:rsidR="00D76286" w:rsidRPr="00D76286" w14:paraId="0DFE46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7A950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584C7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504580.22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1D831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1307750.38</w:t>
            </w:r>
          </w:p>
        </w:tc>
      </w:tr>
      <w:tr w:rsidR="00D76286" w:rsidRPr="00D76286" w14:paraId="66CB307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ED04F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89746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504580.25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E845C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1307755.18</w:t>
            </w:r>
          </w:p>
        </w:tc>
      </w:tr>
      <w:tr w:rsidR="00D76286" w:rsidRPr="00D76286" w14:paraId="53B384F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1C0E26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5D4F51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5CB4F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1307755.13</w:t>
            </w:r>
          </w:p>
        </w:tc>
      </w:tr>
      <w:tr w:rsidR="00D76286" w:rsidRPr="00D76286" w14:paraId="1D3AFB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9007B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497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29C33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504579.13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D76AF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1307759.98</w:t>
            </w:r>
          </w:p>
        </w:tc>
      </w:tr>
      <w:tr w:rsidR="00D76286" w:rsidRPr="00D76286" w14:paraId="34A66C1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ACEB6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74634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504580.07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B4D6EF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1307759.99</w:t>
            </w:r>
          </w:p>
        </w:tc>
      </w:tr>
      <w:tr w:rsidR="00D76286" w:rsidRPr="00D76286" w14:paraId="653CF6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F8DAC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499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91839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504580.10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162C5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1307764.68</w:t>
            </w:r>
          </w:p>
        </w:tc>
      </w:tr>
      <w:tr w:rsidR="00D76286" w:rsidRPr="00D76286" w14:paraId="1C175C7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EC21D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27EDBC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504581.42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659BF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1307774.99</w:t>
            </w:r>
          </w:p>
        </w:tc>
      </w:tr>
      <w:tr w:rsidR="00D76286" w:rsidRPr="00D76286" w14:paraId="3F77B38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474246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659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49482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504585.80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05532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1307774.52</w:t>
            </w:r>
          </w:p>
        </w:tc>
      </w:tr>
      <w:tr w:rsidR="00D76286" w:rsidRPr="00D76286" w14:paraId="3304F03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E2E15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78EF84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504585.25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7AF16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1307778.37</w:t>
            </w:r>
          </w:p>
        </w:tc>
      </w:tr>
      <w:tr w:rsidR="00D76286" w:rsidRPr="00D76286" w14:paraId="1A5ACFE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5F7F54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2D4D9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504584.73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A9B13F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1307784.64</w:t>
            </w:r>
          </w:p>
        </w:tc>
      </w:tr>
      <w:tr w:rsidR="00D76286" w:rsidRPr="00D76286" w14:paraId="2EAE3C7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8E719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4C187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504584.54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F73F5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1307785.62</w:t>
            </w:r>
          </w:p>
        </w:tc>
      </w:tr>
      <w:tr w:rsidR="00D76286" w:rsidRPr="00D76286" w14:paraId="51E242C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6D52AA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75E01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504584.52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C7079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1307788.03</w:t>
            </w:r>
          </w:p>
        </w:tc>
      </w:tr>
      <w:tr w:rsidR="00D76286" w:rsidRPr="00D76286" w14:paraId="7CBE11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70284A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4B056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504585.20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C0025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1307790.25</w:t>
            </w:r>
          </w:p>
        </w:tc>
      </w:tr>
      <w:tr w:rsidR="00D76286" w:rsidRPr="00D76286" w14:paraId="0B6BBE5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</w:tcPr>
          <w:p w14:paraId="229F59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62A69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504587.80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342BB2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1307794.35</w:t>
            </w:r>
          </w:p>
        </w:tc>
      </w:tr>
      <w:tr w:rsidR="00D76286" w:rsidRPr="00D76286" w14:paraId="0AE883C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F7170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F8FC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504587.80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402CF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1307807.69</w:t>
            </w:r>
          </w:p>
        </w:tc>
      </w:tr>
      <w:tr w:rsidR="00D76286" w:rsidRPr="00D76286" w14:paraId="3E8DF4C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13C4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693B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1ABB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1307848.07</w:t>
            </w:r>
          </w:p>
        </w:tc>
      </w:tr>
      <w:tr w:rsidR="00D76286" w:rsidRPr="00D76286" w14:paraId="1DE54A1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F4DD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D7A6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504578.57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1B71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1307875.00</w:t>
            </w:r>
          </w:p>
        </w:tc>
      </w:tr>
      <w:tr w:rsidR="00D76286" w:rsidRPr="00D76286" w14:paraId="50023AC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578C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9AD3D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615DE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1307875.13</w:t>
            </w:r>
          </w:p>
        </w:tc>
      </w:tr>
      <w:tr w:rsidR="00D76286" w:rsidRPr="00D76286" w14:paraId="0BBC4109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9606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7C13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504568.74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0444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1307830.27</w:t>
            </w:r>
          </w:p>
        </w:tc>
      </w:tr>
      <w:tr w:rsidR="00D76286" w:rsidRPr="00D76286" w14:paraId="744F543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179AF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A01F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504568.41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E9257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1307807.21</w:t>
            </w:r>
          </w:p>
        </w:tc>
      </w:tr>
      <w:tr w:rsidR="00D76286" w:rsidRPr="00D76286" w14:paraId="1CF0FE4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5ECA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982C8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504567.93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6042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1307773.39</w:t>
            </w:r>
          </w:p>
        </w:tc>
      </w:tr>
      <w:tr w:rsidR="00D76286" w:rsidRPr="00D76286" w14:paraId="2DD4501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458EC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674F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504567.97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06C82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1307771.45</w:t>
            </w:r>
          </w:p>
        </w:tc>
      </w:tr>
      <w:tr w:rsidR="00D76286" w:rsidRPr="00D76286" w14:paraId="26CE18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122B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50B36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504568.87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A40E6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1307721.35</w:t>
            </w:r>
          </w:p>
        </w:tc>
      </w:tr>
      <w:tr w:rsidR="00D76286" w:rsidRPr="00D76286" w14:paraId="0A2C7C6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8B7B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097F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504568.65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7A7D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1307691.25</w:t>
            </w:r>
          </w:p>
        </w:tc>
      </w:tr>
      <w:tr w:rsidR="00D76286" w:rsidRPr="00D76286" w14:paraId="1289AE8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AD2F0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F2989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AD543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1307664.27</w:t>
            </w:r>
          </w:p>
        </w:tc>
      </w:tr>
      <w:tr w:rsidR="00D76286" w:rsidRPr="00D76286" w14:paraId="0C2A329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FA49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DC5A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28BE7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1307637.83</w:t>
            </w:r>
          </w:p>
        </w:tc>
      </w:tr>
      <w:tr w:rsidR="00D76286" w:rsidRPr="00D76286" w14:paraId="7970FEC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E460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1059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4FCE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504568.97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B204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1307613.52</w:t>
            </w:r>
          </w:p>
        </w:tc>
      </w:tr>
      <w:tr w:rsidR="00D76286" w:rsidRPr="00D76286" w14:paraId="240C4F3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EBF5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D4893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504569.25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5320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1307588.64</w:t>
            </w:r>
          </w:p>
        </w:tc>
      </w:tr>
      <w:tr w:rsidR="00D76286" w:rsidRPr="00D76286" w14:paraId="62C41CA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47F8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0A9D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504570.68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4C7F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1307539.61</w:t>
            </w:r>
          </w:p>
        </w:tc>
      </w:tr>
      <w:tr w:rsidR="00D76286" w:rsidRPr="00D76286" w14:paraId="5B26CD6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8C13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D9BC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504571.22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25A4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1307525.54</w:t>
            </w:r>
          </w:p>
        </w:tc>
      </w:tr>
      <w:tr w:rsidR="00D76286" w:rsidRPr="00D76286" w14:paraId="031D5D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A2BE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81D5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E72F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1307460.47</w:t>
            </w:r>
          </w:p>
        </w:tc>
      </w:tr>
      <w:tr w:rsidR="00D76286" w:rsidRPr="00D76286" w14:paraId="7053D07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9E02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E0D1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BD2C8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1307439.26</w:t>
            </w:r>
          </w:p>
        </w:tc>
      </w:tr>
      <w:tr w:rsidR="00D76286" w:rsidRPr="00D76286" w14:paraId="0999834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7203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ED14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4A4D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1307416.24</w:t>
            </w:r>
          </w:p>
        </w:tc>
      </w:tr>
      <w:tr w:rsidR="00D76286" w:rsidRPr="00D76286" w14:paraId="25F4B6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4E27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5D1B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504572.21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4ECA7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1307394.79</w:t>
            </w:r>
          </w:p>
        </w:tc>
      </w:tr>
      <w:tr w:rsidR="00D76286" w:rsidRPr="00D76286" w14:paraId="0B7275F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188A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1063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9131F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504571.88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3593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1307379.55</w:t>
            </w:r>
          </w:p>
        </w:tc>
      </w:tr>
      <w:tr w:rsidR="00D76286" w:rsidRPr="00D76286" w14:paraId="1C60E79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2320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9FBD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504563.44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424B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1307365.38</w:t>
            </w:r>
          </w:p>
        </w:tc>
      </w:tr>
      <w:tr w:rsidR="00D76286" w:rsidRPr="00D76286" w14:paraId="26BDBD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A1090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E36F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504588.28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3224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1307356.79</w:t>
            </w:r>
          </w:p>
        </w:tc>
      </w:tr>
      <w:tr w:rsidR="00D76286" w:rsidRPr="00D76286" w14:paraId="19D0E1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81247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5087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504604.49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C6C17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1307384.65</w:t>
            </w:r>
          </w:p>
        </w:tc>
      </w:tr>
      <w:tr w:rsidR="00D76286" w:rsidRPr="00D76286" w14:paraId="5E274E8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5985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E61A4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504628.30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F0E2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1307369.40</w:t>
            </w:r>
          </w:p>
        </w:tc>
      </w:tr>
      <w:tr w:rsidR="00D76286" w:rsidRPr="00D76286" w14:paraId="3EC7878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4FDBDE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56C48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62905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1307369.09</w:t>
            </w:r>
          </w:p>
        </w:tc>
      </w:tr>
      <w:tr w:rsidR="00D76286" w:rsidRPr="00D76286" w14:paraId="2EB43C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7A74FE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8B17F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8393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1307379.09</w:t>
            </w:r>
          </w:p>
        </w:tc>
      </w:tr>
      <w:tr w:rsidR="00D76286" w:rsidRPr="00D76286" w14:paraId="22BC84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9487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27F8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504657.26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6BE8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1307379.12</w:t>
            </w:r>
          </w:p>
        </w:tc>
      </w:tr>
      <w:tr w:rsidR="00D76286" w:rsidRPr="00D76286" w14:paraId="4DEEF16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39E5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93812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504634.35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34C1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1307379.34</w:t>
            </w:r>
          </w:p>
        </w:tc>
      </w:tr>
      <w:tr w:rsidR="00D76286" w:rsidRPr="00D76286" w14:paraId="74871D4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AF1F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640E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8F4CE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1307379.37</w:t>
            </w:r>
          </w:p>
        </w:tc>
      </w:tr>
      <w:tr w:rsidR="00D76286" w:rsidRPr="00D76286" w14:paraId="5C32B58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7C00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63836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9D3C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1307393.07</w:t>
            </w:r>
          </w:p>
        </w:tc>
      </w:tr>
      <w:tr w:rsidR="00D76286" w:rsidRPr="00D76286" w14:paraId="3EB8BF8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6ADE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EDB22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504609.95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C43F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1307399.57</w:t>
            </w:r>
          </w:p>
        </w:tc>
      </w:tr>
      <w:tr w:rsidR="00D76286" w:rsidRPr="00D76286" w14:paraId="2CCCC1B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0983C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4BD1B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504610.11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6B946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1307415.57</w:t>
            </w:r>
          </w:p>
        </w:tc>
      </w:tr>
      <w:tr w:rsidR="00D76286" w:rsidRPr="00D76286" w14:paraId="4853E98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2F52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7749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504610.02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4F32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1307431.57</w:t>
            </w:r>
          </w:p>
        </w:tc>
      </w:tr>
      <w:tr w:rsidR="00D76286" w:rsidRPr="00D76286" w14:paraId="2D7CDA6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32956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9A03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504619.28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8EE89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1307448.98</w:t>
            </w:r>
          </w:p>
        </w:tc>
      </w:tr>
      <w:tr w:rsidR="00D76286" w:rsidRPr="00D76286" w14:paraId="78E5E42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9D409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738F9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A57E48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1307471.38</w:t>
            </w:r>
          </w:p>
        </w:tc>
      </w:tr>
      <w:tr w:rsidR="00D76286" w:rsidRPr="00D76286" w14:paraId="3BE884E2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6DB9D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A7ECC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504642.51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89D6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1307493.61</w:t>
            </w:r>
          </w:p>
        </w:tc>
      </w:tr>
      <w:tr w:rsidR="00D76286" w:rsidRPr="00D76286" w14:paraId="67A99A6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3EA4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2EFB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504651.72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74DF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1307497.19</w:t>
            </w:r>
          </w:p>
        </w:tc>
      </w:tr>
      <w:tr w:rsidR="00D76286" w:rsidRPr="00D76286" w14:paraId="1E57F3F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95FE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4F33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A8152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1307497.08</w:t>
            </w:r>
          </w:p>
        </w:tc>
      </w:tr>
      <w:tr w:rsidR="00D76286" w:rsidRPr="00D76286" w14:paraId="6D604B7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3733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3C76C9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504661.46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9D9B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1307509.69</w:t>
            </w:r>
          </w:p>
        </w:tc>
      </w:tr>
      <w:tr w:rsidR="00D76286" w:rsidRPr="00D76286" w14:paraId="064B5901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23CB8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773D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77E9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1307509.70</w:t>
            </w:r>
          </w:p>
        </w:tc>
      </w:tr>
      <w:tr w:rsidR="00D76286" w:rsidRPr="00D76286" w14:paraId="66BFE2A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A22A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F4DA6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504652.94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1084E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1307509.80</w:t>
            </w:r>
          </w:p>
        </w:tc>
      </w:tr>
      <w:tr w:rsidR="00D76286" w:rsidRPr="00D76286" w14:paraId="4020877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66C8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13B6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504639.48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3C6C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1307509.33</w:t>
            </w:r>
          </w:p>
        </w:tc>
      </w:tr>
      <w:tr w:rsidR="00D76286" w:rsidRPr="00D76286" w14:paraId="0DDC8E5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AFA1A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C947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504626.26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FC5AF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1307483.92</w:t>
            </w:r>
          </w:p>
        </w:tc>
      </w:tr>
      <w:tr w:rsidR="00D76286" w:rsidRPr="00D76286" w14:paraId="2D86B5E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4D2A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86EA3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504586.04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91C0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1307406.72</w:t>
            </w:r>
          </w:p>
        </w:tc>
      </w:tr>
      <w:tr w:rsidR="00D76286" w:rsidRPr="00D76286" w14:paraId="6112B0E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3FDF9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586F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504584.35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BB35F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1307510.20</w:t>
            </w:r>
          </w:p>
        </w:tc>
      </w:tr>
      <w:tr w:rsidR="00D76286" w:rsidRPr="00D76286" w14:paraId="5DBC2BF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5197C24" w14:textId="0ADD4BB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165</w:t>
            </w:r>
          </w:p>
        </w:tc>
      </w:tr>
      <w:tr w:rsidR="00D76286" w:rsidRPr="00D76286" w14:paraId="06B7098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6EFC075" w14:textId="0CA1550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560,</w:t>
            </w:r>
            <w:r w:rsidR="00F93DFD" w:rsidRPr="00D76286">
              <w:rPr>
                <w:rFonts w:cs="Times New Roman"/>
              </w:rPr>
              <w:t>44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06 га)</w:t>
            </w:r>
          </w:p>
        </w:tc>
      </w:tr>
      <w:tr w:rsidR="00D76286" w:rsidRPr="00D76286" w14:paraId="1296922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6F5E6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3806FC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71F4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FB249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B6DE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1307825.29</w:t>
            </w:r>
          </w:p>
        </w:tc>
      </w:tr>
      <w:tr w:rsidR="00D76286" w:rsidRPr="00D76286" w14:paraId="73637F0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14D70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551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F2E8B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BD7083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1307835.29</w:t>
            </w:r>
          </w:p>
        </w:tc>
      </w:tr>
      <w:tr w:rsidR="00D76286" w:rsidRPr="00D76286" w14:paraId="332927D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B0DD1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C25CD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3A43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1307835.26</w:t>
            </w:r>
          </w:p>
        </w:tc>
      </w:tr>
      <w:tr w:rsidR="00D76286" w:rsidRPr="00D76286" w14:paraId="29D0A91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EA89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230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CA2094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504640.89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F4BCB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1307815.78</w:t>
            </w:r>
          </w:p>
        </w:tc>
      </w:tr>
      <w:tr w:rsidR="00D76286" w:rsidRPr="00D76286" w14:paraId="657F850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F3FF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229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F97B5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504631.45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A2C03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1307789.64</w:t>
            </w:r>
          </w:p>
        </w:tc>
      </w:tr>
      <w:tr w:rsidR="00D76286" w:rsidRPr="00D76286" w14:paraId="2179AB4E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208C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516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3B64F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504642.04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41CD7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1307789.53</w:t>
            </w:r>
          </w:p>
        </w:tc>
      </w:tr>
      <w:tr w:rsidR="00D76286" w:rsidRPr="00D76286" w14:paraId="4D42137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ADA4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799D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504654.95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AD0FC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1307825.27</w:t>
            </w:r>
          </w:p>
        </w:tc>
      </w:tr>
      <w:tr w:rsidR="00D76286" w:rsidRPr="00D76286" w14:paraId="5EAD354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F27A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748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364971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504664.19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0653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1307825.29</w:t>
            </w:r>
          </w:p>
        </w:tc>
      </w:tr>
      <w:tr w:rsidR="00D76286" w:rsidRPr="00D76286" w14:paraId="2B19DB0D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5E19B91" w14:textId="66AE8518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BA633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У166</w:t>
            </w:r>
          </w:p>
        </w:tc>
      </w:tr>
      <w:tr w:rsidR="00D76286" w:rsidRPr="00D76286" w14:paraId="7087E5DE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9F53F3E" w14:textId="416D6CFF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520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03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05 га)</w:t>
            </w:r>
          </w:p>
        </w:tc>
      </w:tr>
      <w:tr w:rsidR="00D76286" w:rsidRPr="00D76286" w14:paraId="608218D7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88A66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BD0828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FFDD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7E7189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A68F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1307831.14</w:t>
            </w:r>
          </w:p>
        </w:tc>
      </w:tr>
      <w:tr w:rsidR="00D76286" w:rsidRPr="00D76286" w14:paraId="6BBE55F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2C37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4EAEA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8EA0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1307851.78</w:t>
            </w:r>
          </w:p>
        </w:tc>
      </w:tr>
      <w:tr w:rsidR="00D76286" w:rsidRPr="00D76286" w14:paraId="70DA3A0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F3CA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6B05D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70E0B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1307862.70</w:t>
            </w:r>
          </w:p>
        </w:tc>
      </w:tr>
      <w:tr w:rsidR="00D76286" w:rsidRPr="00D76286" w14:paraId="13D06C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F022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574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6F8A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504420.06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B151B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1307869.61</w:t>
            </w:r>
          </w:p>
        </w:tc>
      </w:tr>
      <w:tr w:rsidR="00D76286" w:rsidRPr="00D76286" w14:paraId="0C3355D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DF1E6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21A6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504419.88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9EF4B9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1307874.11</w:t>
            </w:r>
          </w:p>
        </w:tc>
      </w:tr>
      <w:tr w:rsidR="00D76286" w:rsidRPr="00D76286" w14:paraId="2204183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86FFFB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B263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504403.20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9B4D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1307902.83</w:t>
            </w:r>
          </w:p>
        </w:tc>
      </w:tr>
      <w:tr w:rsidR="00D76286" w:rsidRPr="00D76286" w14:paraId="070B04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22146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74A6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504398.07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293C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1307899.89</w:t>
            </w:r>
          </w:p>
        </w:tc>
      </w:tr>
      <w:tr w:rsidR="00D76286" w:rsidRPr="00D76286" w14:paraId="19DF184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CAE3D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84B5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3FC1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1307875.57</w:t>
            </w:r>
          </w:p>
        </w:tc>
      </w:tr>
      <w:tr w:rsidR="00D76286" w:rsidRPr="00D76286" w14:paraId="1BBFB80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B300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2755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504413.14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FCFE9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1307867.57</w:t>
            </w:r>
          </w:p>
        </w:tc>
      </w:tr>
      <w:tr w:rsidR="00D76286" w:rsidRPr="00D76286" w14:paraId="0CC6A73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02CD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78C47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504424.14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98B7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1307848.97</w:t>
            </w:r>
          </w:p>
        </w:tc>
      </w:tr>
      <w:tr w:rsidR="00D76286" w:rsidRPr="00D76286" w14:paraId="2E0303D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C09C0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3067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504430.55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5078E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1307827.11</w:t>
            </w:r>
          </w:p>
        </w:tc>
      </w:tr>
      <w:tr w:rsidR="00D76286" w:rsidRPr="00D76286" w14:paraId="54155FD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B674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69DF52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504436.66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4D1EA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1307831.14</w:t>
            </w:r>
          </w:p>
        </w:tc>
      </w:tr>
      <w:tr w:rsidR="00D76286" w:rsidRPr="00D76286" w14:paraId="792EFB6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30B725B" w14:textId="5034CCD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</w:t>
            </w:r>
            <w:r w:rsidR="00BA6338" w:rsidRPr="00D76286">
              <w:rPr>
                <w:rFonts w:cs="Times New Roman"/>
              </w:rPr>
              <w:t xml:space="preserve">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У167</w:t>
            </w:r>
          </w:p>
        </w:tc>
      </w:tr>
      <w:tr w:rsidR="00D76286" w:rsidRPr="00D76286" w14:paraId="6716FB80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A7073CB" w14:textId="49871A7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406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29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BA6338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04 га)</w:t>
            </w:r>
          </w:p>
        </w:tc>
      </w:tr>
      <w:tr w:rsidR="00D76286" w:rsidRPr="00D76286" w14:paraId="666BDD9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7BB45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E0C4F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203C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B8FE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1797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1307786.14</w:t>
            </w:r>
          </w:p>
        </w:tc>
      </w:tr>
      <w:tr w:rsidR="00D76286" w:rsidRPr="00D76286" w14:paraId="08B4A7C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6154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F7D7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504262.49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0200D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1307770.87</w:t>
            </w:r>
          </w:p>
        </w:tc>
      </w:tr>
      <w:tr w:rsidR="00D76286" w:rsidRPr="00D76286" w14:paraId="3B43C7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9530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79E7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504291.05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ADDEA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1307774.81</w:t>
            </w:r>
          </w:p>
        </w:tc>
      </w:tr>
      <w:tr w:rsidR="00D76286" w:rsidRPr="00D76286" w14:paraId="4DAA4B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23F8B2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ACA84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504297.27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491B5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1307776.89</w:t>
            </w:r>
          </w:p>
        </w:tc>
      </w:tr>
      <w:tr w:rsidR="00D76286" w:rsidRPr="00D76286" w14:paraId="67B99D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924C2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475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504310.64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4E3F1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1307781.36</w:t>
            </w:r>
          </w:p>
        </w:tc>
      </w:tr>
      <w:tr w:rsidR="00D76286" w:rsidRPr="00D76286" w14:paraId="1603EBB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DC4C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8221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504307.47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45A6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1307786.63</w:t>
            </w:r>
          </w:p>
        </w:tc>
      </w:tr>
      <w:tr w:rsidR="00D76286" w:rsidRPr="00D76286" w14:paraId="6295215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7621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1EDF0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504294.96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01FE4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1307782.44</w:t>
            </w:r>
          </w:p>
        </w:tc>
      </w:tr>
      <w:tr w:rsidR="00D76286" w:rsidRPr="00D76286" w14:paraId="4FBA9D7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2C9B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4B4C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504289.67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D4A4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1307780.67</w:t>
            </w:r>
          </w:p>
        </w:tc>
      </w:tr>
      <w:tr w:rsidR="00D76286" w:rsidRPr="00D76286" w14:paraId="3ADDBD7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3837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BF7F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9832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1307786.14</w:t>
            </w:r>
          </w:p>
        </w:tc>
      </w:tr>
      <w:tr w:rsidR="00D76286" w:rsidRPr="00D76286" w14:paraId="7407EE3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7BA6029" w14:textId="14A38696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="00BA6338" w:rsidRPr="00D76286">
              <w:rPr>
                <w:rFonts w:cs="Times New Roman"/>
              </w:rPr>
              <w:t>:</w:t>
            </w:r>
            <w:r w:rsidRPr="00D76286">
              <w:rPr>
                <w:rFonts w:cs="Times New Roman"/>
              </w:rPr>
              <w:t>З</w:t>
            </w:r>
            <w:proofErr w:type="gramEnd"/>
            <w:r w:rsidRPr="00D76286">
              <w:rPr>
                <w:rFonts w:cs="Times New Roman"/>
              </w:rPr>
              <w:t>У168</w:t>
            </w:r>
          </w:p>
        </w:tc>
      </w:tr>
      <w:tr w:rsidR="00D76286" w:rsidRPr="00D76286" w14:paraId="44A6D9E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4BA932" w14:textId="5E52B0C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 4757,</w:t>
            </w:r>
            <w:r w:rsidR="00F93DFD" w:rsidRPr="00D76286">
              <w:rPr>
                <w:rFonts w:cs="Times New Roman"/>
              </w:rPr>
              <w:t>76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49 га)</w:t>
            </w:r>
          </w:p>
        </w:tc>
      </w:tr>
      <w:tr w:rsidR="00D76286" w:rsidRPr="00D76286" w14:paraId="2536395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0032F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4E14BF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420C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F110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504245.11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0564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1307469.56</w:t>
            </w:r>
          </w:p>
        </w:tc>
      </w:tr>
      <w:tr w:rsidR="00D76286" w:rsidRPr="00D76286" w14:paraId="7FEF9B7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2B59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4220E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504246.25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99FBB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1307492.66</w:t>
            </w:r>
          </w:p>
        </w:tc>
      </w:tr>
      <w:tr w:rsidR="00D76286" w:rsidRPr="00D76286" w14:paraId="74CDBA54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62BDF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3B3E4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504246.61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7D0EA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1307500.85</w:t>
            </w:r>
          </w:p>
        </w:tc>
      </w:tr>
      <w:tr w:rsidR="00D76286" w:rsidRPr="00D76286" w14:paraId="72F79BB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37217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F32A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504247.37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DBDBC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1307518.99</w:t>
            </w:r>
          </w:p>
        </w:tc>
      </w:tr>
      <w:tr w:rsidR="00D76286" w:rsidRPr="00D76286" w14:paraId="175623D2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1E30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3470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504248.03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D96D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1307543.72</w:t>
            </w:r>
          </w:p>
        </w:tc>
      </w:tr>
      <w:tr w:rsidR="00D76286" w:rsidRPr="00D76286" w14:paraId="5446BA1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EA8FA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A541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504249.24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D33F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1307569.39</w:t>
            </w:r>
          </w:p>
        </w:tc>
      </w:tr>
      <w:tr w:rsidR="00D76286" w:rsidRPr="00D76286" w14:paraId="0A4DBDF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5EAB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E333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504249.28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13FDE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1307570.06</w:t>
            </w:r>
          </w:p>
        </w:tc>
      </w:tr>
      <w:tr w:rsidR="00D76286" w:rsidRPr="00D76286" w14:paraId="4425E80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7D1B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8945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504249.58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3D7E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1307573.98</w:t>
            </w:r>
          </w:p>
        </w:tc>
      </w:tr>
      <w:tr w:rsidR="00D76286" w:rsidRPr="00D76286" w14:paraId="312B87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43A63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378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74B88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504251.14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BFB91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1307594.34</w:t>
            </w:r>
          </w:p>
        </w:tc>
      </w:tr>
      <w:tr w:rsidR="00D76286" w:rsidRPr="00D76286" w14:paraId="5E1854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DFE3B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D421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504252.89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393E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1307619.13</w:t>
            </w:r>
          </w:p>
        </w:tc>
      </w:tr>
      <w:tr w:rsidR="00D76286" w:rsidRPr="00D76286" w14:paraId="770F4A8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608AD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BC63C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504256.15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64CB0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1307665.24</w:t>
            </w:r>
          </w:p>
        </w:tc>
      </w:tr>
      <w:tr w:rsidR="00D76286" w:rsidRPr="00D76286" w14:paraId="50FFD71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AAB5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037E9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504256.73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1D6D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1307669.50</w:t>
            </w:r>
          </w:p>
        </w:tc>
      </w:tr>
      <w:tr w:rsidR="00D76286" w:rsidRPr="00D76286" w14:paraId="3AD5FE2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1EB81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2D96D2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504256.72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3E808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1307694.18</w:t>
            </w:r>
          </w:p>
        </w:tc>
      </w:tr>
      <w:tr w:rsidR="00D76286" w:rsidRPr="00D76286" w14:paraId="3597CAB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841E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D8274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504258.30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0C3E0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1307720.27</w:t>
            </w:r>
          </w:p>
        </w:tc>
      </w:tr>
      <w:tr w:rsidR="00D76286" w:rsidRPr="00D76286" w14:paraId="01081FE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B48D5A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3935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504260.37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1BB7F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1307743.91</w:t>
            </w:r>
          </w:p>
        </w:tc>
      </w:tr>
      <w:tr w:rsidR="00D76286" w:rsidRPr="00D76286" w14:paraId="339C30B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FBBB1E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A41F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504262.49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5241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1307770.87</w:t>
            </w:r>
          </w:p>
        </w:tc>
      </w:tr>
      <w:tr w:rsidR="00D76286" w:rsidRPr="00D76286" w14:paraId="5D993C9A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05F1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2052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504263.69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0A7E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1307786.14</w:t>
            </w:r>
          </w:p>
        </w:tc>
      </w:tr>
      <w:tr w:rsidR="00D76286" w:rsidRPr="00D76286" w14:paraId="1F691EE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AB6CF5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23E00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504264.70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FA3F1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1307798.95</w:t>
            </w:r>
          </w:p>
        </w:tc>
      </w:tr>
      <w:tr w:rsidR="00D76286" w:rsidRPr="00D76286" w14:paraId="3564FBC0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ED425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9ED52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504259.36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63A9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1307807.81</w:t>
            </w:r>
          </w:p>
        </w:tc>
      </w:tr>
      <w:tr w:rsidR="00D76286" w:rsidRPr="00D76286" w14:paraId="7D1C438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E1AB9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785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24F6C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504257.15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0B6B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1307815.53</w:t>
            </w:r>
          </w:p>
        </w:tc>
      </w:tr>
      <w:tr w:rsidR="00D76286" w:rsidRPr="00D76286" w14:paraId="58518607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056FD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4458D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504245.33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5148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1307811.99</w:t>
            </w:r>
          </w:p>
        </w:tc>
      </w:tr>
      <w:tr w:rsidR="00D76286" w:rsidRPr="00D76286" w14:paraId="0939DC73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8F928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F4688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504255.41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5A10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1307794.47</w:t>
            </w:r>
          </w:p>
        </w:tc>
      </w:tr>
      <w:tr w:rsidR="00D76286" w:rsidRPr="00D76286" w14:paraId="4D95A36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BCAE3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1978F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504250.22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60AB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1307741.89</w:t>
            </w:r>
          </w:p>
        </w:tc>
      </w:tr>
      <w:tr w:rsidR="00D76286" w:rsidRPr="00D76286" w14:paraId="693CEB6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AA18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86A39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504247.00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2D41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1307709.17</w:t>
            </w:r>
          </w:p>
        </w:tc>
      </w:tr>
      <w:tr w:rsidR="00D76286" w:rsidRPr="00D76286" w14:paraId="3931AA5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1F283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3563A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E157B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1307680.55</w:t>
            </w:r>
          </w:p>
        </w:tc>
      </w:tr>
      <w:tr w:rsidR="00D76286" w:rsidRPr="00D76286" w14:paraId="31CFF3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16178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6A8B0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504243.95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634E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1307678.24</w:t>
            </w:r>
          </w:p>
        </w:tc>
      </w:tr>
      <w:tr w:rsidR="00D76286" w:rsidRPr="00D76286" w14:paraId="3EC7CFA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1B331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7CA46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2BCC4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1307651.76</w:t>
            </w:r>
          </w:p>
        </w:tc>
      </w:tr>
      <w:tr w:rsidR="00D76286" w:rsidRPr="00D76286" w14:paraId="18F4897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27710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CBC9F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504239.26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3CDC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1307630.11</w:t>
            </w:r>
          </w:p>
        </w:tc>
      </w:tr>
      <w:tr w:rsidR="00D76286" w:rsidRPr="00D76286" w14:paraId="779FB48F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84AE04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B8A6D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504237.30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9643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1307610.21</w:t>
            </w:r>
          </w:p>
        </w:tc>
      </w:tr>
      <w:tr w:rsidR="00D76286" w:rsidRPr="00D76286" w14:paraId="7542D6CE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4DED3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37311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504234.78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609BB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1307585.21</w:t>
            </w:r>
          </w:p>
        </w:tc>
      </w:tr>
      <w:tr w:rsidR="00D76286" w:rsidRPr="00D76286" w14:paraId="4A237D2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0378B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ECD8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4207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1307583.33</w:t>
            </w:r>
          </w:p>
        </w:tc>
      </w:tr>
      <w:tr w:rsidR="00D76286" w:rsidRPr="00D76286" w14:paraId="5F92684C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84D6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91844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504232.65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2FF19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1307563.63</w:t>
            </w:r>
          </w:p>
        </w:tc>
      </w:tr>
      <w:tr w:rsidR="00D76286" w:rsidRPr="00D76286" w14:paraId="3BEB3E3D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B805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4AD3ED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504228.64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5507D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1307522.36</w:t>
            </w:r>
          </w:p>
        </w:tc>
      </w:tr>
      <w:tr w:rsidR="00D76286" w:rsidRPr="00D76286" w14:paraId="1C08161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BF80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789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B0AB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504224.56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B9C00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1307481.65</w:t>
            </w:r>
          </w:p>
        </w:tc>
      </w:tr>
      <w:tr w:rsidR="00D76286" w:rsidRPr="00D76286" w14:paraId="4D8421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D4388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D2E0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504245.11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EF7A51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1307469.56</w:t>
            </w:r>
          </w:p>
        </w:tc>
      </w:tr>
      <w:tr w:rsidR="00D76286" w:rsidRPr="00D76286" w14:paraId="7DF38E8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11501D1" w14:textId="606EF59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У169</w:t>
            </w:r>
          </w:p>
        </w:tc>
      </w:tr>
      <w:tr w:rsidR="00D76286" w:rsidRPr="00D76286" w14:paraId="0F6D7C6C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AFEEEC" w14:textId="5F71A655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1931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27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19 га)</w:t>
            </w:r>
          </w:p>
        </w:tc>
      </w:tr>
      <w:tr w:rsidR="00D76286" w:rsidRPr="00D76286" w14:paraId="37550405" w14:textId="77777777" w:rsidTr="00D76286">
        <w:trPr>
          <w:trHeight w:val="33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64B06E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3A0F567B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387F2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170268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504166.47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68291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1307532.92</w:t>
            </w:r>
          </w:p>
        </w:tc>
      </w:tr>
      <w:tr w:rsidR="00D76286" w:rsidRPr="00D76286" w14:paraId="48259E06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97581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BED5D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504186.07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2525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1307544.11</w:t>
            </w:r>
          </w:p>
        </w:tc>
      </w:tr>
      <w:tr w:rsidR="00D76286" w:rsidRPr="00D76286" w14:paraId="47CE47C8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62C28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7119B9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504203.44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98B808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1307554.03</w:t>
            </w:r>
          </w:p>
        </w:tc>
      </w:tr>
      <w:tr w:rsidR="00D76286" w:rsidRPr="00D76286" w14:paraId="76A11A95" w14:textId="77777777" w:rsidTr="00D76286">
        <w:trPr>
          <w:trHeight w:val="33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A498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88AA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E0E53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1307568.97</w:t>
            </w:r>
          </w:p>
        </w:tc>
      </w:tr>
      <w:tr w:rsidR="00D76286" w:rsidRPr="00D76286" w14:paraId="7AED13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85B3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D3F3D6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504232.65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E24200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1307563.63</w:t>
            </w:r>
          </w:p>
        </w:tc>
      </w:tr>
      <w:tr w:rsidR="00D76286" w:rsidRPr="00D76286" w14:paraId="0EDEE21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41B35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D56D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504234.59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0C55F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1307583.33</w:t>
            </w:r>
          </w:p>
        </w:tc>
      </w:tr>
      <w:tr w:rsidR="00D76286" w:rsidRPr="00D76286" w14:paraId="3036415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9508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B6DC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504212.84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D50CF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1307570.91</w:t>
            </w:r>
          </w:p>
        </w:tc>
      </w:tr>
      <w:tr w:rsidR="00D76286" w:rsidRPr="00D76286" w14:paraId="3027BB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C7666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34DAD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7BBF1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1307560.99</w:t>
            </w:r>
          </w:p>
        </w:tc>
      </w:tr>
      <w:tr w:rsidR="00D76286" w:rsidRPr="00D76286" w14:paraId="20DA50E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41BC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E45F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504178.10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3F0CC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1307551.08</w:t>
            </w:r>
          </w:p>
        </w:tc>
      </w:tr>
      <w:tr w:rsidR="00D76286" w:rsidRPr="00D76286" w14:paraId="14EB83C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25DF4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77AD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504160.73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44292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1307541.16</w:t>
            </w:r>
          </w:p>
        </w:tc>
      </w:tr>
      <w:tr w:rsidR="00D76286" w:rsidRPr="00D76286" w14:paraId="68342F7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A2A3A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11849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504146.24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BCA3A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1307566.54</w:t>
            </w:r>
          </w:p>
        </w:tc>
      </w:tr>
      <w:tr w:rsidR="00D76286" w:rsidRPr="00D76286" w14:paraId="260DBAA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0F0E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DBB7FB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209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1307552.84</w:t>
            </w:r>
          </w:p>
        </w:tc>
      </w:tr>
      <w:tr w:rsidR="00D76286" w:rsidRPr="00D76286" w14:paraId="4BF3234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7BDFA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3EC61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941CA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1307535.07</w:t>
            </w:r>
          </w:p>
        </w:tc>
      </w:tr>
      <w:tr w:rsidR="00D76286" w:rsidRPr="00D76286" w14:paraId="4CCD914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99E5BB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B30BF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504189.59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8255F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1307502.23</w:t>
            </w:r>
          </w:p>
        </w:tc>
      </w:tr>
      <w:tr w:rsidR="00D76286" w:rsidRPr="00D76286" w14:paraId="57CE284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4A703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399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3BF9C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504166.47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8DB80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1307532.92</w:t>
            </w:r>
          </w:p>
        </w:tc>
      </w:tr>
      <w:tr w:rsidR="00D76286" w:rsidRPr="00D76286" w14:paraId="718325C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AEC2CE6" w14:textId="1BD09E8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У170</w:t>
            </w:r>
          </w:p>
        </w:tc>
      </w:tr>
      <w:tr w:rsidR="00D76286" w:rsidRPr="00D76286" w14:paraId="3DEA121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F4C51C7" w14:textId="73E29D1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3717</w:t>
            </w:r>
            <w:r w:rsidR="00BA6338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69 кв.</w:t>
            </w:r>
            <w:r w:rsidR="0082656D" w:rsidRPr="00D76286">
              <w:rPr>
                <w:rFonts w:cs="Times New Roman"/>
              </w:rPr>
              <w:t xml:space="preserve"> м (</w:t>
            </w:r>
            <w:r w:rsidR="00BA6338" w:rsidRPr="00D76286">
              <w:rPr>
                <w:rFonts w:cs="Times New Roman"/>
              </w:rPr>
              <w:t>0,</w:t>
            </w:r>
            <w:r w:rsidR="00F93DFD" w:rsidRPr="00D76286">
              <w:rPr>
                <w:rFonts w:cs="Times New Roman"/>
              </w:rPr>
              <w:t>37 га)</w:t>
            </w:r>
          </w:p>
        </w:tc>
      </w:tr>
      <w:tr w:rsidR="00D76286" w:rsidRPr="00D76286" w14:paraId="33B380D9" w14:textId="77777777" w:rsidTr="00D76286">
        <w:trPr>
          <w:trHeight w:val="315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7C4CB2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1268E0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62D63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C06CC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504147.65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B19A04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1307750.87</w:t>
            </w:r>
          </w:p>
        </w:tc>
      </w:tr>
      <w:tr w:rsidR="00D76286" w:rsidRPr="00D76286" w14:paraId="4CD831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F243C6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2EE1D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504164.00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D99B59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1307724.11</w:t>
            </w:r>
          </w:p>
        </w:tc>
      </w:tr>
      <w:tr w:rsidR="00D76286" w:rsidRPr="00D76286" w14:paraId="3C2BE15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CE47F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F9EC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504143.47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0399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1307711.11</w:t>
            </w:r>
          </w:p>
        </w:tc>
      </w:tr>
      <w:tr w:rsidR="00D76286" w:rsidRPr="00D76286" w14:paraId="6EEBD0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A7159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927E0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504127.03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F8E81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1307738.76</w:t>
            </w:r>
          </w:p>
        </w:tc>
      </w:tr>
      <w:tr w:rsidR="00D76286" w:rsidRPr="00D76286" w14:paraId="5A662EB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79B86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7B565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504117.31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AAC2DC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1307733.00</w:t>
            </w:r>
          </w:p>
        </w:tc>
      </w:tr>
      <w:tr w:rsidR="00D76286" w:rsidRPr="00D76286" w14:paraId="4EABC31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D1C39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D0A44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504136.71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53B4AA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1307700.43</w:t>
            </w:r>
          </w:p>
        </w:tc>
      </w:tr>
      <w:tr w:rsidR="00D76286" w:rsidRPr="00D76286" w14:paraId="6C1723C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E68C5D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1098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47B8E1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504111.29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30619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1307685.43</w:t>
            </w:r>
          </w:p>
        </w:tc>
      </w:tr>
      <w:tr w:rsidR="00D76286" w:rsidRPr="00D76286" w14:paraId="50D3CA5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EC496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6D2A8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504111.38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A9067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1307682.39</w:t>
            </w:r>
          </w:p>
        </w:tc>
      </w:tr>
      <w:tr w:rsidR="00D76286" w:rsidRPr="00D76286" w14:paraId="52DE5BAD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806825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CC3EEF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504117.39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B286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1307685.04</w:t>
            </w:r>
          </w:p>
        </w:tc>
      </w:tr>
      <w:tr w:rsidR="00D76286" w:rsidRPr="00D76286" w14:paraId="2DAA383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6FD5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86872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504124.24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FCADF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1307673.76</w:t>
            </w:r>
          </w:p>
        </w:tc>
      </w:tr>
      <w:tr w:rsidR="00D76286" w:rsidRPr="00D76286" w14:paraId="3C2091A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63C6A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6D84B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504145.12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E2A6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1307685.68</w:t>
            </w:r>
          </w:p>
        </w:tc>
      </w:tr>
      <w:tr w:rsidR="00D76286" w:rsidRPr="00D76286" w14:paraId="2BC99A1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87FF7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05248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504152.88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AC306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1307686.81</w:t>
            </w:r>
          </w:p>
        </w:tc>
      </w:tr>
      <w:tr w:rsidR="00D76286" w:rsidRPr="00D76286" w14:paraId="3D7302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2920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4CEA92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504169.94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3D15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1307657.34</w:t>
            </w:r>
          </w:p>
        </w:tc>
      </w:tr>
      <w:tr w:rsidR="00D76286" w:rsidRPr="00D76286" w14:paraId="4A3BB3B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0217FC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030398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504186.11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51BE5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1307665.46</w:t>
            </w:r>
          </w:p>
        </w:tc>
      </w:tr>
      <w:tr w:rsidR="00D76286" w:rsidRPr="00D76286" w14:paraId="107B94F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F699E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1F0024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504210.61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955F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1307625.42</w:t>
            </w:r>
          </w:p>
        </w:tc>
      </w:tr>
      <w:tr w:rsidR="00D76286" w:rsidRPr="00D76286" w14:paraId="3D9A409C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0DDD6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EF3C24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504225.47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8714CC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1307634.17</w:t>
            </w:r>
          </w:p>
        </w:tc>
      </w:tr>
      <w:tr w:rsidR="00D76286" w:rsidRPr="00D76286" w14:paraId="1BB113B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AD78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02881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504239.26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72C5B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1307630.11</w:t>
            </w:r>
          </w:p>
        </w:tc>
      </w:tr>
      <w:tr w:rsidR="00D76286" w:rsidRPr="00D76286" w14:paraId="2F20CAD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34D868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02ED45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504241.33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F94EB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1307651.76</w:t>
            </w:r>
          </w:p>
        </w:tc>
      </w:tr>
      <w:tr w:rsidR="00D76286" w:rsidRPr="00D76286" w14:paraId="0544BB3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812A7A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EB643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504218.53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42A8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1307645.00</w:t>
            </w:r>
          </w:p>
        </w:tc>
      </w:tr>
      <w:tr w:rsidR="00D76286" w:rsidRPr="00D76286" w14:paraId="107B733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8CFD1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427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7B3597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504208.92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7CE57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1307660.77</w:t>
            </w:r>
          </w:p>
        </w:tc>
      </w:tr>
      <w:tr w:rsidR="00D76286" w:rsidRPr="00D76286" w14:paraId="08F7183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AFF40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4BC1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504243.95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E59755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1307678.24</w:t>
            </w:r>
          </w:p>
        </w:tc>
      </w:tr>
      <w:tr w:rsidR="00D76286" w:rsidRPr="00D76286" w14:paraId="1DFF9780" w14:textId="77777777" w:rsidTr="00D76286">
        <w:trPr>
          <w:trHeight w:val="315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A69DE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A8DE99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504244.17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46A3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1307680.55</w:t>
            </w:r>
          </w:p>
        </w:tc>
      </w:tr>
      <w:tr w:rsidR="00D76286" w:rsidRPr="00D76286" w14:paraId="3EF637B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63DE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F631A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504229.82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7F4A1F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1307673.40</w:t>
            </w:r>
          </w:p>
        </w:tc>
      </w:tr>
      <w:tr w:rsidR="00D76286" w:rsidRPr="00D76286" w14:paraId="66FDCB4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6C4C0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5271C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504207.88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77622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1307662.47</w:t>
            </w:r>
          </w:p>
        </w:tc>
      </w:tr>
      <w:tr w:rsidR="00D76286" w:rsidRPr="00D76286" w14:paraId="4D6982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16D7EA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436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0A178A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504194.89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9F90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1307683.14</w:t>
            </w:r>
          </w:p>
        </w:tc>
      </w:tr>
      <w:tr w:rsidR="00D76286" w:rsidRPr="00D76286" w14:paraId="46B45C4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3B6D4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125A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504171.91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34AB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1307671.49</w:t>
            </w:r>
          </w:p>
        </w:tc>
      </w:tr>
      <w:tr w:rsidR="00D76286" w:rsidRPr="00D76286" w14:paraId="475061F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0448D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0EE5C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504165.97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36CFD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1307681.25</w:t>
            </w:r>
          </w:p>
        </w:tc>
      </w:tr>
      <w:tr w:rsidR="00D76286" w:rsidRPr="00D76286" w14:paraId="7B45E42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1CAC35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AB53B4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AEBAE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1307691.27</w:t>
            </w:r>
          </w:p>
        </w:tc>
      </w:tr>
      <w:tr w:rsidR="00D76286" w:rsidRPr="00D76286" w14:paraId="3B99169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34F50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C32F8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F041B5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1307709.47</w:t>
            </w:r>
          </w:p>
        </w:tc>
      </w:tr>
      <w:tr w:rsidR="00D76286" w:rsidRPr="00D76286" w14:paraId="7C07DC3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B049E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610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B3175C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504169.85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381222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1307726.05</w:t>
            </w:r>
          </w:p>
        </w:tc>
      </w:tr>
      <w:tr w:rsidR="00D76286" w:rsidRPr="00D76286" w14:paraId="4C222CE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4978CE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609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058E3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504151.64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12D26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1307755.85</w:t>
            </w:r>
          </w:p>
        </w:tc>
      </w:tr>
      <w:tr w:rsidR="00D76286" w:rsidRPr="00D76286" w14:paraId="6C694EA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621CC8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9B0F1E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504147.65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3CD2A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1307750.87</w:t>
            </w:r>
          </w:p>
        </w:tc>
      </w:tr>
      <w:tr w:rsidR="00D76286" w:rsidRPr="00D76286" w14:paraId="3C8E4BBD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EFBCA58" w14:textId="2D5ED13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BA6338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У171</w:t>
            </w:r>
          </w:p>
        </w:tc>
      </w:tr>
      <w:tr w:rsidR="00D76286" w:rsidRPr="00D76286" w14:paraId="23F6FC3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9FC6D39" w14:textId="55D9DE41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BA6338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4073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76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7D3641" w:rsidRPr="00D76286">
              <w:rPr>
                <w:rFonts w:cs="Times New Roman"/>
              </w:rPr>
              <w:t>(0,</w:t>
            </w:r>
            <w:r w:rsidR="00F93DFD" w:rsidRPr="00D76286">
              <w:rPr>
                <w:rFonts w:cs="Times New Roman"/>
              </w:rPr>
              <w:t>41 га)</w:t>
            </w:r>
          </w:p>
        </w:tc>
      </w:tr>
      <w:tr w:rsidR="00D76286" w:rsidRPr="00D76286" w14:paraId="127289C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535F7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7F3A082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F1BEB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D2D7D5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504588.28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52ECB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1307356.79</w:t>
            </w:r>
          </w:p>
        </w:tc>
      </w:tr>
      <w:tr w:rsidR="00D76286" w:rsidRPr="00D76286" w14:paraId="49B09EC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5705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572314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504669.82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D8A14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1307328.58</w:t>
            </w:r>
          </w:p>
        </w:tc>
      </w:tr>
      <w:tr w:rsidR="00D76286" w:rsidRPr="00D76286" w14:paraId="26AA5C6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7C8EF2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8C36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504772.28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141D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1307293.14</w:t>
            </w:r>
          </w:p>
        </w:tc>
      </w:tr>
      <w:tr w:rsidR="00D76286" w:rsidRPr="00D76286" w14:paraId="0494D35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0A894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E68B4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504773.02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1E0B53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1307293.01</w:t>
            </w:r>
          </w:p>
        </w:tc>
      </w:tr>
      <w:tr w:rsidR="00D76286" w:rsidRPr="00D76286" w14:paraId="1078663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C7CEB6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687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5FA1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504685.16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2CCA8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1307346.89</w:t>
            </w:r>
          </w:p>
        </w:tc>
      </w:tr>
      <w:tr w:rsidR="00D76286" w:rsidRPr="00D76286" w14:paraId="431CC95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F5D3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2B6097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504685.01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C96753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1307368.85</w:t>
            </w:r>
          </w:p>
        </w:tc>
      </w:tr>
      <w:tr w:rsidR="00D76286" w:rsidRPr="00D76286" w14:paraId="70F38BB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6474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819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2D1976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504660.19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DAA7FB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1307369.09</w:t>
            </w:r>
          </w:p>
        </w:tc>
      </w:tr>
      <w:tr w:rsidR="00D76286" w:rsidRPr="00D76286" w14:paraId="19A5EEA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A44CB3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34089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504628.30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33B6BD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1307369.40</w:t>
            </w:r>
          </w:p>
        </w:tc>
      </w:tr>
      <w:tr w:rsidR="00D76286" w:rsidRPr="00D76286" w14:paraId="1DFFF62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C14FB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C1B0DA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504604.49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4E8473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1307384.65</w:t>
            </w:r>
          </w:p>
        </w:tc>
      </w:tr>
      <w:tr w:rsidR="00D76286" w:rsidRPr="00D76286" w14:paraId="22D41B3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F91DC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1065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9C5012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504588.28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5CA095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1307356.79</w:t>
            </w:r>
          </w:p>
        </w:tc>
      </w:tr>
      <w:tr w:rsidR="00D76286" w:rsidRPr="00D76286" w14:paraId="3AD7473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E255FC1" w14:textId="298C6CC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7D3641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У172</w:t>
            </w:r>
          </w:p>
        </w:tc>
      </w:tr>
      <w:tr w:rsidR="00D76286" w:rsidRPr="00D76286" w14:paraId="437174F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D46D49" w14:textId="31BAA568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497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84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05 га)</w:t>
            </w:r>
          </w:p>
        </w:tc>
      </w:tr>
      <w:tr w:rsidR="00D76286" w:rsidRPr="00D76286" w14:paraId="28837028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2A113D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4DE06B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5727FF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A484A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504410.95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6826EB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1307393.75</w:t>
            </w:r>
          </w:p>
        </w:tc>
      </w:tr>
      <w:tr w:rsidR="00D76286" w:rsidRPr="00D76286" w14:paraId="440F06D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B5A3E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263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75EB36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504414.62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4716783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1307411.82</w:t>
            </w:r>
          </w:p>
        </w:tc>
      </w:tr>
      <w:tr w:rsidR="00D76286" w:rsidRPr="00D76286" w14:paraId="3BC0128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F8526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1102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22EDDD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504413.66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B00761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1307412.05</w:t>
            </w:r>
          </w:p>
        </w:tc>
      </w:tr>
      <w:tr w:rsidR="00D76286" w:rsidRPr="00D76286" w14:paraId="1F74E10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29477C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1103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4C4BF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504413.60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EE9FC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1307411.62</w:t>
            </w:r>
          </w:p>
        </w:tc>
      </w:tr>
      <w:tr w:rsidR="00D76286" w:rsidRPr="00D76286" w14:paraId="2758785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1E978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4BEA2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504368.73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0682B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1307416.86</w:t>
            </w:r>
          </w:p>
        </w:tc>
      </w:tr>
      <w:tr w:rsidR="00D76286" w:rsidRPr="00D76286" w14:paraId="5C6FC58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80D114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897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85C6D5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504368.45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CDB84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1307413.18</w:t>
            </w:r>
          </w:p>
        </w:tc>
      </w:tr>
      <w:tr w:rsidR="00D76286" w:rsidRPr="00D76286" w14:paraId="2D5F53B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6F8DA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3F29F1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504410.95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DCF1B8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1307393.75</w:t>
            </w:r>
          </w:p>
        </w:tc>
      </w:tr>
      <w:tr w:rsidR="00D76286" w:rsidRPr="00D76286" w14:paraId="67C67DA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D1B9F99" w14:textId="0B36645E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Условный номер образуемого земельного участка</w:t>
            </w:r>
            <w:r w:rsidR="00F67977">
              <w:rPr>
                <w:rFonts w:cs="Times New Roman"/>
              </w:rPr>
              <w:t xml:space="preserve"> </w:t>
            </w:r>
            <w:proofErr w:type="gramStart"/>
            <w:r w:rsidR="00F67977">
              <w:rPr>
                <w:rFonts w:cs="Times New Roman"/>
              </w:rPr>
              <w:t>:З</w:t>
            </w:r>
            <w:proofErr w:type="gramEnd"/>
            <w:r w:rsidR="00F67977">
              <w:rPr>
                <w:rFonts w:cs="Times New Roman"/>
              </w:rPr>
              <w:t>У</w:t>
            </w:r>
            <w:r w:rsidRPr="00D76286">
              <w:rPr>
                <w:rFonts w:cs="Times New Roman"/>
              </w:rPr>
              <w:t>173</w:t>
            </w:r>
          </w:p>
        </w:tc>
      </w:tr>
      <w:tr w:rsidR="00D76286" w:rsidRPr="00D76286" w14:paraId="0CBAA64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4D078E4" w14:textId="1CB1C39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1614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15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16 га)</w:t>
            </w:r>
          </w:p>
        </w:tc>
      </w:tr>
      <w:tr w:rsidR="00D76286" w:rsidRPr="00D76286" w14:paraId="77CDC023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F890D3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2E2112C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B50FCF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05927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9D1511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1307604.27</w:t>
            </w:r>
          </w:p>
        </w:tc>
      </w:tr>
      <w:tr w:rsidR="00D76286" w:rsidRPr="00D76286" w14:paraId="5A3CCBD6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5DB6A2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D8494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504122.82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23C9C1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1307622.66</w:t>
            </w:r>
          </w:p>
        </w:tc>
      </w:tr>
      <w:tr w:rsidR="00D76286" w:rsidRPr="00D76286" w14:paraId="4F45031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964B46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669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76976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504114.41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01AC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1307618.94</w:t>
            </w:r>
          </w:p>
        </w:tc>
      </w:tr>
      <w:tr w:rsidR="00D76286" w:rsidRPr="00D76286" w14:paraId="205BA38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93BAA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1104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2F6D89B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504117.98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848150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1307544.35</w:t>
            </w:r>
          </w:p>
        </w:tc>
      </w:tr>
      <w:tr w:rsidR="00D76286" w:rsidRPr="00D76286" w14:paraId="6805765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69E5BA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42EB9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F973CD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1307535.07</w:t>
            </w:r>
          </w:p>
        </w:tc>
      </w:tr>
      <w:tr w:rsidR="00D76286" w:rsidRPr="00D76286" w14:paraId="01BF5FF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498F1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1090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A736B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504133.40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8E058E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1307552.84</w:t>
            </w:r>
          </w:p>
        </w:tc>
      </w:tr>
      <w:tr w:rsidR="00D76286" w:rsidRPr="00D76286" w14:paraId="29B68F85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25D0B27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412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25A3F4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504146.24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B39F69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1307566.54</w:t>
            </w:r>
          </w:p>
        </w:tc>
      </w:tr>
      <w:tr w:rsidR="00D76286" w:rsidRPr="00D76286" w14:paraId="278AE29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5BACBAD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411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C893F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504140.90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85E5F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1307575.90</w:t>
            </w:r>
          </w:p>
        </w:tc>
      </w:tr>
      <w:tr w:rsidR="00D76286" w:rsidRPr="00D76286" w14:paraId="7C9E2BF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622D4E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621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14D8D6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504133.84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736CE8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1307604.27</w:t>
            </w:r>
          </w:p>
        </w:tc>
      </w:tr>
      <w:tr w:rsidR="00D76286" w:rsidRPr="00D76286" w14:paraId="41DE456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B0AA163" w14:textId="40B51B9A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У174</w:t>
            </w:r>
          </w:p>
        </w:tc>
      </w:tr>
      <w:tr w:rsidR="00D76286" w:rsidRPr="00D76286" w14:paraId="52437CC1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7188218" w14:textId="5A4B5776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3081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19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31 га)</w:t>
            </w:r>
          </w:p>
        </w:tc>
      </w:tr>
      <w:tr w:rsidR="00D76286" w:rsidRPr="00D76286" w14:paraId="1991B5E9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215CE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BA82C1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5FC710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089120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505070.54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585736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1307232.07</w:t>
            </w:r>
          </w:p>
        </w:tc>
      </w:tr>
      <w:tr w:rsidR="00D76286" w:rsidRPr="00D76286" w14:paraId="6D036B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DB0AF7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E4785A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505081.42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8DE23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1307397.19</w:t>
            </w:r>
          </w:p>
        </w:tc>
      </w:tr>
      <w:tr w:rsidR="00D76286" w:rsidRPr="00D76286" w14:paraId="7354C16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752A7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676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903A87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505068.60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1C61E9D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1307397.78</w:t>
            </w:r>
          </w:p>
        </w:tc>
      </w:tr>
      <w:tr w:rsidR="00D76286" w:rsidRPr="00D76286" w14:paraId="61DBA3D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158DA17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7578C3B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505058.76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34F97A7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1307249.74</w:t>
            </w:r>
          </w:p>
        </w:tc>
      </w:tr>
      <w:tr w:rsidR="00D76286" w:rsidRPr="00D76286" w14:paraId="2F08DD5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422A021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679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9F1E0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504992.48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534F94B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1307256.22</w:t>
            </w:r>
          </w:p>
        </w:tc>
      </w:tr>
      <w:tr w:rsidR="00D76286" w:rsidRPr="00D76286" w14:paraId="44240B4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2210B0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48B202D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504992.35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02485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1307243.11</w:t>
            </w:r>
          </w:p>
        </w:tc>
      </w:tr>
      <w:tr w:rsidR="00D76286" w:rsidRPr="00D76286" w14:paraId="07B1C1FD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5D063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1105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68609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505070.54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F310C4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1307232.07</w:t>
            </w:r>
          </w:p>
        </w:tc>
      </w:tr>
      <w:tr w:rsidR="00D76286" w:rsidRPr="00D76286" w14:paraId="452AB604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96BBC7C" w14:textId="7EF0B849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7D3641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У175</w:t>
            </w:r>
          </w:p>
        </w:tc>
      </w:tr>
      <w:tr w:rsidR="00D76286" w:rsidRPr="00D76286" w14:paraId="0ED6FD37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1295908C" w14:textId="6AF14700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852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11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09 га)</w:t>
            </w:r>
          </w:p>
        </w:tc>
      </w:tr>
      <w:tr w:rsidR="00D76286" w:rsidRPr="00D76286" w14:paraId="3071880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8BCDCD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41EE7C5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0E7CB03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6081EE5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3A2A70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1307818.33</w:t>
            </w:r>
          </w:p>
        </w:tc>
      </w:tr>
      <w:tr w:rsidR="00D76286" w:rsidRPr="00D76286" w14:paraId="3DE9672A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752472C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53914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505107.92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2AF96D7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1307834.45</w:t>
            </w:r>
          </w:p>
        </w:tc>
      </w:tr>
      <w:tr w:rsidR="00D76286" w:rsidRPr="00D76286" w14:paraId="01C4858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3E27968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937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0FC715A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505108.81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395B81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1307839.16</w:t>
            </w:r>
          </w:p>
        </w:tc>
      </w:tr>
      <w:tr w:rsidR="00D76286" w:rsidRPr="00D76286" w14:paraId="70E02602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B435BD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1108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1227321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505066.30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04BA0F0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1307839.62</w:t>
            </w:r>
          </w:p>
        </w:tc>
      </w:tr>
      <w:tr w:rsidR="00D76286" w:rsidRPr="00D76286" w14:paraId="5502AC5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1F151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940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5D78B84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505065.41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7B43042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1307817.01</w:t>
            </w:r>
          </w:p>
        </w:tc>
      </w:tr>
      <w:tr w:rsidR="00D76286" w:rsidRPr="00D76286" w14:paraId="34673549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  <w:hideMark/>
          </w:tcPr>
          <w:p w14:paraId="6299BE7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939</w:t>
            </w:r>
          </w:p>
        </w:tc>
        <w:tc>
          <w:tcPr>
            <w:tcW w:w="1744" w:type="pct"/>
            <w:shd w:val="clear" w:color="auto" w:fill="auto"/>
            <w:noWrap/>
            <w:vAlign w:val="bottom"/>
            <w:hideMark/>
          </w:tcPr>
          <w:p w14:paraId="3F2DFFE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505100.62</w:t>
            </w:r>
          </w:p>
        </w:tc>
        <w:tc>
          <w:tcPr>
            <w:tcW w:w="2107" w:type="pct"/>
            <w:shd w:val="clear" w:color="auto" w:fill="auto"/>
            <w:noWrap/>
            <w:vAlign w:val="bottom"/>
            <w:hideMark/>
          </w:tcPr>
          <w:p w14:paraId="62BE2A3C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1307818.33</w:t>
            </w:r>
          </w:p>
        </w:tc>
      </w:tr>
      <w:tr w:rsidR="00D76286" w:rsidRPr="00D76286" w14:paraId="5BD0A682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7674042A" w14:textId="4CAF5053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</w:t>
            </w:r>
            <w:r w:rsidR="007D3641" w:rsidRPr="00D76286">
              <w:rPr>
                <w:rFonts w:cs="Times New Roman"/>
              </w:rPr>
              <w:t xml:space="preserve">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У176</w:t>
            </w:r>
          </w:p>
        </w:tc>
      </w:tr>
      <w:tr w:rsidR="00D76286" w:rsidRPr="00D76286" w14:paraId="3F8D00AC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6E90AEC0" w14:textId="6D8CC85D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141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95 кв.</w:t>
            </w:r>
            <w:r w:rsidR="0082656D" w:rsidRPr="00D76286">
              <w:rPr>
                <w:rFonts w:cs="Times New Roman"/>
              </w:rPr>
              <w:t xml:space="preserve"> м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01 га)</w:t>
            </w:r>
          </w:p>
        </w:tc>
      </w:tr>
      <w:tr w:rsidR="00D76286" w:rsidRPr="00D76286" w14:paraId="33EF524E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1F5FA95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1DF9B29F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7F3557E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C7ACD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504964.37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4E2C8B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1307814.53</w:t>
            </w:r>
          </w:p>
        </w:tc>
      </w:tr>
      <w:tr w:rsidR="00D76286" w:rsidRPr="00D76286" w14:paraId="32D9BE41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F4632E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1113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131AFF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504964.25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DDB585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1307823.77</w:t>
            </w:r>
          </w:p>
        </w:tc>
      </w:tr>
      <w:tr w:rsidR="00D76286" w:rsidRPr="00D76286" w14:paraId="1ABCE6B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66648E9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3AC0166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504945.40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7628EA9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1307823.94</w:t>
            </w:r>
          </w:p>
        </w:tc>
      </w:tr>
      <w:tr w:rsidR="00D76286" w:rsidRPr="00D76286" w14:paraId="1340C58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BEBF37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5E8E9A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504945.39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358DDC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1307818.16</w:t>
            </w:r>
          </w:p>
        </w:tc>
      </w:tr>
      <w:tr w:rsidR="00D76286" w:rsidRPr="00D76286" w14:paraId="6F46E637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6E79D25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E8475F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504964.37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6AAFA48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1307814.53</w:t>
            </w:r>
          </w:p>
        </w:tc>
      </w:tr>
      <w:tr w:rsidR="00D76286" w:rsidRPr="00D76286" w14:paraId="47BE748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DFAC7C4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lastRenderedPageBreak/>
              <w:t>112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8CE606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504964.37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054293A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1307814.53</w:t>
            </w:r>
          </w:p>
        </w:tc>
      </w:tr>
      <w:tr w:rsidR="00D76286" w:rsidRPr="00D76286" w14:paraId="03DE150A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708A474C" w14:textId="052EF3EB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 xml:space="preserve">Условный номер образуемого земельного участка </w:t>
            </w:r>
            <w:proofErr w:type="gramStart"/>
            <w:r w:rsidRPr="00D76286">
              <w:rPr>
                <w:rFonts w:cs="Times New Roman"/>
              </w:rPr>
              <w:t>:З</w:t>
            </w:r>
            <w:proofErr w:type="gramEnd"/>
            <w:r w:rsidRPr="00D76286">
              <w:rPr>
                <w:rFonts w:cs="Times New Roman"/>
              </w:rPr>
              <w:t>У177</w:t>
            </w:r>
          </w:p>
        </w:tc>
      </w:tr>
      <w:tr w:rsidR="00D76286" w:rsidRPr="00D76286" w14:paraId="366B73AB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79D9DFCB" w14:textId="1C7BCFB2" w:rsidR="00F93DFD" w:rsidRPr="00D76286" w:rsidRDefault="008F2A37" w:rsidP="00D76286">
            <w:pPr>
              <w:pStyle w:val="a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Площадь </w:t>
            </w:r>
            <w:r w:rsidR="007D3641" w:rsidRPr="00D76286">
              <w:rPr>
                <w:rFonts w:cs="Times New Roman"/>
              </w:rPr>
              <w:t>–</w:t>
            </w:r>
            <w:r w:rsidR="00F93DFD" w:rsidRPr="00D76286">
              <w:rPr>
                <w:rFonts w:cs="Times New Roman"/>
              </w:rPr>
              <w:t xml:space="preserve"> 243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10 кв.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м</w:t>
            </w:r>
            <w:r w:rsidR="0082656D" w:rsidRPr="00D76286">
              <w:rPr>
                <w:rFonts w:cs="Times New Roman"/>
              </w:rPr>
              <w:t xml:space="preserve"> </w:t>
            </w:r>
            <w:r w:rsidR="00F93DFD" w:rsidRPr="00D76286">
              <w:rPr>
                <w:rFonts w:cs="Times New Roman"/>
              </w:rPr>
              <w:t>(0</w:t>
            </w:r>
            <w:r w:rsidR="007D3641" w:rsidRPr="00D76286">
              <w:rPr>
                <w:rFonts w:cs="Times New Roman"/>
              </w:rPr>
              <w:t>,</w:t>
            </w:r>
            <w:r w:rsidR="00F93DFD" w:rsidRPr="00D76286">
              <w:rPr>
                <w:rFonts w:cs="Times New Roman"/>
              </w:rPr>
              <w:t>02 га)</w:t>
            </w:r>
          </w:p>
        </w:tc>
      </w:tr>
      <w:tr w:rsidR="00D76286" w:rsidRPr="00D76286" w14:paraId="0ABEDF86" w14:textId="77777777" w:rsidTr="00D76286">
        <w:trPr>
          <w:trHeight w:val="300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534149F3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Образование из земель, государственная собственность на которые не разграничена</w:t>
            </w:r>
          </w:p>
        </w:tc>
      </w:tr>
      <w:tr w:rsidR="00D76286" w:rsidRPr="00D76286" w14:paraId="699D1D84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5791CEE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FBB48B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1EE245D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1307974.04</w:t>
            </w:r>
          </w:p>
        </w:tc>
      </w:tr>
      <w:tr w:rsidR="00D76286" w:rsidRPr="00D76286" w14:paraId="2BA6F5D8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4B8252C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191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1AF7A5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504977.56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23F5E6E0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1307982.38</w:t>
            </w:r>
          </w:p>
        </w:tc>
      </w:tr>
      <w:tr w:rsidR="00D76286" w:rsidRPr="00D76286" w14:paraId="32050A00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3F322A7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194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029436FB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504956.20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B0DF88E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1307982.32</w:t>
            </w:r>
          </w:p>
        </w:tc>
      </w:tr>
      <w:tr w:rsidR="00D76286" w:rsidRPr="00D76286" w14:paraId="7B01F49B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65D6521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195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47FD63FD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504956.37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EF1BD8F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1307967.94</w:t>
            </w:r>
          </w:p>
        </w:tc>
      </w:tr>
      <w:tr w:rsidR="00D76286" w:rsidRPr="00D76286" w14:paraId="035C7B53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1511E076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69DCD5F9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580999C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1307974.04</w:t>
            </w:r>
          </w:p>
        </w:tc>
      </w:tr>
      <w:tr w:rsidR="00D76286" w:rsidRPr="00D76286" w14:paraId="6F3E2B4E" w14:textId="77777777" w:rsidTr="00D76286">
        <w:trPr>
          <w:trHeight w:val="300"/>
        </w:trPr>
        <w:tc>
          <w:tcPr>
            <w:tcW w:w="1149" w:type="pct"/>
            <w:shd w:val="clear" w:color="auto" w:fill="auto"/>
            <w:noWrap/>
            <w:vAlign w:val="bottom"/>
          </w:tcPr>
          <w:p w14:paraId="0DF3DC72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188</w:t>
            </w:r>
          </w:p>
        </w:tc>
        <w:tc>
          <w:tcPr>
            <w:tcW w:w="1744" w:type="pct"/>
            <w:shd w:val="clear" w:color="auto" w:fill="auto"/>
            <w:noWrap/>
            <w:vAlign w:val="bottom"/>
          </w:tcPr>
          <w:p w14:paraId="5F5CCB38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504977.72</w:t>
            </w:r>
          </w:p>
        </w:tc>
        <w:tc>
          <w:tcPr>
            <w:tcW w:w="2107" w:type="pct"/>
            <w:shd w:val="clear" w:color="auto" w:fill="auto"/>
            <w:noWrap/>
            <w:vAlign w:val="bottom"/>
          </w:tcPr>
          <w:p w14:paraId="05ECF9F7" w14:textId="77777777" w:rsidR="00F93DFD" w:rsidRPr="00D76286" w:rsidRDefault="00F93DFD" w:rsidP="00D76286">
            <w:pPr>
              <w:pStyle w:val="afff"/>
              <w:jc w:val="center"/>
              <w:rPr>
                <w:rFonts w:cs="Times New Roman"/>
              </w:rPr>
            </w:pPr>
            <w:r w:rsidRPr="00D76286">
              <w:rPr>
                <w:rFonts w:cs="Times New Roman"/>
              </w:rPr>
              <w:t>1307974.04</w:t>
            </w:r>
          </w:p>
        </w:tc>
      </w:tr>
    </w:tbl>
    <w:p w14:paraId="691CAA57" w14:textId="77777777" w:rsidR="00F93DFD" w:rsidRPr="00D76286" w:rsidRDefault="00F93DFD" w:rsidP="00744B7A">
      <w:pPr>
        <w:pStyle w:val="23"/>
        <w:widowControl/>
        <w:tabs>
          <w:tab w:val="left" w:pos="709"/>
        </w:tabs>
        <w:spacing w:after="0" w:line="240" w:lineRule="auto"/>
        <w:ind w:left="0" w:firstLine="0"/>
        <w:rPr>
          <w:kern w:val="0"/>
          <w:sz w:val="28"/>
          <w:szCs w:val="28"/>
        </w:rPr>
      </w:pPr>
    </w:p>
    <w:p w14:paraId="71CA9358" w14:textId="71CEF10D" w:rsidR="00F565FD" w:rsidRPr="00D76286" w:rsidRDefault="00F565FD" w:rsidP="00955D49">
      <w:pPr>
        <w:widowControl/>
        <w:spacing w:line="360" w:lineRule="auto"/>
        <w:ind w:firstLine="709"/>
        <w:rPr>
          <w:kern w:val="0"/>
          <w:sz w:val="28"/>
          <w:szCs w:val="28"/>
        </w:rPr>
      </w:pPr>
      <w:bookmarkStart w:id="2" w:name="_Hlk104239685"/>
      <w:bookmarkEnd w:id="1"/>
      <w:r w:rsidRPr="00D76286">
        <w:rPr>
          <w:kern w:val="0"/>
          <w:sz w:val="28"/>
          <w:szCs w:val="28"/>
        </w:rPr>
        <w:t xml:space="preserve">Проектом межевания территории </w:t>
      </w:r>
      <w:r w:rsidR="007D3641" w:rsidRPr="00D76286">
        <w:rPr>
          <w:kern w:val="0"/>
          <w:sz w:val="28"/>
          <w:szCs w:val="28"/>
        </w:rPr>
        <w:t>по</w:t>
      </w:r>
      <w:r w:rsidRPr="00D76286">
        <w:rPr>
          <w:kern w:val="0"/>
          <w:sz w:val="28"/>
          <w:szCs w:val="28"/>
        </w:rPr>
        <w:t xml:space="preserve">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 в городском округе город Воронеж предлагается образовать </w:t>
      </w:r>
      <w:r w:rsidR="006D7D56" w:rsidRPr="00D76286">
        <w:rPr>
          <w:kern w:val="0"/>
          <w:sz w:val="28"/>
          <w:szCs w:val="28"/>
        </w:rPr>
        <w:t>1</w:t>
      </w:r>
      <w:r w:rsidR="006163D6" w:rsidRPr="00D76286">
        <w:rPr>
          <w:kern w:val="0"/>
          <w:sz w:val="28"/>
          <w:szCs w:val="28"/>
        </w:rPr>
        <w:t>5</w:t>
      </w:r>
      <w:r w:rsidR="00B159B6" w:rsidRPr="00D76286">
        <w:rPr>
          <w:kern w:val="0"/>
          <w:sz w:val="28"/>
          <w:szCs w:val="28"/>
        </w:rPr>
        <w:t>9</w:t>
      </w:r>
      <w:r w:rsidRPr="00D76286">
        <w:rPr>
          <w:kern w:val="0"/>
          <w:sz w:val="28"/>
          <w:szCs w:val="28"/>
        </w:rPr>
        <w:t xml:space="preserve"> земельных участк</w:t>
      </w:r>
      <w:r w:rsidR="006D7D56" w:rsidRPr="00D76286">
        <w:rPr>
          <w:kern w:val="0"/>
          <w:sz w:val="28"/>
          <w:szCs w:val="28"/>
        </w:rPr>
        <w:t>ов</w:t>
      </w:r>
      <w:r w:rsidRPr="00D76286">
        <w:rPr>
          <w:kern w:val="0"/>
          <w:sz w:val="28"/>
          <w:szCs w:val="28"/>
        </w:rPr>
        <w:t>.</w:t>
      </w:r>
    </w:p>
    <w:bookmarkEnd w:id="2"/>
    <w:p w14:paraId="62EF423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</w:t>
      </w:r>
      <w:proofErr w:type="gramStart"/>
      <w:r w:rsidRPr="00D76286">
        <w:rPr>
          <w:b/>
          <w:kern w:val="0"/>
          <w:sz w:val="28"/>
          <w:szCs w:val="28"/>
        </w:rPr>
        <w:t>1</w:t>
      </w:r>
      <w:proofErr w:type="gramEnd"/>
    </w:p>
    <w:p w14:paraId="0FCC283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262FF04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8224211" w14:textId="2343917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7D3641" w:rsidRPr="00D76286">
        <w:rPr>
          <w:kern w:val="0"/>
          <w:sz w:val="28"/>
          <w:szCs w:val="28"/>
        </w:rPr>
        <w:t xml:space="preserve"> как</w:t>
      </w:r>
      <w:r w:rsidRPr="00D76286">
        <w:rPr>
          <w:kern w:val="0"/>
          <w:sz w:val="28"/>
          <w:szCs w:val="28"/>
        </w:rPr>
        <w:t xml:space="preserve"> «Для индивидуального жилищного строительства»</w:t>
      </w:r>
      <w:r w:rsidR="007D3641" w:rsidRPr="00D76286">
        <w:rPr>
          <w:kern w:val="0"/>
          <w:sz w:val="28"/>
          <w:szCs w:val="28"/>
        </w:rPr>
        <w:t xml:space="preserve"> (код 2.1)</w:t>
      </w:r>
      <w:r w:rsidRPr="00D76286">
        <w:rPr>
          <w:kern w:val="0"/>
          <w:sz w:val="28"/>
          <w:szCs w:val="28"/>
        </w:rPr>
        <w:t>.</w:t>
      </w:r>
    </w:p>
    <w:p w14:paraId="754D5153" w14:textId="793C953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588AD19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</w:t>
      </w:r>
      <w:proofErr w:type="gramStart"/>
      <w:r w:rsidRPr="00D76286">
        <w:rPr>
          <w:b/>
          <w:kern w:val="0"/>
          <w:sz w:val="28"/>
          <w:szCs w:val="28"/>
        </w:rPr>
        <w:t>2</w:t>
      </w:r>
      <w:proofErr w:type="gramEnd"/>
    </w:p>
    <w:p w14:paraId="609793A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32093D6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7862F74" w14:textId="1ABB898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1D73919" w14:textId="11992D7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292516E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</w:t>
      </w:r>
    </w:p>
    <w:p w14:paraId="0EEB634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774D1ED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4A616B1" w14:textId="29A85C0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2C181CE" w14:textId="167FEE4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DF0EF19" w14:textId="3986BE95" w:rsidR="00F565FD" w:rsidRPr="00D76286" w:rsidRDefault="007A624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</w:t>
      </w:r>
      <w:r w:rsidR="00F565FD" w:rsidRPr="00D76286">
        <w:rPr>
          <w:b/>
          <w:kern w:val="0"/>
          <w:sz w:val="28"/>
          <w:szCs w:val="28"/>
        </w:rPr>
        <w:t>ЗУ</w:t>
      </w:r>
      <w:proofErr w:type="gramStart"/>
      <w:r w:rsidR="00F565FD" w:rsidRPr="00D76286">
        <w:rPr>
          <w:b/>
          <w:kern w:val="0"/>
          <w:sz w:val="28"/>
          <w:szCs w:val="28"/>
        </w:rPr>
        <w:t>4</w:t>
      </w:r>
      <w:proofErr w:type="gramEnd"/>
    </w:p>
    <w:p w14:paraId="6F1152D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06A319B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A1EF3E0" w14:textId="0BF684D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07EA327" w14:textId="15A4244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7A0F10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</w:t>
      </w:r>
    </w:p>
    <w:p w14:paraId="444BB5E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278ED56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D9ECDBB" w14:textId="67B65E1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0474092" w14:textId="6A4A7FC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7145D3A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</w:t>
      </w:r>
      <w:proofErr w:type="gramStart"/>
      <w:r w:rsidRPr="00D76286">
        <w:rPr>
          <w:b/>
          <w:kern w:val="0"/>
          <w:sz w:val="28"/>
          <w:szCs w:val="28"/>
        </w:rPr>
        <w:t>6</w:t>
      </w:r>
      <w:proofErr w:type="gramEnd"/>
    </w:p>
    <w:p w14:paraId="1ED575F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082B016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4E18B94" w14:textId="11983A6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BB4B1B1" w14:textId="332AE1D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72C5427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</w:t>
      </w:r>
      <w:proofErr w:type="gramStart"/>
      <w:r w:rsidRPr="00D76286">
        <w:rPr>
          <w:b/>
          <w:kern w:val="0"/>
          <w:sz w:val="28"/>
          <w:szCs w:val="28"/>
        </w:rPr>
        <w:t>7</w:t>
      </w:r>
      <w:proofErr w:type="gramEnd"/>
    </w:p>
    <w:p w14:paraId="1492ED0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639AEDE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9A53C50" w14:textId="2B60A7D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307A5E6" w14:textId="0233F49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2718AE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</w:t>
      </w:r>
    </w:p>
    <w:p w14:paraId="58E96A3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0D9CE50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70BF41F" w14:textId="3BA3E78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0A11F49" w14:textId="6830446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5A235D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</w:t>
      </w:r>
      <w:proofErr w:type="gramStart"/>
      <w:r w:rsidRPr="00D76286">
        <w:rPr>
          <w:b/>
          <w:kern w:val="0"/>
          <w:sz w:val="28"/>
          <w:szCs w:val="28"/>
        </w:rPr>
        <w:t>9</w:t>
      </w:r>
      <w:proofErr w:type="gramEnd"/>
    </w:p>
    <w:p w14:paraId="3AF94C3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08EE515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39B2811E" w14:textId="3BAC1DD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0103CEF" w14:textId="034A35E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DA5FCC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:ЗУ10</w:t>
      </w:r>
    </w:p>
    <w:p w14:paraId="33DF03C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615 кв. м, расположенный в северной части проектируемой территории. </w:t>
      </w:r>
    </w:p>
    <w:p w14:paraId="0D9FFC6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DA397FF" w14:textId="1EA0DE9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80AE689" w14:textId="7B32C08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6A1F34E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</w:t>
      </w:r>
    </w:p>
    <w:p w14:paraId="4A3C77A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612 кв. м, расположенный в северной части проектируемой территории. </w:t>
      </w:r>
    </w:p>
    <w:p w14:paraId="0CC7FCD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F3AB703" w14:textId="10F51DD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</w:t>
      </w:r>
      <w:r w:rsidR="007D3641" w:rsidRPr="00D76286">
        <w:rPr>
          <w:kern w:val="0"/>
          <w:sz w:val="28"/>
          <w:szCs w:val="28"/>
        </w:rPr>
        <w:t>ми землепользования и застройки как «</w:t>
      </w:r>
      <w:proofErr w:type="gramStart"/>
      <w:r w:rsidR="005E7D69" w:rsidRPr="00D76286">
        <w:rPr>
          <w:kern w:val="0"/>
          <w:sz w:val="28"/>
          <w:szCs w:val="28"/>
        </w:rPr>
        <w:t>Улично-дорожная</w:t>
      </w:r>
      <w:proofErr w:type="gramEnd"/>
      <w:r w:rsidR="005E7D69" w:rsidRPr="00D76286">
        <w:rPr>
          <w:kern w:val="0"/>
          <w:sz w:val="28"/>
          <w:szCs w:val="28"/>
        </w:rPr>
        <w:t xml:space="preserve"> сесть</w:t>
      </w:r>
      <w:r w:rsidRPr="00D76286">
        <w:rPr>
          <w:kern w:val="0"/>
          <w:sz w:val="28"/>
          <w:szCs w:val="28"/>
        </w:rPr>
        <w:t>»</w:t>
      </w:r>
      <w:r w:rsidR="007D3641" w:rsidRPr="00D76286">
        <w:rPr>
          <w:kern w:val="0"/>
          <w:sz w:val="28"/>
          <w:szCs w:val="28"/>
        </w:rPr>
        <w:t xml:space="preserve"> (код 12.0</w:t>
      </w:r>
      <w:r w:rsidRPr="00D76286">
        <w:rPr>
          <w:kern w:val="0"/>
          <w:sz w:val="28"/>
          <w:szCs w:val="28"/>
        </w:rPr>
        <w:t>.</w:t>
      </w:r>
      <w:r w:rsidR="007D3641" w:rsidRPr="00D76286">
        <w:rPr>
          <w:kern w:val="0"/>
          <w:sz w:val="28"/>
          <w:szCs w:val="28"/>
        </w:rPr>
        <w:t>1).</w:t>
      </w:r>
    </w:p>
    <w:p w14:paraId="3A8BED2B" w14:textId="3FE6618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территориальных зон,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6774D06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</w:t>
      </w:r>
    </w:p>
    <w:p w14:paraId="076BC80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351 кв. м, расположенный в северной части проектируемой территории. </w:t>
      </w:r>
    </w:p>
    <w:p w14:paraId="4CE5686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7E2B8D8" w14:textId="51CADAA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FD9FB40" w14:textId="04D1816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68891C0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</w:t>
      </w:r>
    </w:p>
    <w:p w14:paraId="6F056B6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397 кв. м, расположенный в северной части проектируемой территории. </w:t>
      </w:r>
    </w:p>
    <w:p w14:paraId="3DF5F1A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F43BC14" w14:textId="576B910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4931825" w14:textId="6A59321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40510EF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</w:t>
      </w:r>
    </w:p>
    <w:p w14:paraId="00B8DA0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14:paraId="4E91EBE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F13EC30" w14:textId="62A1E91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A58C8A0" w14:textId="7A9A912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1294E0A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</w:t>
      </w:r>
    </w:p>
    <w:p w14:paraId="747B3BA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14:paraId="36ABB54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4574A20" w14:textId="073109A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3C390D4" w14:textId="4F40BEA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328778A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</w:t>
      </w:r>
    </w:p>
    <w:p w14:paraId="122C024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3D5FF0F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24AC6D7B" w14:textId="50B0E0F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5F0C62D" w14:textId="76CF6B7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7D0A92F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</w:t>
      </w:r>
    </w:p>
    <w:p w14:paraId="19B5F93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7526510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9FF4D29" w14:textId="5586B2A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2401302" w14:textId="2378FCD3" w:rsidR="00F565FD" w:rsidRPr="00244B09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44B09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244B09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51566BA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:ЗУ18</w:t>
      </w:r>
    </w:p>
    <w:p w14:paraId="7B6DFC1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799 кв. м, расположенный в северной части проектируемой территории. </w:t>
      </w:r>
    </w:p>
    <w:p w14:paraId="456C6D7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BB18012" w14:textId="2A8EA5B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38B11B3" w14:textId="4388CE4D" w:rsidR="00F565FD" w:rsidRPr="00244B09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44B09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244B09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0D110004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:ЗУ19</w:t>
      </w:r>
    </w:p>
    <w:p w14:paraId="603A53AC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799 кв. м, расположенный в северной части проектируемой территории. </w:t>
      </w:r>
    </w:p>
    <w:p w14:paraId="38A8CC7F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EB9E3E7" w14:textId="4862114A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7C68DE7F" w14:textId="4868072F" w:rsidR="00F565FD" w:rsidRPr="00244B09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244B09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244B09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6F8B7AFE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:ЗУ20</w:t>
      </w:r>
    </w:p>
    <w:p w14:paraId="54FA5942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700 кв. м, расположенный в северной части проектируемой территории. </w:t>
      </w:r>
    </w:p>
    <w:p w14:paraId="233F23E7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851101C" w14:textId="6940E84F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8E3EF0A" w14:textId="47591BD0" w:rsidR="00F565FD" w:rsidRPr="00AD1210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AD121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AD121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09449276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:ЗУ21</w:t>
      </w:r>
    </w:p>
    <w:p w14:paraId="26B3732A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620 кв. м, расположенный в северной части проектируемой территории. </w:t>
      </w:r>
    </w:p>
    <w:p w14:paraId="4D55D1DF" w14:textId="77777777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0613A04" w14:textId="49FDD82D" w:rsidR="00F565FD" w:rsidRPr="00D76286" w:rsidRDefault="00F565FD" w:rsidP="00F650A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CFB9BC5" w14:textId="78A2E3B8" w:rsidR="00F565FD" w:rsidRPr="00244B09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44B09">
        <w:rPr>
          <w:spacing w:val="-4"/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устанавливаемых красных линий </w:t>
      </w:r>
      <w:r w:rsidR="007D3641" w:rsidRPr="00244B09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2D348AD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:ЗУ22</w:t>
      </w:r>
    </w:p>
    <w:p w14:paraId="53BED4C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в северной части проектируемой территории. </w:t>
      </w:r>
    </w:p>
    <w:p w14:paraId="5AF600D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A8AAEBE" w14:textId="0357C9C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55E6DD1" w14:textId="56ABAE00" w:rsidR="00F565FD" w:rsidRPr="00F650AE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F650AE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F650AE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64B0D8D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:ЗУ23</w:t>
      </w:r>
    </w:p>
    <w:p w14:paraId="6F7C76B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14E341E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D649C86" w14:textId="53A09B2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7D5BDCF" w14:textId="7610141C" w:rsidR="00F565FD" w:rsidRPr="00D34557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34557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34557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356CA28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:ЗУ24</w:t>
      </w:r>
    </w:p>
    <w:p w14:paraId="23A48BA2" w14:textId="77777777" w:rsidR="00F565FD" w:rsidRPr="00244B09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244B09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7A8D973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24EF4997" w14:textId="00F002B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AE6DE48" w14:textId="79F68062" w:rsidR="00F565FD" w:rsidRPr="00F650AE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F650AE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F650AE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111B3E6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:ЗУ25</w:t>
      </w:r>
    </w:p>
    <w:p w14:paraId="5D358FA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6AD4767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3D0D485" w14:textId="51CFF3C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D75DBBE" w14:textId="4C4505EE" w:rsidR="00F565FD" w:rsidRPr="002027C4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027C4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2027C4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321C496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:ЗУ26</w:t>
      </w:r>
    </w:p>
    <w:p w14:paraId="02390C7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619F604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A3E89F3" w14:textId="0BCC7A8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C3EF231" w14:textId="4026F423" w:rsidR="00F565FD" w:rsidRPr="002027C4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2027C4">
        <w:rPr>
          <w:spacing w:val="-4"/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2027C4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104548E4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:ЗУ27</w:t>
      </w:r>
    </w:p>
    <w:p w14:paraId="4D09FB24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300 кв. м, расположенный в северной части проектируемой территории. </w:t>
      </w:r>
    </w:p>
    <w:p w14:paraId="12F46348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4917468" w14:textId="4829A148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</w:t>
      </w:r>
      <w:r w:rsidR="00860F13" w:rsidRPr="00D76286">
        <w:rPr>
          <w:kern w:val="0"/>
          <w:sz w:val="28"/>
          <w:szCs w:val="28"/>
        </w:rPr>
        <w:t>ми землепользования и застройки как</w:t>
      </w:r>
      <w:r w:rsidRPr="00D76286">
        <w:rPr>
          <w:kern w:val="0"/>
          <w:sz w:val="28"/>
          <w:szCs w:val="28"/>
        </w:rPr>
        <w:t xml:space="preserve"> «Благоустройство территории»</w:t>
      </w:r>
      <w:r w:rsidR="00860F13" w:rsidRPr="00D76286">
        <w:rPr>
          <w:kern w:val="0"/>
          <w:sz w:val="28"/>
          <w:szCs w:val="28"/>
        </w:rPr>
        <w:t xml:space="preserve"> (код 12.0.2)</w:t>
      </w:r>
      <w:r w:rsidRPr="00D76286">
        <w:rPr>
          <w:kern w:val="0"/>
          <w:sz w:val="28"/>
          <w:szCs w:val="28"/>
        </w:rPr>
        <w:t>.</w:t>
      </w:r>
    </w:p>
    <w:p w14:paraId="1B2B9CEA" w14:textId="4BAB3485" w:rsidR="00F565FD" w:rsidRPr="002027C4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spacing w:val="-4"/>
          <w:kern w:val="0"/>
          <w:sz w:val="28"/>
          <w:szCs w:val="28"/>
        </w:rPr>
      </w:pPr>
      <w:r w:rsidRPr="002027C4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2027C4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7FC42227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:ЗУ28</w:t>
      </w:r>
    </w:p>
    <w:p w14:paraId="225F2EED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3897FE35" w14:textId="77777777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A00155D" w14:textId="20EAE534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0407005" w14:textId="23793AE2" w:rsidR="00F565FD" w:rsidRPr="00D76286" w:rsidRDefault="00F565FD" w:rsidP="002027C4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естественных границ земельного участка </w:t>
      </w:r>
      <w:r w:rsidR="007D3641" w:rsidRPr="00D76286">
        <w:rPr>
          <w:kern w:val="0"/>
          <w:sz w:val="28"/>
          <w:szCs w:val="28"/>
        </w:rPr>
        <w:t>и</w:t>
      </w:r>
      <w:r w:rsidR="001645FE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19DC66B1" w14:textId="77777777" w:rsidR="002027C4" w:rsidRDefault="002027C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</w:p>
    <w:p w14:paraId="784E2CA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:ЗУ29</w:t>
      </w:r>
    </w:p>
    <w:p w14:paraId="6A12DF5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710E4DE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CCEFC65" w14:textId="1E12548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BB57D24" w14:textId="0934812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1645FE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48D2484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:ЗУ30</w:t>
      </w:r>
    </w:p>
    <w:p w14:paraId="462B877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0EF79DA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C678122" w14:textId="41F1943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9D1C60D" w14:textId="77F2E0C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1645FE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1E87F0B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:ЗУ31</w:t>
      </w:r>
    </w:p>
    <w:p w14:paraId="602956D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2CF489B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C52DEC8" w14:textId="04DC53B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2398130" w14:textId="641C62F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1645FE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2C92E6E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:ЗУ32</w:t>
      </w:r>
    </w:p>
    <w:p w14:paraId="1AB1259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18FC753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8289006" w14:textId="7F7C092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72A0B00" w14:textId="0029809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1645FE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63FC1B2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:ЗУ33</w:t>
      </w:r>
    </w:p>
    <w:p w14:paraId="59A9761C" w14:textId="5EA9BFD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860F13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>36:34:0348003:32 площадью 1000 кв. м, расположенного</w:t>
      </w:r>
      <w:r w:rsidR="00860F13" w:rsidRPr="00D76286">
        <w:rPr>
          <w:kern w:val="0"/>
          <w:sz w:val="28"/>
          <w:szCs w:val="28"/>
        </w:rPr>
        <w:t xml:space="preserve"> </w:t>
      </w:r>
      <w:r w:rsidR="0082656D" w:rsidRPr="00D76286">
        <w:rPr>
          <w:kern w:val="0"/>
          <w:sz w:val="28"/>
          <w:szCs w:val="28"/>
        </w:rPr>
        <w:t>по</w:t>
      </w:r>
      <w:r w:rsidR="00860F13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102. </w:t>
      </w:r>
    </w:p>
    <w:p w14:paraId="783EFF80" w14:textId="12E04401" w:rsidR="00BC3FC7" w:rsidRPr="00D76286" w:rsidRDefault="00BC3FC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1000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5525080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8B2F2E8" w14:textId="30AC8C3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41D5E62" w14:textId="3BC26F80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05BAC6F9" w14:textId="157E00D0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-</w:t>
      </w:r>
      <w:r w:rsidR="001645FE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кадастровый номер 36:34:0348003:32;</w:t>
      </w:r>
    </w:p>
    <w:p w14:paraId="696FEB1D" w14:textId="471BD249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1645FE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059B9B45" w14:textId="0843D6CF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1645FE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3C199335" w14:textId="31D09115" w:rsidR="00C955A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860F13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>земельного участка равна площади, указанной в</w:t>
      </w:r>
      <w:r w:rsidR="001645FE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ЕГРН. </w:t>
      </w:r>
    </w:p>
    <w:p w14:paraId="3DA0507A" w14:textId="3C31219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2C2AAC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:ЗУ34</w:t>
      </w:r>
    </w:p>
    <w:p w14:paraId="511E8A8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343 кв. м, расположенный по ул. Глинки. </w:t>
      </w:r>
    </w:p>
    <w:p w14:paraId="1BB55A8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75E2052" w14:textId="250F4EB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10A9D45" w14:textId="3D40513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37013B4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:ЗУ35</w:t>
      </w:r>
    </w:p>
    <w:p w14:paraId="454B6DEE" w14:textId="5A7892C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860F13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36:34:0348003:50 площадью 1000 кв. м, расположенного </w:t>
      </w:r>
      <w:r w:rsidR="00547F14" w:rsidRPr="00D76286">
        <w:rPr>
          <w:kern w:val="0"/>
          <w:sz w:val="28"/>
          <w:szCs w:val="28"/>
        </w:rPr>
        <w:t>по</w:t>
      </w:r>
      <w:r w:rsidR="00BC3FC7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64. </w:t>
      </w:r>
    </w:p>
    <w:p w14:paraId="405CD1F1" w14:textId="784E77A7" w:rsidR="00BC3FC7" w:rsidRPr="00D76286" w:rsidRDefault="00BC3FC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1000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79C50F3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7E57CF6" w14:textId="657A146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9F7A409" w14:textId="212B2622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0C5CCFBB" w14:textId="6F217001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36:34:0348003:50;</w:t>
      </w:r>
    </w:p>
    <w:p w14:paraId="5F99DFF8" w14:textId="72844FEF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="00487DE2" w:rsidRPr="00D76286">
        <w:rPr>
          <w:kern w:val="0"/>
          <w:sz w:val="28"/>
          <w:szCs w:val="28"/>
        </w:rPr>
        <w:t>–</w:t>
      </w:r>
      <w:r w:rsidR="0056104B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2D321F49" w14:textId="1BF23BB0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241F75CF" w14:textId="14948381" w:rsidR="00C955A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</w:t>
      </w:r>
      <w:r w:rsidR="00860F13" w:rsidRPr="00D76286">
        <w:rPr>
          <w:kern w:val="0"/>
          <w:sz w:val="28"/>
          <w:szCs w:val="28"/>
        </w:rPr>
        <w:t xml:space="preserve"> уточненного</w:t>
      </w:r>
      <w:r w:rsidRPr="00D76286">
        <w:rPr>
          <w:kern w:val="0"/>
          <w:sz w:val="28"/>
          <w:szCs w:val="28"/>
        </w:rPr>
        <w:t xml:space="preserve"> земельного участка равна площади, указанной в</w:t>
      </w:r>
      <w:r w:rsidR="00E715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ЕГРН. </w:t>
      </w:r>
    </w:p>
    <w:p w14:paraId="76E70676" w14:textId="65F74AC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6870E85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:ЗУ36</w:t>
      </w:r>
    </w:p>
    <w:p w14:paraId="4E8D4B7C" w14:textId="43BA15A7" w:rsidR="00F565FD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>:34:0348003:49 площа</w:t>
      </w:r>
      <w:r w:rsidR="00547F14" w:rsidRPr="00D76286">
        <w:rPr>
          <w:kern w:val="0"/>
          <w:sz w:val="28"/>
          <w:szCs w:val="28"/>
        </w:rPr>
        <w:t>дью 10</w:t>
      </w:r>
      <w:r w:rsidR="0056104B">
        <w:rPr>
          <w:kern w:val="0"/>
          <w:sz w:val="28"/>
          <w:szCs w:val="28"/>
        </w:rPr>
        <w:t>00</w:t>
      </w:r>
      <w:r w:rsidR="00547F14" w:rsidRPr="00D76286">
        <w:rPr>
          <w:kern w:val="0"/>
          <w:sz w:val="28"/>
          <w:szCs w:val="28"/>
        </w:rPr>
        <w:t xml:space="preserve"> кв. м, расположенного по</w:t>
      </w:r>
      <w:r w:rsidR="00E7154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62. </w:t>
      </w:r>
    </w:p>
    <w:p w14:paraId="54DD8015" w14:textId="232A5F4A" w:rsidR="0056104B" w:rsidRPr="00D76286" w:rsidRDefault="0056104B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Площадь уточненного земельного участка – 1095 кв. м.</w:t>
      </w:r>
    </w:p>
    <w:p w14:paraId="1D95A8A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1737831" w14:textId="109228A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5D6B6C3" w14:textId="43D00D47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692E0AD7" w14:textId="7E350D01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36:34:0348003:49;</w:t>
      </w:r>
    </w:p>
    <w:p w14:paraId="2662B632" w14:textId="2B965BE5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="00487DE2" w:rsidRPr="00D76286">
        <w:rPr>
          <w:kern w:val="0"/>
          <w:sz w:val="28"/>
          <w:szCs w:val="28"/>
        </w:rPr>
        <w:t>–</w:t>
      </w:r>
      <w:r w:rsidR="0056104B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33F458B5" w14:textId="38E8725F" w:rsidR="00F565FD" w:rsidRPr="00D76286" w:rsidRDefault="00860F1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758F4DD9" w14:textId="6AD5A7FB" w:rsidR="00547F14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D76286">
        <w:rPr>
          <w:kern w:val="0"/>
          <w:sz w:val="28"/>
          <w:szCs w:val="28"/>
        </w:rPr>
        <w:lastRenderedPageBreak/>
        <w:t xml:space="preserve">Площадь </w:t>
      </w:r>
      <w:r w:rsidR="00BC3FC7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 xml:space="preserve">земельного участка больше площади, указанной в ЕГРН, </w:t>
      </w:r>
      <w:r w:rsidR="00860F13" w:rsidRPr="00D76286">
        <w:rPr>
          <w:kern w:val="0"/>
          <w:sz w:val="28"/>
          <w:szCs w:val="28"/>
        </w:rPr>
        <w:t xml:space="preserve">не более чем </w:t>
      </w:r>
      <w:r w:rsidRPr="00D76286">
        <w:rPr>
          <w:kern w:val="0"/>
          <w:sz w:val="28"/>
          <w:szCs w:val="28"/>
        </w:rPr>
        <w:t xml:space="preserve">на величину предельного минимального размера земельного участка в соответствии с </w:t>
      </w:r>
      <w:r w:rsidR="00547F14" w:rsidRPr="00D76286">
        <w:rPr>
          <w:kern w:val="0"/>
          <w:sz w:val="28"/>
          <w:szCs w:val="28"/>
        </w:rPr>
        <w:t>градостроительными</w:t>
      </w:r>
      <w:r w:rsidRPr="00D76286">
        <w:rPr>
          <w:kern w:val="0"/>
          <w:sz w:val="28"/>
          <w:szCs w:val="28"/>
        </w:rPr>
        <w:t xml:space="preserve"> ре</w:t>
      </w:r>
      <w:r w:rsidR="00860F13" w:rsidRPr="00D76286">
        <w:rPr>
          <w:kern w:val="0"/>
          <w:sz w:val="28"/>
          <w:szCs w:val="28"/>
        </w:rPr>
        <w:t xml:space="preserve">гламентами, который составляет </w:t>
      </w:r>
      <w:r w:rsidRPr="00D76286">
        <w:rPr>
          <w:kern w:val="0"/>
          <w:sz w:val="28"/>
          <w:szCs w:val="28"/>
        </w:rPr>
        <w:t xml:space="preserve">300 кв. м (на основании п. </w:t>
      </w:r>
      <w:r w:rsidR="00860F13" w:rsidRPr="00D76286">
        <w:rPr>
          <w:kern w:val="0"/>
          <w:sz w:val="28"/>
          <w:szCs w:val="28"/>
        </w:rPr>
        <w:t>2 ч.</w:t>
      </w:r>
      <w:r w:rsidR="002027C4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3 ст. 42.8 Федерального закона</w:t>
      </w:r>
      <w:r w:rsidR="00860F13" w:rsidRPr="00D76286">
        <w:rPr>
          <w:kern w:val="0"/>
          <w:sz w:val="28"/>
          <w:szCs w:val="28"/>
        </w:rPr>
        <w:t xml:space="preserve"> от 24.07.2007 № 221-ФЗ</w:t>
      </w:r>
      <w:r w:rsidRPr="00D76286">
        <w:rPr>
          <w:kern w:val="0"/>
          <w:sz w:val="28"/>
          <w:szCs w:val="28"/>
        </w:rPr>
        <w:t xml:space="preserve"> </w:t>
      </w:r>
      <w:r w:rsidR="00380844" w:rsidRPr="00D76286">
        <w:rPr>
          <w:kern w:val="0"/>
          <w:sz w:val="28"/>
          <w:szCs w:val="28"/>
        </w:rPr>
        <w:t>«</w:t>
      </w:r>
      <w:r w:rsidRPr="00D76286">
        <w:rPr>
          <w:kern w:val="0"/>
          <w:sz w:val="28"/>
          <w:szCs w:val="28"/>
        </w:rPr>
        <w:t>О кадастровой деятельности</w:t>
      </w:r>
      <w:r w:rsidR="00380844" w:rsidRPr="00D76286">
        <w:rPr>
          <w:kern w:val="0"/>
          <w:sz w:val="28"/>
          <w:szCs w:val="28"/>
        </w:rPr>
        <w:t>»</w:t>
      </w:r>
      <w:r w:rsidR="00860F13" w:rsidRPr="00D76286">
        <w:rPr>
          <w:kern w:val="0"/>
          <w:sz w:val="28"/>
          <w:szCs w:val="28"/>
        </w:rPr>
        <w:t xml:space="preserve"> (далее – Федеральный закон </w:t>
      </w:r>
      <w:r w:rsidR="00487DE2" w:rsidRPr="00D76286">
        <w:rPr>
          <w:kern w:val="0"/>
          <w:sz w:val="28"/>
          <w:szCs w:val="28"/>
        </w:rPr>
        <w:t>«О</w:t>
      </w:r>
      <w:r w:rsidR="00860F13" w:rsidRPr="00D76286">
        <w:rPr>
          <w:kern w:val="0"/>
          <w:sz w:val="28"/>
          <w:szCs w:val="28"/>
        </w:rPr>
        <w:t xml:space="preserve"> кадастровой деятельности</w:t>
      </w:r>
      <w:r w:rsidR="00487DE2" w:rsidRPr="00D76286">
        <w:rPr>
          <w:kern w:val="0"/>
          <w:sz w:val="28"/>
          <w:szCs w:val="28"/>
        </w:rPr>
        <w:t>»</w:t>
      </w:r>
      <w:r w:rsidR="00860F13" w:rsidRPr="00D76286">
        <w:rPr>
          <w:kern w:val="0"/>
          <w:sz w:val="28"/>
          <w:szCs w:val="28"/>
        </w:rPr>
        <w:t>)</w:t>
      </w:r>
      <w:r w:rsidR="002027C4">
        <w:rPr>
          <w:kern w:val="0"/>
          <w:sz w:val="28"/>
          <w:szCs w:val="28"/>
        </w:rPr>
        <w:t>)</w:t>
      </w:r>
      <w:r w:rsidRPr="00D76286">
        <w:rPr>
          <w:kern w:val="0"/>
          <w:sz w:val="28"/>
          <w:szCs w:val="28"/>
        </w:rPr>
        <w:t xml:space="preserve">. </w:t>
      </w:r>
      <w:proofErr w:type="gramEnd"/>
    </w:p>
    <w:p w14:paraId="3FFBE89A" w14:textId="15AA695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B68D25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:ЗУ37</w:t>
      </w:r>
    </w:p>
    <w:p w14:paraId="1F5A1B3D" w14:textId="3B0FB52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</w:t>
      </w:r>
      <w:r w:rsidR="00860F13" w:rsidRPr="00D76286">
        <w:rPr>
          <w:kern w:val="0"/>
          <w:sz w:val="28"/>
          <w:szCs w:val="28"/>
        </w:rPr>
        <w:t>лощадью 800 кв. м, расположенный</w:t>
      </w:r>
      <w:r w:rsidRPr="00D76286">
        <w:rPr>
          <w:kern w:val="0"/>
          <w:sz w:val="28"/>
          <w:szCs w:val="28"/>
        </w:rPr>
        <w:t xml:space="preserve"> </w:t>
      </w:r>
      <w:r w:rsidR="00547F14" w:rsidRPr="00D76286">
        <w:rPr>
          <w:kern w:val="0"/>
          <w:sz w:val="28"/>
          <w:szCs w:val="28"/>
        </w:rPr>
        <w:t>по</w:t>
      </w:r>
      <w:r w:rsidRPr="00D76286">
        <w:rPr>
          <w:kern w:val="0"/>
          <w:sz w:val="28"/>
          <w:szCs w:val="28"/>
        </w:rPr>
        <w:t xml:space="preserve">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9. </w:t>
      </w:r>
    </w:p>
    <w:p w14:paraId="5ED3BF8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C66E1F2" w14:textId="31E2FC4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1F70D8F" w14:textId="56C68A79" w:rsidR="00F565FD" w:rsidRPr="00D76286" w:rsidRDefault="00547F1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С</w:t>
      </w:r>
      <w:r w:rsidR="00860F13" w:rsidRPr="00D76286">
        <w:rPr>
          <w:kern w:val="0"/>
          <w:sz w:val="28"/>
          <w:szCs w:val="28"/>
        </w:rPr>
        <w:t xml:space="preserve">ведения </w:t>
      </w:r>
      <w:r w:rsidR="00F565FD" w:rsidRPr="00D76286">
        <w:rPr>
          <w:kern w:val="0"/>
          <w:sz w:val="28"/>
          <w:szCs w:val="28"/>
        </w:rPr>
        <w:t>о данном земельно</w:t>
      </w:r>
      <w:r w:rsidR="00860F13" w:rsidRPr="00D76286">
        <w:rPr>
          <w:kern w:val="0"/>
          <w:sz w:val="28"/>
          <w:szCs w:val="28"/>
        </w:rPr>
        <w:t>м</w:t>
      </w:r>
      <w:r w:rsidR="00F565FD" w:rsidRPr="00D76286">
        <w:rPr>
          <w:kern w:val="0"/>
          <w:sz w:val="28"/>
          <w:szCs w:val="28"/>
        </w:rPr>
        <w:t xml:space="preserve"> участк</w:t>
      </w:r>
      <w:r w:rsidR="00860F13" w:rsidRPr="00D76286">
        <w:rPr>
          <w:kern w:val="0"/>
          <w:sz w:val="28"/>
          <w:szCs w:val="28"/>
        </w:rPr>
        <w:t>е</w:t>
      </w:r>
      <w:r w:rsidRPr="00D76286">
        <w:rPr>
          <w:kern w:val="0"/>
          <w:sz w:val="28"/>
          <w:szCs w:val="28"/>
        </w:rPr>
        <w:t xml:space="preserve"> в ЕГРН</w:t>
      </w:r>
      <w:r w:rsidR="00F565FD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отсутствуют</w:t>
      </w:r>
      <w:r w:rsidR="00F565FD" w:rsidRPr="00D76286">
        <w:rPr>
          <w:kern w:val="0"/>
          <w:sz w:val="28"/>
          <w:szCs w:val="28"/>
        </w:rPr>
        <w:t>.</w:t>
      </w:r>
    </w:p>
    <w:p w14:paraId="4DCFD82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0E5C1CB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:ЗУ38</w:t>
      </w:r>
    </w:p>
    <w:p w14:paraId="7EC741A4" w14:textId="6DAE1A4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860F13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36:34:0348003:65 площадью </w:t>
      </w:r>
      <w:r w:rsidR="000A386E" w:rsidRPr="00D76286">
        <w:rPr>
          <w:kern w:val="0"/>
          <w:sz w:val="28"/>
          <w:szCs w:val="28"/>
        </w:rPr>
        <w:t>947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547F14" w:rsidRPr="00D76286">
        <w:rPr>
          <w:kern w:val="0"/>
          <w:sz w:val="28"/>
          <w:szCs w:val="28"/>
        </w:rPr>
        <w:t>по</w:t>
      </w:r>
      <w:r w:rsidR="00860F13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7. </w:t>
      </w:r>
    </w:p>
    <w:p w14:paraId="12F2AB40" w14:textId="47E8EA50" w:rsidR="00BC3FC7" w:rsidRPr="00D76286" w:rsidRDefault="00BC3FC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94</w:t>
      </w:r>
      <w:r w:rsidR="000A386E" w:rsidRPr="00D76286">
        <w:rPr>
          <w:kern w:val="0"/>
          <w:sz w:val="28"/>
          <w:szCs w:val="28"/>
        </w:rPr>
        <w:t>6</w:t>
      </w:r>
      <w:r w:rsidRPr="00D76286">
        <w:rPr>
          <w:kern w:val="0"/>
          <w:sz w:val="28"/>
          <w:szCs w:val="28"/>
        </w:rPr>
        <w:t xml:space="preserve">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3D2E3F9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24B60CC" w14:textId="1145BC3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0CD4821" w14:textId="516374EF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2E54E18C" w14:textId="48788752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36:34:0348003:65;</w:t>
      </w:r>
    </w:p>
    <w:p w14:paraId="095D7D3F" w14:textId="52EC2257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947 кв. м; </w:t>
      </w:r>
    </w:p>
    <w:p w14:paraId="629A9501" w14:textId="57078B7D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2DF4C977" w14:textId="06DD3063" w:rsidR="00547F14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участка меньше площади, указанной в ЕГРН, не более чем н</w:t>
      </w:r>
      <w:r w:rsidR="00487DE2" w:rsidRPr="00D76286">
        <w:rPr>
          <w:kern w:val="0"/>
          <w:sz w:val="28"/>
          <w:szCs w:val="28"/>
        </w:rPr>
        <w:t>а 10 процентов (на основании п. 1 ч.</w:t>
      </w:r>
      <w:r w:rsidR="00DA0B70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 xml:space="preserve">3 ст. 42.8 Федерального закона </w:t>
      </w:r>
      <w:r w:rsidR="00487DE2" w:rsidRPr="00D76286">
        <w:rPr>
          <w:kern w:val="0"/>
          <w:sz w:val="28"/>
          <w:szCs w:val="28"/>
        </w:rPr>
        <w:t>«О кадастровой деятельности»).</w:t>
      </w:r>
    </w:p>
    <w:p w14:paraId="5F532D44" w14:textId="22E1B08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31B19B1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:ЗУ39</w:t>
      </w:r>
    </w:p>
    <w:p w14:paraId="0597F244" w14:textId="417738C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487DE2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36:34:0348003:58 площадью </w:t>
      </w:r>
      <w:r w:rsidR="000A386E" w:rsidRPr="00D76286">
        <w:rPr>
          <w:kern w:val="0"/>
          <w:sz w:val="28"/>
          <w:szCs w:val="28"/>
        </w:rPr>
        <w:t>1063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547F14" w:rsidRPr="00D76286">
        <w:rPr>
          <w:kern w:val="0"/>
          <w:sz w:val="28"/>
          <w:szCs w:val="28"/>
        </w:rPr>
        <w:t>по</w:t>
      </w:r>
      <w:r w:rsidR="00487DE2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14. </w:t>
      </w:r>
    </w:p>
    <w:p w14:paraId="3FF7FB54" w14:textId="2327ECC4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964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3135C88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75BF614" w14:textId="4AF2D3A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DFC5F32" w14:textId="0C64D439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75DCB370" w14:textId="577F2E9F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36:34:0348003:58;</w:t>
      </w:r>
    </w:p>
    <w:p w14:paraId="2EDCCB52" w14:textId="452C7F66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1063 кв. м; </w:t>
      </w:r>
    </w:p>
    <w:p w14:paraId="6770D789" w14:textId="7561B8D5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5DA4EB72" w14:textId="07FA1379" w:rsidR="00487DE2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меньше площади, указанной в ЕГРН, не более чем на 10 процентов </w:t>
      </w:r>
      <w:r w:rsidR="00487DE2" w:rsidRPr="00D76286">
        <w:rPr>
          <w:kern w:val="0"/>
          <w:sz w:val="28"/>
          <w:szCs w:val="28"/>
        </w:rPr>
        <w:t xml:space="preserve">(на основании п. 1 </w:t>
      </w:r>
      <w:r w:rsidR="00DA0B70">
        <w:rPr>
          <w:kern w:val="0"/>
          <w:sz w:val="28"/>
          <w:szCs w:val="28"/>
        </w:rPr>
        <w:t>ч. 3</w:t>
      </w:r>
      <w:r w:rsidR="00487DE2" w:rsidRPr="00D76286">
        <w:rPr>
          <w:kern w:val="0"/>
          <w:sz w:val="28"/>
          <w:szCs w:val="28"/>
        </w:rPr>
        <w:t xml:space="preserve"> ст. 42.8 Федерального закона «О кадастровой деятельности»).</w:t>
      </w:r>
    </w:p>
    <w:p w14:paraId="6F099F4C" w14:textId="1AE9581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зон с особыми условиями использования территории, естественных границ земельного участка, устанавливаемых красных линий.</w:t>
      </w:r>
    </w:p>
    <w:p w14:paraId="7B0412C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:ЗУ40</w:t>
      </w:r>
    </w:p>
    <w:p w14:paraId="66527866" w14:textId="5D7E956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487DE2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36:34:0348003:16 площадью 714 кв. м, расположенного </w:t>
      </w:r>
      <w:r w:rsidR="00547F14" w:rsidRPr="00D76286">
        <w:rPr>
          <w:kern w:val="0"/>
          <w:sz w:val="28"/>
          <w:szCs w:val="28"/>
        </w:rPr>
        <w:t>по</w:t>
      </w:r>
      <w:r w:rsidR="00487DE2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26. </w:t>
      </w:r>
    </w:p>
    <w:p w14:paraId="40568380" w14:textId="7F30D9C5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714 кв. м.</w:t>
      </w:r>
    </w:p>
    <w:p w14:paraId="04E1BBC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2EE334F" w14:textId="1DB1D00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733525C" w14:textId="02B9F3C5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36EB8C82" w14:textId="40FCB352" w:rsidR="00F565FD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36:34:0348003:16;</w:t>
      </w:r>
    </w:p>
    <w:p w14:paraId="764E460D" w14:textId="39783904" w:rsidR="009E5704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9E5704" w:rsidRPr="00D76286">
        <w:rPr>
          <w:kern w:val="0"/>
          <w:sz w:val="28"/>
          <w:szCs w:val="28"/>
        </w:rPr>
        <w:t>площадь</w:t>
      </w:r>
      <w:r w:rsidRPr="00D76286">
        <w:rPr>
          <w:kern w:val="0"/>
          <w:sz w:val="28"/>
          <w:szCs w:val="28"/>
        </w:rPr>
        <w:t xml:space="preserve"> –</w:t>
      </w:r>
      <w:r w:rsidR="009E5704" w:rsidRPr="00D76286">
        <w:rPr>
          <w:kern w:val="0"/>
          <w:sz w:val="28"/>
          <w:szCs w:val="28"/>
        </w:rPr>
        <w:t xml:space="preserve"> 714 кв. м; </w:t>
      </w:r>
    </w:p>
    <w:p w14:paraId="3D263B0D" w14:textId="7EC2FFAC" w:rsidR="006E494B" w:rsidRPr="00D76286" w:rsidRDefault="00487DE2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</w:t>
      </w:r>
      <w:r w:rsidR="00547F14" w:rsidRPr="00D76286">
        <w:rPr>
          <w:kern w:val="0"/>
          <w:sz w:val="28"/>
          <w:szCs w:val="28"/>
        </w:rPr>
        <w:t xml:space="preserve">ательства и подлежат уточнению. </w:t>
      </w:r>
    </w:p>
    <w:p w14:paraId="679CF757" w14:textId="7809D62A" w:rsidR="006E494B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участка р</w:t>
      </w:r>
      <w:r w:rsidR="00547F14" w:rsidRPr="00D76286">
        <w:rPr>
          <w:kern w:val="0"/>
          <w:sz w:val="28"/>
          <w:szCs w:val="28"/>
        </w:rPr>
        <w:t>авна площади, указанной в</w:t>
      </w:r>
      <w:r w:rsidR="00E71540">
        <w:rPr>
          <w:kern w:val="0"/>
          <w:sz w:val="28"/>
          <w:szCs w:val="28"/>
        </w:rPr>
        <w:t> </w:t>
      </w:r>
      <w:r w:rsidR="00547F14" w:rsidRPr="00D76286">
        <w:rPr>
          <w:kern w:val="0"/>
          <w:sz w:val="28"/>
          <w:szCs w:val="28"/>
        </w:rPr>
        <w:t>ЕГРН.</w:t>
      </w:r>
      <w:r w:rsidR="009E5704" w:rsidRPr="00D76286">
        <w:rPr>
          <w:kern w:val="0"/>
          <w:sz w:val="28"/>
          <w:szCs w:val="28"/>
        </w:rPr>
        <w:t xml:space="preserve"> </w:t>
      </w:r>
    </w:p>
    <w:p w14:paraId="67AA5A76" w14:textId="797B76E3" w:rsidR="00F565FD" w:rsidRPr="00D76286" w:rsidRDefault="00547F1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</w:t>
      </w:r>
      <w:r w:rsidR="00F565FD" w:rsidRPr="00D76286">
        <w:rPr>
          <w:kern w:val="0"/>
          <w:sz w:val="28"/>
          <w:szCs w:val="28"/>
        </w:rPr>
        <w:t>раницы образуемого земельного участка определены с учетом границ смежных земельных участков, стоящих на кадастровом учете, границ зон с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особыми условиями использования территории, естественных границ земельного участка, устанавливаемых красных линий.</w:t>
      </w:r>
    </w:p>
    <w:p w14:paraId="4EAA4C0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:ЗУ41</w:t>
      </w:r>
    </w:p>
    <w:p w14:paraId="7633243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589 кв. м, расположенный по ул. Глинки. </w:t>
      </w:r>
    </w:p>
    <w:p w14:paraId="23007DD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4E85554" w14:textId="4439792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01E6882" w14:textId="05CCC3D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E71540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24956C8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:ЗУ42</w:t>
      </w:r>
    </w:p>
    <w:p w14:paraId="1371B909" w14:textId="595DF50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D17257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36:34:0348003:60 площадью </w:t>
      </w:r>
      <w:r w:rsidR="000A386E" w:rsidRPr="00D76286">
        <w:rPr>
          <w:kern w:val="0"/>
          <w:sz w:val="28"/>
          <w:szCs w:val="28"/>
        </w:rPr>
        <w:t xml:space="preserve">2600 </w:t>
      </w:r>
      <w:r w:rsidRPr="00D76286">
        <w:rPr>
          <w:kern w:val="0"/>
          <w:sz w:val="28"/>
          <w:szCs w:val="28"/>
        </w:rPr>
        <w:t xml:space="preserve">кв. м, расположенного под блокированным жилым домом по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16. </w:t>
      </w:r>
    </w:p>
    <w:p w14:paraId="101F5C1F" w14:textId="61536800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2417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0CD44C0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774DC57" w14:textId="697172F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935D9DB" w14:textId="0CB05346" w:rsidR="00F565FD" w:rsidRPr="00D76286" w:rsidRDefault="00D1725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51F3A81C" w14:textId="1B82FE1B" w:rsidR="00F565FD" w:rsidRPr="00D76286" w:rsidRDefault="00D1725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36:34:0348003:60;</w:t>
      </w:r>
    </w:p>
    <w:p w14:paraId="0B851630" w14:textId="0B5B1F37" w:rsidR="00F565FD" w:rsidRPr="00D76286" w:rsidRDefault="00D1725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2600 кв. м; </w:t>
      </w:r>
    </w:p>
    <w:p w14:paraId="0BB0E504" w14:textId="6764C42E" w:rsidR="00F565FD" w:rsidRPr="00D76286" w:rsidRDefault="00D1725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 xml:space="preserve">вид разрешенного использования </w:t>
      </w:r>
      <w:r w:rsidR="00C81F99"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>для индивидуального жилищного строительства;</w:t>
      </w:r>
    </w:p>
    <w:p w14:paraId="1C4E7910" w14:textId="3355E337" w:rsidR="00F565FD" w:rsidRPr="00D76286" w:rsidRDefault="00D1725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5CB5F133" w14:textId="178E542C" w:rsidR="009E5704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Площадь </w:t>
      </w:r>
      <w:r w:rsidR="00C81F99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>земельного участка меньше площади, указанной в ЕГРН, не более чем на 10 процентов (</w:t>
      </w:r>
      <w:r w:rsidR="00C81F99" w:rsidRPr="00D76286">
        <w:rPr>
          <w:kern w:val="0"/>
          <w:sz w:val="28"/>
          <w:szCs w:val="28"/>
        </w:rPr>
        <w:t xml:space="preserve">на основании п. 1 </w:t>
      </w:r>
      <w:r w:rsidR="00DA0B70">
        <w:rPr>
          <w:kern w:val="0"/>
          <w:sz w:val="28"/>
          <w:szCs w:val="28"/>
        </w:rPr>
        <w:t>ч. 3</w:t>
      </w:r>
      <w:r w:rsidR="00C81F99" w:rsidRPr="00D76286">
        <w:rPr>
          <w:kern w:val="0"/>
          <w:sz w:val="28"/>
          <w:szCs w:val="28"/>
        </w:rPr>
        <w:t xml:space="preserve"> ст. 42.8 Федерального закона «О кадастровой деятельности»).</w:t>
      </w:r>
    </w:p>
    <w:p w14:paraId="09870D8B" w14:textId="4AF31CA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участка.</w:t>
      </w:r>
    </w:p>
    <w:p w14:paraId="52E1441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:ЗУ43</w:t>
      </w:r>
    </w:p>
    <w:p w14:paraId="26FD3105" w14:textId="3D0A415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C81F99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36:34:0348003:62 площадью </w:t>
      </w:r>
      <w:r w:rsidR="000A386E" w:rsidRPr="00D76286">
        <w:rPr>
          <w:kern w:val="0"/>
          <w:sz w:val="28"/>
          <w:szCs w:val="28"/>
        </w:rPr>
        <w:t>2636</w:t>
      </w:r>
      <w:r w:rsidRPr="00D76286">
        <w:rPr>
          <w:kern w:val="0"/>
          <w:sz w:val="28"/>
          <w:szCs w:val="28"/>
        </w:rPr>
        <w:t xml:space="preserve"> кв. м, расположенного под блокированным жилым домом по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20. </w:t>
      </w:r>
    </w:p>
    <w:p w14:paraId="048D3E46" w14:textId="0257982C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</w:t>
      </w:r>
      <w:r w:rsidR="001E46D9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2907 кв.</w:t>
      </w:r>
      <w:r w:rsidR="00E7154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5A4E556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A2FEA74" w14:textId="767F407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B420BED" w14:textId="7A32E0CF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5FD06E3E" w14:textId="75758DCC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1E46D9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кадастровый номер 36:34:0348003:62;</w:t>
      </w:r>
    </w:p>
    <w:p w14:paraId="5A223722" w14:textId="79AE4562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2636 кв. м; </w:t>
      </w:r>
    </w:p>
    <w:p w14:paraId="6DAA01CB" w14:textId="1012ED01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7D43E6"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2E13BEE9" w14:textId="4447383B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6640B8AD" w14:textId="36D5E0CA" w:rsidR="009E5704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1E46D9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 xml:space="preserve">земельного участка больше площади, </w:t>
      </w:r>
      <w:r w:rsidR="00835ED4" w:rsidRPr="00D76286">
        <w:rPr>
          <w:kern w:val="0"/>
          <w:sz w:val="28"/>
          <w:szCs w:val="28"/>
        </w:rPr>
        <w:t>указанной в ЕГРН, не</w:t>
      </w:r>
      <w:r w:rsidR="001E46D9">
        <w:rPr>
          <w:kern w:val="0"/>
          <w:sz w:val="28"/>
          <w:szCs w:val="28"/>
        </w:rPr>
        <w:t xml:space="preserve"> </w:t>
      </w:r>
      <w:r w:rsidR="00835ED4" w:rsidRPr="00D76286">
        <w:rPr>
          <w:kern w:val="0"/>
          <w:sz w:val="28"/>
          <w:szCs w:val="28"/>
        </w:rPr>
        <w:t xml:space="preserve">более чем на величину предельного </w:t>
      </w:r>
      <w:r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9E5704" w:rsidRPr="00D76286">
        <w:rPr>
          <w:kern w:val="0"/>
          <w:sz w:val="28"/>
          <w:szCs w:val="28"/>
        </w:rPr>
        <w:t>градостроительными</w:t>
      </w:r>
      <w:r w:rsidR="00C81F99" w:rsidRPr="00D76286">
        <w:rPr>
          <w:kern w:val="0"/>
          <w:sz w:val="28"/>
          <w:szCs w:val="28"/>
        </w:rPr>
        <w:t xml:space="preserve"> регламентами, котор</w:t>
      </w:r>
      <w:r w:rsidR="001E46D9">
        <w:rPr>
          <w:kern w:val="0"/>
          <w:sz w:val="28"/>
          <w:szCs w:val="28"/>
        </w:rPr>
        <w:t>ый</w:t>
      </w:r>
      <w:r w:rsidR="00C81F99" w:rsidRPr="00D76286">
        <w:rPr>
          <w:kern w:val="0"/>
          <w:sz w:val="28"/>
          <w:szCs w:val="28"/>
        </w:rPr>
        <w:t xml:space="preserve"> составляет </w:t>
      </w:r>
      <w:r w:rsidRPr="00D76286">
        <w:rPr>
          <w:kern w:val="0"/>
          <w:sz w:val="28"/>
          <w:szCs w:val="28"/>
        </w:rPr>
        <w:t>300 кв. м (на основании п.</w:t>
      </w:r>
      <w:r w:rsidR="00C81F99" w:rsidRPr="00D76286">
        <w:rPr>
          <w:kern w:val="0"/>
          <w:sz w:val="28"/>
          <w:szCs w:val="28"/>
        </w:rPr>
        <w:t xml:space="preserve"> 2 ч. </w:t>
      </w:r>
      <w:r w:rsidRPr="00D76286">
        <w:rPr>
          <w:kern w:val="0"/>
          <w:sz w:val="28"/>
          <w:szCs w:val="28"/>
        </w:rPr>
        <w:t xml:space="preserve">3 ст. 42.8 Федерального закона </w:t>
      </w:r>
      <w:r w:rsidR="00380844" w:rsidRPr="00D76286">
        <w:rPr>
          <w:kern w:val="0"/>
          <w:sz w:val="28"/>
          <w:szCs w:val="28"/>
        </w:rPr>
        <w:t>«О</w:t>
      </w:r>
      <w:r w:rsidR="00E71540">
        <w:rPr>
          <w:kern w:val="0"/>
          <w:sz w:val="28"/>
          <w:szCs w:val="28"/>
        </w:rPr>
        <w:t> </w:t>
      </w:r>
      <w:r w:rsidR="00380844" w:rsidRPr="00D76286">
        <w:rPr>
          <w:kern w:val="0"/>
          <w:sz w:val="28"/>
          <w:szCs w:val="28"/>
        </w:rPr>
        <w:t>кадастровой деятельности»).</w:t>
      </w:r>
    </w:p>
    <w:p w14:paraId="468FB55B" w14:textId="5BF9A8CD" w:rsidR="00F565F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Границы образуемого земельного участка определены с учетом Плана границ земельного участка, выполненног</w:t>
      </w:r>
      <w:proofErr w:type="gramStart"/>
      <w:r w:rsidRPr="00D76286">
        <w:rPr>
          <w:kern w:val="0"/>
          <w:sz w:val="28"/>
          <w:szCs w:val="28"/>
        </w:rPr>
        <w:t>о ООО</w:t>
      </w:r>
      <w:proofErr w:type="gramEnd"/>
      <w:r w:rsidRPr="00D76286">
        <w:rPr>
          <w:kern w:val="0"/>
          <w:sz w:val="28"/>
          <w:szCs w:val="28"/>
        </w:rPr>
        <w:t xml:space="preserve"> «</w:t>
      </w:r>
      <w:proofErr w:type="spellStart"/>
      <w:r w:rsidRPr="00D76286">
        <w:rPr>
          <w:kern w:val="0"/>
          <w:sz w:val="28"/>
          <w:szCs w:val="28"/>
        </w:rPr>
        <w:t>Геолайн</w:t>
      </w:r>
      <w:proofErr w:type="spellEnd"/>
      <w:r w:rsidRPr="00D76286">
        <w:rPr>
          <w:kern w:val="0"/>
          <w:sz w:val="28"/>
          <w:szCs w:val="28"/>
        </w:rPr>
        <w:t>» в 2013 году, предоставленного собственниками жилых помещений вышеуказанного дома.</w:t>
      </w:r>
    </w:p>
    <w:p w14:paraId="6A2B6F10" w14:textId="77777777" w:rsidR="00F565F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:ЗУ44</w:t>
      </w:r>
    </w:p>
    <w:p w14:paraId="1F50B6D8" w14:textId="4D78EA5D" w:rsidR="00F565F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C81F99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36:34:0348003:63 площадью 5813 кв. м, расположенного под блокированным жилым домом по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>, 22.</w:t>
      </w:r>
    </w:p>
    <w:p w14:paraId="32C3CA20" w14:textId="4100BA08" w:rsidR="000A386E" w:rsidRPr="00D76286" w:rsidRDefault="000A386E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5813 кв.</w:t>
      </w:r>
      <w:r w:rsidR="00E7154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68343DF" w14:textId="77777777" w:rsidR="00F565F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4CFC630" w14:textId="1F4108E7" w:rsidR="00F565F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1F2E2CC" w14:textId="09B8D84C" w:rsidR="00F565FD" w:rsidRPr="00D76286" w:rsidRDefault="00C81F99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6DF39143" w14:textId="53EDA2DE" w:rsidR="00F565FD" w:rsidRPr="00D76286" w:rsidRDefault="00C81F99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36:34:0348003:63;</w:t>
      </w:r>
    </w:p>
    <w:p w14:paraId="3418996C" w14:textId="5E8DEFF2" w:rsidR="00F565FD" w:rsidRPr="00D76286" w:rsidRDefault="00C81F99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5813 кв. м; </w:t>
      </w:r>
    </w:p>
    <w:p w14:paraId="0B674E94" w14:textId="03B68FB0" w:rsidR="009E5704" w:rsidRPr="00D76286" w:rsidRDefault="00C81F99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 xml:space="preserve">вид разрешенного использования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>для индивиду</w:t>
      </w:r>
      <w:r w:rsidRPr="00D76286">
        <w:rPr>
          <w:kern w:val="0"/>
          <w:sz w:val="28"/>
          <w:szCs w:val="28"/>
        </w:rPr>
        <w:t>ального жилищного строительства</w:t>
      </w:r>
      <w:r w:rsidR="00F565FD" w:rsidRPr="00D76286">
        <w:rPr>
          <w:kern w:val="0"/>
          <w:sz w:val="28"/>
          <w:szCs w:val="28"/>
        </w:rPr>
        <w:t>;</w:t>
      </w:r>
    </w:p>
    <w:p w14:paraId="79E3DFD5" w14:textId="0E287E40" w:rsidR="00F565FD" w:rsidRPr="00D76286" w:rsidRDefault="00203979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288C1E65" w14:textId="499518A2" w:rsidR="00C955AD" w:rsidRPr="00D76286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C81F99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>земельного участка равна площади, указанной в</w:t>
      </w:r>
      <w:r w:rsidR="00E715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ЕГРН. </w:t>
      </w:r>
    </w:p>
    <w:p w14:paraId="3D656796" w14:textId="623490C1" w:rsidR="00E71540" w:rsidRDefault="00F565FD" w:rsidP="00DA0B70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Плана границ земельного участка, выполненног</w:t>
      </w:r>
      <w:proofErr w:type="gramStart"/>
      <w:r w:rsidRPr="00D76286">
        <w:rPr>
          <w:kern w:val="0"/>
          <w:sz w:val="28"/>
          <w:szCs w:val="28"/>
        </w:rPr>
        <w:t>о ООО</w:t>
      </w:r>
      <w:proofErr w:type="gramEnd"/>
      <w:r w:rsidRPr="00D76286">
        <w:rPr>
          <w:kern w:val="0"/>
          <w:sz w:val="28"/>
          <w:szCs w:val="28"/>
        </w:rPr>
        <w:t xml:space="preserve"> «</w:t>
      </w:r>
      <w:proofErr w:type="spellStart"/>
      <w:r w:rsidRPr="00D76286">
        <w:rPr>
          <w:kern w:val="0"/>
          <w:sz w:val="28"/>
          <w:szCs w:val="28"/>
        </w:rPr>
        <w:t>Геолайн</w:t>
      </w:r>
      <w:proofErr w:type="spellEnd"/>
      <w:r w:rsidRPr="00D76286">
        <w:rPr>
          <w:kern w:val="0"/>
          <w:sz w:val="28"/>
          <w:szCs w:val="28"/>
        </w:rPr>
        <w:t xml:space="preserve">» в 2013 году, предоставленного собственниками жилых помещений вышеуказанного дома, границ смежных земельных участков, стоящих на кадастровом учете, естественных границ </w:t>
      </w:r>
      <w:r w:rsidR="009C36B2" w:rsidRPr="00D76286">
        <w:rPr>
          <w:kern w:val="0"/>
          <w:sz w:val="28"/>
          <w:szCs w:val="28"/>
        </w:rPr>
        <w:t xml:space="preserve">земельных </w:t>
      </w:r>
      <w:r w:rsidRPr="00D76286">
        <w:rPr>
          <w:kern w:val="0"/>
          <w:sz w:val="28"/>
          <w:szCs w:val="28"/>
        </w:rPr>
        <w:t>участков</w:t>
      </w:r>
      <w:r w:rsidR="009C36B2" w:rsidRPr="00D76286">
        <w:rPr>
          <w:kern w:val="0"/>
          <w:sz w:val="28"/>
          <w:szCs w:val="28"/>
        </w:rPr>
        <w:t>.</w:t>
      </w:r>
    </w:p>
    <w:p w14:paraId="2CB342EA" w14:textId="77777777" w:rsidR="00DA0B70" w:rsidRDefault="00DA0B70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</w:p>
    <w:p w14:paraId="20909B8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:ЗУ45</w:t>
      </w:r>
    </w:p>
    <w:p w14:paraId="66ABD3A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68E465D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</w:t>
      </w:r>
      <w:proofErr w:type="gramStart"/>
      <w:r w:rsidRPr="00D76286">
        <w:rPr>
          <w:kern w:val="0"/>
          <w:sz w:val="28"/>
          <w:szCs w:val="28"/>
        </w:rPr>
        <w:t>государственная</w:t>
      </w:r>
      <w:proofErr w:type="gramEnd"/>
      <w:r w:rsidRPr="00D76286">
        <w:rPr>
          <w:kern w:val="0"/>
          <w:sz w:val="28"/>
          <w:szCs w:val="28"/>
        </w:rPr>
        <w:t xml:space="preserve"> </w:t>
      </w:r>
      <w:proofErr w:type="gramStart"/>
      <w:r w:rsidRPr="00D76286">
        <w:rPr>
          <w:kern w:val="0"/>
          <w:sz w:val="28"/>
          <w:szCs w:val="28"/>
        </w:rPr>
        <w:t>собственность</w:t>
      </w:r>
      <w:proofErr w:type="gramEnd"/>
      <w:r w:rsidRPr="00D76286">
        <w:rPr>
          <w:kern w:val="0"/>
          <w:sz w:val="28"/>
          <w:szCs w:val="28"/>
        </w:rPr>
        <w:t xml:space="preserve"> на которые не разграничена. </w:t>
      </w:r>
    </w:p>
    <w:p w14:paraId="1D22F831" w14:textId="0754FD5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1982D8A" w14:textId="1E6C446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E71540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00FB55A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:ЗУ46</w:t>
      </w:r>
    </w:p>
    <w:p w14:paraId="45114FC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в северной части проектируемой территории. </w:t>
      </w:r>
    </w:p>
    <w:p w14:paraId="442DEE3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1189B62" w14:textId="08F8656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80DCB8E" w14:textId="6083A2A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устанавливаемых красных линий </w:t>
      </w:r>
      <w:r w:rsidR="007D3641" w:rsidRPr="00D76286">
        <w:rPr>
          <w:kern w:val="0"/>
          <w:sz w:val="28"/>
          <w:szCs w:val="28"/>
        </w:rPr>
        <w:t>и</w:t>
      </w:r>
      <w:r w:rsidR="00E71540">
        <w:rPr>
          <w:kern w:val="0"/>
          <w:sz w:val="28"/>
          <w:szCs w:val="28"/>
        </w:rPr>
        <w:t> </w:t>
      </w:r>
      <w:r w:rsidR="007D3641" w:rsidRPr="00D76286">
        <w:rPr>
          <w:kern w:val="0"/>
          <w:sz w:val="28"/>
          <w:szCs w:val="28"/>
        </w:rPr>
        <w:t>требований градостроительного регламента.</w:t>
      </w:r>
    </w:p>
    <w:p w14:paraId="1967DAE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:ЗУ47</w:t>
      </w:r>
    </w:p>
    <w:p w14:paraId="4046C67C" w14:textId="7F1FE39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C81F99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36:34:0348003:47 площадью </w:t>
      </w:r>
      <w:r w:rsidR="000A386E" w:rsidRPr="00D76286">
        <w:rPr>
          <w:kern w:val="0"/>
          <w:sz w:val="28"/>
          <w:szCs w:val="28"/>
        </w:rPr>
        <w:t>1257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A35463" w:rsidRPr="00D76286">
        <w:rPr>
          <w:kern w:val="0"/>
          <w:sz w:val="28"/>
          <w:szCs w:val="28"/>
        </w:rPr>
        <w:t>по</w:t>
      </w:r>
      <w:r w:rsidR="00C81F99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6. </w:t>
      </w:r>
    </w:p>
    <w:p w14:paraId="5DFEF1AB" w14:textId="3503E238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1295 кв.</w:t>
      </w:r>
      <w:r w:rsidR="00E7154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6395DB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1CCE0B8" w14:textId="189691C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7BD59EF9" w14:textId="20921B8D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4D40B622" w14:textId="710A5A5A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36:34:0348003:47;</w:t>
      </w:r>
    </w:p>
    <w:p w14:paraId="469823F9" w14:textId="353930FF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1 257 кв. м; </w:t>
      </w:r>
    </w:p>
    <w:p w14:paraId="39757BCC" w14:textId="472005CF" w:rsidR="00A35463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</w:t>
      </w:r>
      <w:r w:rsidR="00A35463" w:rsidRPr="00D76286">
        <w:rPr>
          <w:kern w:val="0"/>
          <w:sz w:val="28"/>
          <w:szCs w:val="28"/>
        </w:rPr>
        <w:t>ательства и подлежат уточнению.</w:t>
      </w:r>
    </w:p>
    <w:p w14:paraId="08647F48" w14:textId="4D642DA7" w:rsidR="00A35463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указанной в ЕГРН. </w:t>
      </w:r>
    </w:p>
    <w:p w14:paraId="4959A37B" w14:textId="366E44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границ зон с</w:t>
      </w:r>
      <w:r w:rsidR="00E715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особыми условиями использования территории, естественных границ земельного участка, устанавливаемых красных линий. </w:t>
      </w:r>
    </w:p>
    <w:p w14:paraId="7D7B571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:ЗУ48</w:t>
      </w:r>
    </w:p>
    <w:p w14:paraId="7FC9EDAA" w14:textId="3C81DC0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уточнить границы земельного участка</w:t>
      </w:r>
      <w:r w:rsidR="00C81F99" w:rsidRPr="00D76286">
        <w:rPr>
          <w:kern w:val="0"/>
          <w:sz w:val="28"/>
          <w:szCs w:val="28"/>
        </w:rPr>
        <w:t xml:space="preserve"> с кадастровым номером</w:t>
      </w:r>
      <w:r w:rsidR="000A386E" w:rsidRPr="00D76286">
        <w:rPr>
          <w:kern w:val="0"/>
          <w:sz w:val="28"/>
          <w:szCs w:val="28"/>
        </w:rPr>
        <w:t xml:space="preserve"> 36:34:0348003:54 площадью 105</w:t>
      </w:r>
      <w:r w:rsidRPr="00D76286">
        <w:rPr>
          <w:kern w:val="0"/>
          <w:sz w:val="28"/>
          <w:szCs w:val="28"/>
        </w:rPr>
        <w:t xml:space="preserve">7 кв. м, расположенного </w:t>
      </w:r>
      <w:r w:rsidR="00A35463" w:rsidRPr="00D76286">
        <w:rPr>
          <w:kern w:val="0"/>
          <w:sz w:val="28"/>
          <w:szCs w:val="28"/>
        </w:rPr>
        <w:t>по</w:t>
      </w:r>
      <w:r w:rsidR="00C81F99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Глинки, 8. </w:t>
      </w:r>
    </w:p>
    <w:p w14:paraId="056BF2ED" w14:textId="741ACF0A" w:rsidR="000A386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</w:t>
      </w:r>
      <w:r w:rsidR="00DA0B7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1227 кв.</w:t>
      </w:r>
      <w:r w:rsidR="00E71540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00AF95F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B18B3F0" w14:textId="21C7DF8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DBBF986" w14:textId="7C7F4572" w:rsidR="00F565FD" w:rsidRPr="00D76286" w:rsidRDefault="00C81F9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1F6047F3" w14:textId="64275903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36:34:0348003:54;</w:t>
      </w:r>
    </w:p>
    <w:p w14:paraId="4BB4E694" w14:textId="548EA826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1057 кв. м; </w:t>
      </w:r>
    </w:p>
    <w:p w14:paraId="75FEA988" w14:textId="1C605615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E71540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73B9F89D" w14:textId="5CE29550" w:rsidR="00A35463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</w:t>
      </w:r>
      <w:r w:rsidR="00D550A5" w:rsidRPr="00D76286">
        <w:rPr>
          <w:kern w:val="0"/>
          <w:sz w:val="28"/>
          <w:szCs w:val="28"/>
        </w:rPr>
        <w:t xml:space="preserve"> уточненного </w:t>
      </w:r>
      <w:r w:rsidRPr="00D76286">
        <w:rPr>
          <w:kern w:val="0"/>
          <w:sz w:val="28"/>
          <w:szCs w:val="28"/>
        </w:rPr>
        <w:t xml:space="preserve"> земельного участка больше площади, указанной в ЕГРН, </w:t>
      </w:r>
      <w:r w:rsidR="00D550A5" w:rsidRPr="00D76286">
        <w:rPr>
          <w:kern w:val="0"/>
          <w:sz w:val="28"/>
          <w:szCs w:val="28"/>
        </w:rPr>
        <w:t xml:space="preserve">не более чем </w:t>
      </w:r>
      <w:r w:rsidRPr="00D76286">
        <w:rPr>
          <w:kern w:val="0"/>
          <w:sz w:val="28"/>
          <w:szCs w:val="28"/>
        </w:rPr>
        <w:t xml:space="preserve">на величину предельного минимального размера земельного участка в соответствии с </w:t>
      </w:r>
      <w:r w:rsidR="00A35463" w:rsidRPr="00D76286">
        <w:rPr>
          <w:kern w:val="0"/>
          <w:sz w:val="28"/>
          <w:szCs w:val="28"/>
        </w:rPr>
        <w:t>градостроительными</w:t>
      </w:r>
      <w:r w:rsidR="00D550A5" w:rsidRPr="00D76286">
        <w:rPr>
          <w:kern w:val="0"/>
          <w:sz w:val="28"/>
          <w:szCs w:val="28"/>
        </w:rPr>
        <w:t xml:space="preserve"> регламентами, который составляет </w:t>
      </w:r>
      <w:r w:rsidRPr="00D76286">
        <w:rPr>
          <w:kern w:val="0"/>
          <w:sz w:val="28"/>
          <w:szCs w:val="28"/>
        </w:rPr>
        <w:t>300 кв. м (на основании п.</w:t>
      </w:r>
      <w:r w:rsidR="00D550A5" w:rsidRPr="00D76286">
        <w:rPr>
          <w:kern w:val="0"/>
          <w:sz w:val="28"/>
          <w:szCs w:val="28"/>
        </w:rPr>
        <w:t xml:space="preserve"> 2 ч.</w:t>
      </w:r>
      <w:r w:rsidRPr="00D76286">
        <w:rPr>
          <w:kern w:val="0"/>
          <w:sz w:val="28"/>
          <w:szCs w:val="28"/>
        </w:rPr>
        <w:t xml:space="preserve"> 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</w:t>
      </w:r>
      <w:r w:rsidR="00D550A5" w:rsidRPr="00D76286">
        <w:rPr>
          <w:kern w:val="0"/>
          <w:sz w:val="28"/>
          <w:szCs w:val="28"/>
        </w:rPr>
        <w:t>).</w:t>
      </w:r>
    </w:p>
    <w:p w14:paraId="45BACA94" w14:textId="5B3E579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границ зон с</w:t>
      </w:r>
      <w:r w:rsidR="00E715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особыми условиями использования территории, естественных границ земельного участка, устанавливаемых красных линий.</w:t>
      </w:r>
    </w:p>
    <w:p w14:paraId="0913959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:ЗУ49</w:t>
      </w:r>
    </w:p>
    <w:p w14:paraId="4F5D9765" w14:textId="34EA0F3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</w:t>
      </w:r>
      <w:r w:rsidR="00A35463" w:rsidRPr="00D76286">
        <w:rPr>
          <w:kern w:val="0"/>
          <w:sz w:val="28"/>
          <w:szCs w:val="28"/>
        </w:rPr>
        <w:t>по</w:t>
      </w:r>
      <w:r w:rsidRPr="00D76286">
        <w:rPr>
          <w:kern w:val="0"/>
          <w:sz w:val="28"/>
          <w:szCs w:val="28"/>
        </w:rPr>
        <w:t xml:space="preserve"> ул. Глинки, 16. </w:t>
      </w:r>
    </w:p>
    <w:p w14:paraId="5485CE9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C543D78" w14:textId="67C19B3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6C6F5AB" w14:textId="1817455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сведения о данном земельном участк</w:t>
      </w:r>
      <w:r w:rsidR="00D550A5" w:rsidRPr="00D76286">
        <w:rPr>
          <w:kern w:val="0"/>
          <w:sz w:val="28"/>
          <w:szCs w:val="28"/>
        </w:rPr>
        <w:t>е</w:t>
      </w:r>
      <w:r w:rsidRPr="00D76286">
        <w:rPr>
          <w:kern w:val="0"/>
          <w:sz w:val="28"/>
          <w:szCs w:val="28"/>
        </w:rPr>
        <w:t xml:space="preserve"> </w:t>
      </w:r>
      <w:r w:rsidR="00A35463" w:rsidRPr="00D76286">
        <w:rPr>
          <w:kern w:val="0"/>
          <w:sz w:val="28"/>
          <w:szCs w:val="28"/>
        </w:rPr>
        <w:t>отсутствуют</w:t>
      </w:r>
      <w:r w:rsidRPr="00D76286">
        <w:rPr>
          <w:kern w:val="0"/>
          <w:sz w:val="28"/>
          <w:szCs w:val="28"/>
        </w:rPr>
        <w:t>.</w:t>
      </w:r>
    </w:p>
    <w:p w14:paraId="09CB692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4673440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:ЗУ50</w:t>
      </w:r>
    </w:p>
    <w:p w14:paraId="4F064225" w14:textId="44E27D2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609 кв. м, расположенный в северной части </w:t>
      </w:r>
      <w:r w:rsidR="00A35463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Глинки. </w:t>
      </w:r>
    </w:p>
    <w:p w14:paraId="3E2471B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72B3F04" w14:textId="10C2187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711D4581" w14:textId="01B28550" w:rsidR="00F565FD" w:rsidRPr="00DA0B7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A0B7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и </w:t>
      </w:r>
      <w:r w:rsidR="00005321" w:rsidRPr="00DA0B70">
        <w:rPr>
          <w:spacing w:val="-4"/>
          <w:kern w:val="0"/>
          <w:sz w:val="28"/>
          <w:szCs w:val="28"/>
        </w:rPr>
        <w:t>требований градостроительного регламента</w:t>
      </w:r>
      <w:r w:rsidR="00D550A5" w:rsidRPr="00DA0B70">
        <w:rPr>
          <w:spacing w:val="-4"/>
          <w:kern w:val="0"/>
          <w:sz w:val="28"/>
          <w:szCs w:val="28"/>
        </w:rPr>
        <w:t>.</w:t>
      </w:r>
    </w:p>
    <w:p w14:paraId="29EB056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:ЗУ51</w:t>
      </w:r>
    </w:p>
    <w:p w14:paraId="383B1563" w14:textId="6204CF2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614 кв. м, расположенный в северной части </w:t>
      </w:r>
      <w:r w:rsidR="00A35463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Глинки. </w:t>
      </w:r>
    </w:p>
    <w:p w14:paraId="4DB0500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FFC01CC" w14:textId="4FC4821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1DDF1B7" w14:textId="73BA0E39" w:rsidR="00F565FD" w:rsidRPr="00DA0B7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A0B7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DA0B7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0C439F1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:ЗУ52</w:t>
      </w:r>
    </w:p>
    <w:p w14:paraId="1939EF8C" w14:textId="31919E6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799 кв. м, расположенный в северной части</w:t>
      </w:r>
      <w:r w:rsidR="00A35463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Глинки. </w:t>
      </w:r>
    </w:p>
    <w:p w14:paraId="5EA7935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DCB72E0" w14:textId="6F3B11F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102DD28" w14:textId="51094F75" w:rsidR="00F565FD" w:rsidRPr="009B016E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B016E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9B016E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68A8687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:ЗУ53</w:t>
      </w:r>
    </w:p>
    <w:p w14:paraId="1FBC932B" w14:textId="49915ED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800 кв. м, расположенный в северной части</w:t>
      </w:r>
      <w:r w:rsidR="00F269EE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Глинки. </w:t>
      </w:r>
    </w:p>
    <w:p w14:paraId="2066AEB7" w14:textId="77777777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E497102" w14:textId="27A76E69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2811AFE" w14:textId="6AC72651" w:rsidR="00F565FD" w:rsidRPr="009B016E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9B016E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9B016E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65B8D9ED" w14:textId="77777777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:ЗУ54</w:t>
      </w:r>
    </w:p>
    <w:p w14:paraId="7F8D4657" w14:textId="204249D8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</w:t>
      </w:r>
      <w:r w:rsidR="005E7D69" w:rsidRPr="00D76286">
        <w:rPr>
          <w:kern w:val="0"/>
          <w:sz w:val="28"/>
          <w:szCs w:val="28"/>
        </w:rPr>
        <w:t>ь земельный участок площадью 431</w:t>
      </w:r>
      <w:r w:rsidR="009C36B2" w:rsidRPr="00D76286">
        <w:rPr>
          <w:kern w:val="0"/>
          <w:sz w:val="28"/>
          <w:szCs w:val="28"/>
        </w:rPr>
        <w:t>6</w:t>
      </w:r>
      <w:r w:rsidR="00F269EE" w:rsidRPr="00D76286">
        <w:rPr>
          <w:kern w:val="0"/>
          <w:sz w:val="28"/>
          <w:szCs w:val="28"/>
        </w:rPr>
        <w:t xml:space="preserve"> кв. м, расположенный </w:t>
      </w:r>
      <w:r w:rsidR="004B05ED">
        <w:rPr>
          <w:kern w:val="0"/>
          <w:sz w:val="28"/>
          <w:szCs w:val="28"/>
        </w:rPr>
        <w:t xml:space="preserve">по </w:t>
      </w:r>
      <w:r w:rsidRPr="00D76286">
        <w:rPr>
          <w:kern w:val="0"/>
          <w:sz w:val="28"/>
          <w:szCs w:val="28"/>
        </w:rPr>
        <w:t xml:space="preserve">ул. Глинки.  </w:t>
      </w:r>
    </w:p>
    <w:p w14:paraId="51B767B5" w14:textId="4C78BB24" w:rsidR="00A35463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Земельный участок образуется пут</w:t>
      </w:r>
      <w:r w:rsidR="00D550A5" w:rsidRPr="00D76286">
        <w:rPr>
          <w:kern w:val="0"/>
          <w:sz w:val="28"/>
          <w:szCs w:val="28"/>
        </w:rPr>
        <w:t>е</w:t>
      </w:r>
      <w:r w:rsidRPr="00D76286">
        <w:rPr>
          <w:kern w:val="0"/>
          <w:sz w:val="28"/>
          <w:szCs w:val="28"/>
        </w:rPr>
        <w:t xml:space="preserve">м перераспределения исходного </w:t>
      </w:r>
      <w:r w:rsidR="00380844" w:rsidRPr="00D76286">
        <w:rPr>
          <w:kern w:val="0"/>
          <w:sz w:val="28"/>
          <w:szCs w:val="28"/>
        </w:rPr>
        <w:t>земельного участка с кадастровым</w:t>
      </w:r>
      <w:r w:rsidRPr="00D76286">
        <w:rPr>
          <w:kern w:val="0"/>
          <w:sz w:val="28"/>
          <w:szCs w:val="28"/>
        </w:rPr>
        <w:t xml:space="preserve"> </w:t>
      </w:r>
      <w:r w:rsidR="00D550A5" w:rsidRPr="00D76286">
        <w:rPr>
          <w:kern w:val="0"/>
          <w:sz w:val="28"/>
          <w:szCs w:val="28"/>
        </w:rPr>
        <w:t xml:space="preserve">номером </w:t>
      </w:r>
      <w:r w:rsidRPr="00D76286">
        <w:rPr>
          <w:kern w:val="0"/>
          <w:sz w:val="28"/>
          <w:szCs w:val="28"/>
        </w:rPr>
        <w:t xml:space="preserve">36:34:0348004:256 с землями, </w:t>
      </w:r>
      <w:r w:rsidR="00D550A5" w:rsidRPr="00D76286">
        <w:rPr>
          <w:kern w:val="0"/>
          <w:sz w:val="28"/>
          <w:szCs w:val="28"/>
        </w:rPr>
        <w:t xml:space="preserve">государственная </w:t>
      </w:r>
      <w:r w:rsidRPr="00D76286">
        <w:rPr>
          <w:kern w:val="0"/>
          <w:sz w:val="28"/>
          <w:szCs w:val="28"/>
        </w:rPr>
        <w:t xml:space="preserve">собственность на которые не разграничена, с дальнейшим разделом на 6 земельных участков для индивидуального жилищного строительства. </w:t>
      </w:r>
    </w:p>
    <w:p w14:paraId="69D0715D" w14:textId="3A774C9B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</w:t>
      </w:r>
      <w:r w:rsidR="00D550A5" w:rsidRPr="00D76286">
        <w:rPr>
          <w:kern w:val="0"/>
          <w:sz w:val="28"/>
          <w:szCs w:val="28"/>
        </w:rPr>
        <w:t xml:space="preserve">ми землепользования и застройки как </w:t>
      </w:r>
      <w:r w:rsidRPr="00D76286">
        <w:rPr>
          <w:kern w:val="0"/>
          <w:sz w:val="28"/>
          <w:szCs w:val="28"/>
        </w:rPr>
        <w:t>«</w:t>
      </w:r>
      <w:r w:rsidR="00A422E2" w:rsidRPr="00D76286">
        <w:rPr>
          <w:kern w:val="0"/>
          <w:sz w:val="28"/>
          <w:szCs w:val="28"/>
        </w:rPr>
        <w:t>Обеспечение занятий спортом в помещениях</w:t>
      </w:r>
      <w:r w:rsidRPr="00D76286">
        <w:rPr>
          <w:kern w:val="0"/>
          <w:sz w:val="28"/>
          <w:szCs w:val="28"/>
        </w:rPr>
        <w:t>»</w:t>
      </w:r>
      <w:r w:rsidR="00D550A5" w:rsidRPr="00D76286">
        <w:rPr>
          <w:kern w:val="0"/>
          <w:sz w:val="28"/>
          <w:szCs w:val="28"/>
        </w:rPr>
        <w:t xml:space="preserve"> (код 5.1.2)</w:t>
      </w:r>
      <w:r w:rsidRPr="00D76286">
        <w:rPr>
          <w:kern w:val="0"/>
          <w:sz w:val="28"/>
          <w:szCs w:val="28"/>
        </w:rPr>
        <w:t>.</w:t>
      </w:r>
    </w:p>
    <w:p w14:paraId="7C99DD11" w14:textId="23CFBD81" w:rsidR="00F565FD" w:rsidRPr="00D76286" w:rsidRDefault="00D550A5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об исходном земельном участке: </w:t>
      </w:r>
    </w:p>
    <w:p w14:paraId="35C2BEAD" w14:textId="0DC2B911" w:rsidR="00F565FD" w:rsidRPr="00D76286" w:rsidRDefault="00D550A5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36:34:0348004:256;</w:t>
      </w:r>
    </w:p>
    <w:p w14:paraId="0B19C319" w14:textId="2A179AD8" w:rsidR="00F565FD" w:rsidRPr="00D76286" w:rsidRDefault="00D550A5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="004B05ED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3927 кв. м; </w:t>
      </w:r>
    </w:p>
    <w:p w14:paraId="765E5E29" w14:textId="6DA99BA2" w:rsidR="00F565FD" w:rsidRPr="00D76286" w:rsidRDefault="00D550A5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260A38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вид разрешенного использования –</w:t>
      </w:r>
      <w:r w:rsidR="00F565FD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F565FD" w:rsidRPr="00D76286">
        <w:rPr>
          <w:kern w:val="0"/>
          <w:sz w:val="28"/>
          <w:szCs w:val="28"/>
        </w:rPr>
        <w:t>ногоквартирный многоэтажный жилой дом.</w:t>
      </w:r>
    </w:p>
    <w:p w14:paraId="1D4F410F" w14:textId="73C96AC5" w:rsidR="00F565FD" w:rsidRPr="00D76286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З</w:t>
      </w:r>
      <w:r w:rsidR="002D15C2" w:rsidRPr="00D76286">
        <w:rPr>
          <w:kern w:val="0"/>
          <w:sz w:val="28"/>
          <w:szCs w:val="28"/>
        </w:rPr>
        <w:t xml:space="preserve">емельный участок с кадастровым номером </w:t>
      </w:r>
      <w:r w:rsidRPr="00D76286">
        <w:rPr>
          <w:kern w:val="0"/>
          <w:sz w:val="28"/>
          <w:szCs w:val="28"/>
        </w:rPr>
        <w:t>36:34:0348004:256 не</w:t>
      </w:r>
      <w:r w:rsidR="00260A38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используется в соответствии с </w:t>
      </w:r>
      <w:r w:rsidR="00D550A5" w:rsidRPr="00D76286">
        <w:rPr>
          <w:kern w:val="0"/>
          <w:sz w:val="28"/>
          <w:szCs w:val="28"/>
        </w:rPr>
        <w:t xml:space="preserve">установленным </w:t>
      </w:r>
      <w:r w:rsidR="00A35463" w:rsidRPr="00D76286">
        <w:rPr>
          <w:kern w:val="0"/>
          <w:sz w:val="28"/>
          <w:szCs w:val="28"/>
        </w:rPr>
        <w:t>видом разрешенного использования</w:t>
      </w:r>
      <w:r w:rsidRPr="00D76286">
        <w:rPr>
          <w:kern w:val="0"/>
          <w:sz w:val="28"/>
          <w:szCs w:val="28"/>
        </w:rPr>
        <w:t xml:space="preserve">, в границах исходного </w:t>
      </w:r>
      <w:r w:rsidR="002D15C2" w:rsidRPr="00D76286">
        <w:rPr>
          <w:kern w:val="0"/>
          <w:sz w:val="28"/>
          <w:szCs w:val="28"/>
        </w:rPr>
        <w:t>земельного участка</w:t>
      </w:r>
      <w:r w:rsidRPr="00D76286">
        <w:rPr>
          <w:kern w:val="0"/>
          <w:sz w:val="28"/>
          <w:szCs w:val="28"/>
        </w:rPr>
        <w:t xml:space="preserve"> отсутствуют ОКС, инженерные коммуникации, зоны с особыми условиями использования территории.</w:t>
      </w:r>
    </w:p>
    <w:p w14:paraId="047FA12A" w14:textId="62CFE2AB" w:rsidR="00F565FD" w:rsidRPr="00D06174" w:rsidRDefault="00F565FD" w:rsidP="0065190E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06174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 </w:t>
      </w:r>
      <w:r w:rsidR="007D3641" w:rsidRPr="00D06174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2154A9D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:ЗУ55</w:t>
      </w:r>
    </w:p>
    <w:p w14:paraId="480341DD" w14:textId="7762B4B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</w:t>
      </w:r>
      <w:r w:rsidR="00A422E2" w:rsidRPr="00D76286">
        <w:rPr>
          <w:kern w:val="0"/>
          <w:sz w:val="28"/>
          <w:szCs w:val="28"/>
        </w:rPr>
        <w:t>ь земельный участок площадью 12935</w:t>
      </w:r>
      <w:r w:rsidRPr="00D76286">
        <w:rPr>
          <w:kern w:val="0"/>
          <w:sz w:val="28"/>
          <w:szCs w:val="28"/>
        </w:rPr>
        <w:t xml:space="preserve"> кв. м, расположенный по ул. Глинки.</w:t>
      </w:r>
    </w:p>
    <w:p w14:paraId="7C7C94A1" w14:textId="1C12AA4D" w:rsidR="00A35463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Земельный участок об</w:t>
      </w:r>
      <w:r w:rsidR="004A77A3" w:rsidRPr="00D76286">
        <w:rPr>
          <w:kern w:val="0"/>
          <w:sz w:val="28"/>
          <w:szCs w:val="28"/>
        </w:rPr>
        <w:t>разуется путе</w:t>
      </w:r>
      <w:r w:rsidR="00A422E2" w:rsidRPr="00D76286">
        <w:rPr>
          <w:kern w:val="0"/>
          <w:sz w:val="28"/>
          <w:szCs w:val="28"/>
        </w:rPr>
        <w:t>м перераспределения исходных</w:t>
      </w:r>
      <w:r w:rsidRPr="00D76286">
        <w:rPr>
          <w:kern w:val="0"/>
          <w:sz w:val="28"/>
          <w:szCs w:val="28"/>
        </w:rPr>
        <w:t xml:space="preserve"> </w:t>
      </w:r>
      <w:r w:rsidR="00A422E2" w:rsidRPr="00D76286">
        <w:rPr>
          <w:kern w:val="0"/>
          <w:sz w:val="28"/>
          <w:szCs w:val="28"/>
        </w:rPr>
        <w:t>земельных участков</w:t>
      </w:r>
      <w:r w:rsidR="00380844" w:rsidRPr="00D76286">
        <w:rPr>
          <w:kern w:val="0"/>
          <w:sz w:val="28"/>
          <w:szCs w:val="28"/>
        </w:rPr>
        <w:t xml:space="preserve"> с кадастровым</w:t>
      </w:r>
      <w:r w:rsidR="00A422E2" w:rsidRPr="00D76286">
        <w:rPr>
          <w:kern w:val="0"/>
          <w:sz w:val="28"/>
          <w:szCs w:val="28"/>
        </w:rPr>
        <w:t>и номерами 36:34:0348004:257 и</w:t>
      </w:r>
      <w:r w:rsidR="00260A38">
        <w:rPr>
          <w:kern w:val="0"/>
          <w:sz w:val="28"/>
          <w:szCs w:val="28"/>
        </w:rPr>
        <w:t> </w:t>
      </w:r>
      <w:r w:rsidR="00A422E2" w:rsidRPr="00D76286">
        <w:rPr>
          <w:kern w:val="0"/>
          <w:sz w:val="28"/>
          <w:szCs w:val="28"/>
        </w:rPr>
        <w:t xml:space="preserve">36:34:0348004:6 </w:t>
      </w:r>
      <w:r w:rsidRPr="00D76286">
        <w:rPr>
          <w:kern w:val="0"/>
          <w:sz w:val="28"/>
          <w:szCs w:val="28"/>
        </w:rPr>
        <w:t>с землями,</w:t>
      </w:r>
      <w:r w:rsidR="004A77A3" w:rsidRPr="00D76286">
        <w:rPr>
          <w:kern w:val="0"/>
          <w:sz w:val="28"/>
          <w:szCs w:val="28"/>
        </w:rPr>
        <w:t xml:space="preserve"> государственная</w:t>
      </w:r>
      <w:r w:rsidRPr="00D76286">
        <w:rPr>
          <w:kern w:val="0"/>
          <w:sz w:val="28"/>
          <w:szCs w:val="28"/>
        </w:rPr>
        <w:t xml:space="preserve"> собственно</w:t>
      </w:r>
      <w:r w:rsidR="00A422E2" w:rsidRPr="00D76286">
        <w:rPr>
          <w:kern w:val="0"/>
          <w:sz w:val="28"/>
          <w:szCs w:val="28"/>
        </w:rPr>
        <w:t>сть на которые не</w:t>
      </w:r>
      <w:r w:rsidR="00260A38">
        <w:rPr>
          <w:kern w:val="0"/>
          <w:sz w:val="28"/>
          <w:szCs w:val="28"/>
        </w:rPr>
        <w:t> </w:t>
      </w:r>
      <w:r w:rsidR="00A422E2" w:rsidRPr="00D76286">
        <w:rPr>
          <w:kern w:val="0"/>
          <w:sz w:val="28"/>
          <w:szCs w:val="28"/>
        </w:rPr>
        <w:t>разграничена.</w:t>
      </w:r>
    </w:p>
    <w:p w14:paraId="4002A90E" w14:textId="131C049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4A77A3" w:rsidRPr="00D76286">
        <w:rPr>
          <w:kern w:val="0"/>
          <w:sz w:val="28"/>
          <w:szCs w:val="28"/>
        </w:rPr>
        <w:t xml:space="preserve"> как </w:t>
      </w:r>
      <w:r w:rsidRPr="00D76286">
        <w:rPr>
          <w:kern w:val="0"/>
          <w:sz w:val="28"/>
          <w:szCs w:val="28"/>
        </w:rPr>
        <w:t>«</w:t>
      </w:r>
      <w:r w:rsidR="00A422E2" w:rsidRPr="00D76286">
        <w:rPr>
          <w:kern w:val="0"/>
          <w:sz w:val="28"/>
          <w:szCs w:val="28"/>
        </w:rPr>
        <w:t>Дошкольное, начальное и среднее общее образование</w:t>
      </w:r>
      <w:r w:rsidRPr="00D76286">
        <w:rPr>
          <w:kern w:val="0"/>
          <w:sz w:val="28"/>
          <w:szCs w:val="28"/>
        </w:rPr>
        <w:t>»</w:t>
      </w:r>
      <w:r w:rsidR="004A77A3" w:rsidRPr="00D76286">
        <w:rPr>
          <w:kern w:val="0"/>
          <w:sz w:val="28"/>
          <w:szCs w:val="28"/>
        </w:rPr>
        <w:t xml:space="preserve"> (код 3.5.1).</w:t>
      </w:r>
    </w:p>
    <w:p w14:paraId="536B0304" w14:textId="5914EE31" w:rsidR="00A422E2" w:rsidRPr="00D76286" w:rsidRDefault="007D43E6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ЕГРН имеются</w:t>
      </w:r>
      <w:r w:rsidR="00A422E2" w:rsidRPr="00D76286">
        <w:rPr>
          <w:noProof/>
          <w:kern w:val="0"/>
          <w:sz w:val="28"/>
          <w:szCs w:val="28"/>
        </w:rPr>
        <w:t xml:space="preserve"> следующие сведения об исходном земельном участке </w:t>
      </w:r>
      <w:r w:rsidR="00B10EFF" w:rsidRPr="00D76286">
        <w:rPr>
          <w:kern w:val="0"/>
          <w:sz w:val="28"/>
          <w:szCs w:val="28"/>
        </w:rPr>
        <w:t>с кадастровым номер</w:t>
      </w:r>
      <w:r w:rsidR="00B10EFF">
        <w:rPr>
          <w:kern w:val="0"/>
          <w:sz w:val="28"/>
          <w:szCs w:val="28"/>
        </w:rPr>
        <w:t>ом</w:t>
      </w:r>
      <w:r w:rsidR="00B10EFF" w:rsidRPr="00D76286">
        <w:rPr>
          <w:noProof/>
          <w:kern w:val="0"/>
          <w:sz w:val="28"/>
          <w:szCs w:val="28"/>
        </w:rPr>
        <w:t xml:space="preserve"> </w:t>
      </w:r>
      <w:r w:rsidR="00A422E2" w:rsidRPr="00D76286">
        <w:rPr>
          <w:noProof/>
          <w:kern w:val="0"/>
          <w:sz w:val="28"/>
          <w:szCs w:val="28"/>
        </w:rPr>
        <w:t xml:space="preserve">36:34:0348004:257: </w:t>
      </w:r>
    </w:p>
    <w:p w14:paraId="4B5F8AAB" w14:textId="5A331E90" w:rsidR="00A422E2" w:rsidRPr="00D76286" w:rsidRDefault="004A77A3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- </w:t>
      </w:r>
      <w:r w:rsidR="00A422E2" w:rsidRPr="00D76286">
        <w:rPr>
          <w:noProof/>
          <w:kern w:val="0"/>
          <w:sz w:val="28"/>
          <w:szCs w:val="28"/>
        </w:rPr>
        <w:t xml:space="preserve">площадь </w:t>
      </w:r>
      <w:r w:rsidR="00565556">
        <w:rPr>
          <w:noProof/>
          <w:kern w:val="0"/>
          <w:sz w:val="28"/>
          <w:szCs w:val="28"/>
        </w:rPr>
        <w:t xml:space="preserve">– </w:t>
      </w:r>
      <w:r w:rsidR="00A422E2" w:rsidRPr="00D76286">
        <w:rPr>
          <w:noProof/>
          <w:kern w:val="0"/>
          <w:sz w:val="28"/>
          <w:szCs w:val="28"/>
        </w:rPr>
        <w:t xml:space="preserve">1992 кв. м; </w:t>
      </w:r>
    </w:p>
    <w:p w14:paraId="2B579046" w14:textId="112F8FA0" w:rsidR="00A422E2" w:rsidRPr="00D76286" w:rsidRDefault="004A77A3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 вид разрешенного использования</w:t>
      </w:r>
      <w:r w:rsidR="00A422E2" w:rsidRPr="00D76286">
        <w:rPr>
          <w:noProof/>
          <w:kern w:val="0"/>
          <w:sz w:val="28"/>
          <w:szCs w:val="28"/>
        </w:rPr>
        <w:t xml:space="preserve"> </w:t>
      </w:r>
      <w:r w:rsidRPr="00D76286">
        <w:rPr>
          <w:noProof/>
          <w:kern w:val="0"/>
          <w:sz w:val="28"/>
          <w:szCs w:val="28"/>
        </w:rPr>
        <w:t>– м</w:t>
      </w:r>
      <w:r w:rsidR="00A422E2" w:rsidRPr="00D76286">
        <w:rPr>
          <w:noProof/>
          <w:kern w:val="0"/>
          <w:sz w:val="28"/>
          <w:szCs w:val="28"/>
        </w:rPr>
        <w:t>ногокв</w:t>
      </w:r>
      <w:r w:rsidRPr="00D76286">
        <w:rPr>
          <w:noProof/>
          <w:kern w:val="0"/>
          <w:sz w:val="28"/>
          <w:szCs w:val="28"/>
        </w:rPr>
        <w:t>артирный многоэтажный жилой дом</w:t>
      </w:r>
      <w:r w:rsidR="00A422E2" w:rsidRPr="00D76286">
        <w:rPr>
          <w:noProof/>
          <w:kern w:val="0"/>
          <w:sz w:val="28"/>
          <w:szCs w:val="28"/>
        </w:rPr>
        <w:t>.</w:t>
      </w:r>
    </w:p>
    <w:p w14:paraId="59469236" w14:textId="3A1A6DF7" w:rsidR="00A422E2" w:rsidRPr="00D76286" w:rsidRDefault="007D43E6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ЕГРН имеются</w:t>
      </w:r>
      <w:r w:rsidR="00A422E2" w:rsidRPr="00D76286">
        <w:rPr>
          <w:noProof/>
          <w:kern w:val="0"/>
          <w:sz w:val="28"/>
          <w:szCs w:val="28"/>
        </w:rPr>
        <w:t xml:space="preserve"> следующие сведения об исходном земельном участке </w:t>
      </w:r>
      <w:r w:rsidR="004A77A3" w:rsidRPr="00D76286">
        <w:rPr>
          <w:noProof/>
          <w:kern w:val="0"/>
          <w:sz w:val="28"/>
          <w:szCs w:val="28"/>
        </w:rPr>
        <w:t xml:space="preserve">с кадастровым номером </w:t>
      </w:r>
      <w:r w:rsidR="00A422E2" w:rsidRPr="00D76286">
        <w:rPr>
          <w:noProof/>
          <w:kern w:val="0"/>
          <w:sz w:val="28"/>
          <w:szCs w:val="28"/>
        </w:rPr>
        <w:t>36:34:0348004:6:</w:t>
      </w:r>
    </w:p>
    <w:p w14:paraId="03641815" w14:textId="762865D5" w:rsidR="00A422E2" w:rsidRPr="00D76286" w:rsidRDefault="004A77A3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- </w:t>
      </w:r>
      <w:r w:rsidR="00A422E2" w:rsidRPr="00D76286">
        <w:rPr>
          <w:noProof/>
          <w:kern w:val="0"/>
          <w:sz w:val="28"/>
          <w:szCs w:val="28"/>
        </w:rPr>
        <w:t xml:space="preserve">площадь </w:t>
      </w:r>
      <w:r w:rsidR="00565556">
        <w:rPr>
          <w:noProof/>
          <w:kern w:val="0"/>
          <w:sz w:val="28"/>
          <w:szCs w:val="28"/>
        </w:rPr>
        <w:t xml:space="preserve">– </w:t>
      </w:r>
      <w:bookmarkStart w:id="3" w:name="_GoBack"/>
      <w:bookmarkEnd w:id="3"/>
      <w:r w:rsidR="00A422E2" w:rsidRPr="00D76286">
        <w:rPr>
          <w:noProof/>
          <w:kern w:val="0"/>
          <w:sz w:val="28"/>
          <w:szCs w:val="28"/>
        </w:rPr>
        <w:t xml:space="preserve">10867 кв. м; </w:t>
      </w:r>
    </w:p>
    <w:p w14:paraId="31FC97C6" w14:textId="50733522" w:rsidR="00A422E2" w:rsidRPr="00260A38" w:rsidRDefault="004A77A3" w:rsidP="00955D49">
      <w:pPr>
        <w:widowControl/>
        <w:autoSpaceDN/>
        <w:spacing w:line="360" w:lineRule="auto"/>
        <w:ind w:firstLine="709"/>
        <w:textAlignment w:val="auto"/>
        <w:rPr>
          <w:noProof/>
          <w:spacing w:val="-4"/>
          <w:kern w:val="0"/>
          <w:sz w:val="28"/>
          <w:szCs w:val="28"/>
        </w:rPr>
      </w:pPr>
      <w:r w:rsidRPr="00260A38">
        <w:rPr>
          <w:noProof/>
          <w:spacing w:val="-4"/>
          <w:kern w:val="0"/>
          <w:sz w:val="28"/>
          <w:szCs w:val="28"/>
        </w:rPr>
        <w:t>-</w:t>
      </w:r>
      <w:r w:rsidR="00260A38" w:rsidRPr="00260A38">
        <w:rPr>
          <w:noProof/>
          <w:spacing w:val="-4"/>
          <w:kern w:val="0"/>
          <w:sz w:val="28"/>
          <w:szCs w:val="28"/>
        </w:rPr>
        <w:t> </w:t>
      </w:r>
      <w:r w:rsidRPr="00260A38">
        <w:rPr>
          <w:noProof/>
          <w:spacing w:val="-4"/>
          <w:kern w:val="0"/>
          <w:sz w:val="28"/>
          <w:szCs w:val="28"/>
        </w:rPr>
        <w:t>вид разрешенного использования – з</w:t>
      </w:r>
      <w:r w:rsidR="00A422E2" w:rsidRPr="00260A38">
        <w:rPr>
          <w:noProof/>
          <w:spacing w:val="-4"/>
          <w:kern w:val="0"/>
          <w:sz w:val="28"/>
          <w:szCs w:val="28"/>
        </w:rPr>
        <w:t>дания и сооружения детского сада.</w:t>
      </w:r>
    </w:p>
    <w:p w14:paraId="42575EF8" w14:textId="31886845" w:rsidR="00A422E2" w:rsidRPr="00D76286" w:rsidRDefault="004A77A3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Земельный участок </w:t>
      </w:r>
      <w:r w:rsidR="00B10EFF" w:rsidRPr="00D76286">
        <w:rPr>
          <w:kern w:val="0"/>
          <w:sz w:val="28"/>
          <w:szCs w:val="28"/>
        </w:rPr>
        <w:t>с кадастровым номер</w:t>
      </w:r>
      <w:r w:rsidR="00B10EFF">
        <w:rPr>
          <w:kern w:val="0"/>
          <w:sz w:val="28"/>
          <w:szCs w:val="28"/>
        </w:rPr>
        <w:t>ом</w:t>
      </w:r>
      <w:r w:rsidR="00B10EFF">
        <w:rPr>
          <w:noProof/>
          <w:kern w:val="0"/>
          <w:sz w:val="28"/>
          <w:szCs w:val="28"/>
        </w:rPr>
        <w:t xml:space="preserve"> </w:t>
      </w:r>
      <w:r w:rsidR="00A422E2" w:rsidRPr="00D76286">
        <w:rPr>
          <w:noProof/>
          <w:kern w:val="0"/>
          <w:sz w:val="28"/>
          <w:szCs w:val="28"/>
        </w:rPr>
        <w:t>36:34:0348004:257 не</w:t>
      </w:r>
      <w:r w:rsidR="00B10EFF">
        <w:rPr>
          <w:noProof/>
          <w:kern w:val="0"/>
          <w:sz w:val="28"/>
          <w:szCs w:val="28"/>
        </w:rPr>
        <w:t> </w:t>
      </w:r>
      <w:r w:rsidR="00A422E2" w:rsidRPr="00D76286">
        <w:rPr>
          <w:noProof/>
          <w:kern w:val="0"/>
          <w:sz w:val="28"/>
          <w:szCs w:val="28"/>
        </w:rPr>
        <w:t>и</w:t>
      </w:r>
      <w:r w:rsidRPr="00D76286">
        <w:rPr>
          <w:noProof/>
          <w:kern w:val="0"/>
          <w:sz w:val="28"/>
          <w:szCs w:val="28"/>
        </w:rPr>
        <w:t>спользуется в соответствии с</w:t>
      </w:r>
      <w:r w:rsidR="00B10EFF">
        <w:rPr>
          <w:noProof/>
          <w:kern w:val="0"/>
          <w:sz w:val="28"/>
          <w:szCs w:val="28"/>
        </w:rPr>
        <w:t xml:space="preserve"> </w:t>
      </w:r>
      <w:r w:rsidRPr="00D76286">
        <w:rPr>
          <w:noProof/>
          <w:kern w:val="0"/>
          <w:sz w:val="28"/>
          <w:szCs w:val="28"/>
        </w:rPr>
        <w:t>видом разрешенного использования, в</w:t>
      </w:r>
      <w:r w:rsidR="00B10EFF">
        <w:rPr>
          <w:noProof/>
          <w:kern w:val="0"/>
          <w:sz w:val="28"/>
          <w:szCs w:val="28"/>
        </w:rPr>
        <w:t xml:space="preserve"> его </w:t>
      </w:r>
      <w:r w:rsidRPr="00D76286">
        <w:rPr>
          <w:noProof/>
          <w:kern w:val="0"/>
          <w:sz w:val="28"/>
          <w:szCs w:val="28"/>
        </w:rPr>
        <w:t xml:space="preserve">границах отсутствуют </w:t>
      </w:r>
      <w:r w:rsidR="00B10EFF">
        <w:rPr>
          <w:noProof/>
          <w:kern w:val="0"/>
          <w:sz w:val="28"/>
          <w:szCs w:val="28"/>
        </w:rPr>
        <w:t>ОКС</w:t>
      </w:r>
      <w:r w:rsidR="00A422E2" w:rsidRPr="00D76286">
        <w:rPr>
          <w:noProof/>
          <w:kern w:val="0"/>
          <w:sz w:val="28"/>
          <w:szCs w:val="28"/>
        </w:rPr>
        <w:t>, имеются инженерные коммуникации, зоны с</w:t>
      </w:r>
      <w:r w:rsidR="00B10EFF">
        <w:rPr>
          <w:noProof/>
          <w:kern w:val="0"/>
          <w:sz w:val="28"/>
          <w:szCs w:val="28"/>
        </w:rPr>
        <w:t> </w:t>
      </w:r>
      <w:r w:rsidR="00A422E2" w:rsidRPr="00D76286">
        <w:rPr>
          <w:noProof/>
          <w:kern w:val="0"/>
          <w:sz w:val="28"/>
          <w:szCs w:val="28"/>
        </w:rPr>
        <w:t>особыми условиями использования территории.</w:t>
      </w:r>
    </w:p>
    <w:p w14:paraId="2CE33A58" w14:textId="11E32C65" w:rsidR="00A422E2" w:rsidRPr="00D76286" w:rsidRDefault="00A422E2" w:rsidP="00955D49">
      <w:pPr>
        <w:widowControl/>
        <w:autoSpaceDN/>
        <w:spacing w:line="360" w:lineRule="auto"/>
        <w:ind w:firstLine="709"/>
        <w:textAlignment w:val="auto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Образование земельного участка </w:t>
      </w:r>
      <w:r w:rsidR="004A77A3" w:rsidRPr="00D76286">
        <w:rPr>
          <w:noProof/>
          <w:kern w:val="0"/>
          <w:sz w:val="28"/>
          <w:szCs w:val="28"/>
        </w:rPr>
        <w:t xml:space="preserve">:ЗУ55 </w:t>
      </w:r>
      <w:r w:rsidRPr="00D76286">
        <w:rPr>
          <w:noProof/>
          <w:kern w:val="0"/>
          <w:sz w:val="28"/>
          <w:szCs w:val="28"/>
        </w:rPr>
        <w:t>осуществляется после внесения изменений в Правила землепользования и застройки в части изменения гран</w:t>
      </w:r>
      <w:r w:rsidR="004A77A3" w:rsidRPr="00D76286">
        <w:rPr>
          <w:noProof/>
          <w:kern w:val="0"/>
          <w:sz w:val="28"/>
          <w:szCs w:val="28"/>
        </w:rPr>
        <w:t>иц территориальных зон ОДС(о)-</w:t>
      </w:r>
      <w:r w:rsidRPr="00D76286">
        <w:rPr>
          <w:noProof/>
          <w:kern w:val="0"/>
          <w:sz w:val="28"/>
          <w:szCs w:val="28"/>
        </w:rPr>
        <w:t>192 и ЖМ(р)-39.</w:t>
      </w:r>
    </w:p>
    <w:p w14:paraId="2D3DC40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:ЗУ61</w:t>
      </w:r>
    </w:p>
    <w:p w14:paraId="359640A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по ул. Ковтуна. </w:t>
      </w:r>
    </w:p>
    <w:p w14:paraId="603A614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3AB1C70A" w14:textId="7F84209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12DAEF6" w14:textId="5EAF2DF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расположения существующих подземных коммуникаций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609DF58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:ЗУ62</w:t>
      </w:r>
    </w:p>
    <w:p w14:paraId="26E0ED9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по ул. Ковтуна. </w:t>
      </w:r>
    </w:p>
    <w:p w14:paraId="1E06D65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75A0C25" w14:textId="3350622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490ABEE" w14:textId="09066E4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расположения существующих подземных коммуникаций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5D207DA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:ЗУ63</w:t>
      </w:r>
    </w:p>
    <w:p w14:paraId="42829391" w14:textId="087F8DE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уточнить границы земельного участка</w:t>
      </w:r>
      <w:r w:rsidR="00D550A5" w:rsidRPr="00D76286">
        <w:rPr>
          <w:kern w:val="0"/>
          <w:sz w:val="28"/>
          <w:szCs w:val="28"/>
        </w:rPr>
        <w:t xml:space="preserve"> с кадастровым номером</w:t>
      </w:r>
      <w:r w:rsidRPr="00D76286">
        <w:rPr>
          <w:kern w:val="0"/>
          <w:sz w:val="28"/>
          <w:szCs w:val="28"/>
        </w:rPr>
        <w:t xml:space="preserve"> 36:34:0348009:26 </w:t>
      </w:r>
      <w:r w:rsidR="004A77A3" w:rsidRPr="00D76286">
        <w:rPr>
          <w:kern w:val="0"/>
          <w:sz w:val="28"/>
          <w:szCs w:val="28"/>
        </w:rPr>
        <w:t>площадью 1750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5F116D" w:rsidRPr="00D76286">
        <w:rPr>
          <w:kern w:val="0"/>
          <w:sz w:val="28"/>
          <w:szCs w:val="28"/>
        </w:rPr>
        <w:t>по</w:t>
      </w:r>
      <w:r w:rsidR="00D550A5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5. </w:t>
      </w:r>
    </w:p>
    <w:p w14:paraId="25CA90FA" w14:textId="2F76CEA5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1742</w:t>
      </w:r>
      <w:r w:rsidR="006568AA">
        <w:rPr>
          <w:kern w:val="0"/>
          <w:sz w:val="28"/>
          <w:szCs w:val="28"/>
        </w:rPr>
        <w:t xml:space="preserve"> кв. м.</w:t>
      </w:r>
    </w:p>
    <w:p w14:paraId="2663F83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4364E50" w14:textId="4C82CC2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2674854" w14:textId="2B32E09E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1F4E7C42" w14:textId="7BE257B8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36:34:0348009:26;</w:t>
      </w:r>
    </w:p>
    <w:p w14:paraId="2101BD3B" w14:textId="11690492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="00330A3B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1750 кв. м; </w:t>
      </w:r>
    </w:p>
    <w:p w14:paraId="5AC53E53" w14:textId="6A97CCF1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76F151CB" w14:textId="37E1CEEC" w:rsidR="005F116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</w:t>
      </w:r>
      <w:r w:rsidR="004A77A3" w:rsidRPr="00D76286">
        <w:rPr>
          <w:kern w:val="0"/>
          <w:sz w:val="28"/>
          <w:szCs w:val="28"/>
        </w:rPr>
        <w:t xml:space="preserve"> уточненного</w:t>
      </w:r>
      <w:r w:rsidRPr="00D76286">
        <w:rPr>
          <w:kern w:val="0"/>
          <w:sz w:val="28"/>
          <w:szCs w:val="28"/>
        </w:rPr>
        <w:t xml:space="preserve"> земельного участка меньше площади, указанной в ЕГРН, не более чем</w:t>
      </w:r>
      <w:r w:rsidR="00D550A5" w:rsidRPr="00D76286">
        <w:rPr>
          <w:kern w:val="0"/>
          <w:sz w:val="28"/>
          <w:szCs w:val="28"/>
        </w:rPr>
        <w:t xml:space="preserve"> на 10 процентов (на основании п</w:t>
      </w:r>
      <w:r w:rsidR="006568AA">
        <w:rPr>
          <w:kern w:val="0"/>
          <w:sz w:val="28"/>
          <w:szCs w:val="28"/>
        </w:rPr>
        <w:t>.</w:t>
      </w:r>
      <w:r w:rsidR="00D550A5" w:rsidRPr="00D76286">
        <w:rPr>
          <w:kern w:val="0"/>
          <w:sz w:val="28"/>
          <w:szCs w:val="28"/>
        </w:rPr>
        <w:t xml:space="preserve"> 1 ч</w:t>
      </w:r>
      <w:r w:rsidRPr="00D76286">
        <w:rPr>
          <w:kern w:val="0"/>
          <w:sz w:val="28"/>
          <w:szCs w:val="28"/>
        </w:rPr>
        <w:t>.</w:t>
      </w:r>
      <w:r w:rsidR="006568AA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</w:t>
      </w:r>
      <w:r w:rsidR="00D550A5" w:rsidRPr="00D76286">
        <w:rPr>
          <w:kern w:val="0"/>
          <w:sz w:val="28"/>
          <w:szCs w:val="28"/>
        </w:rPr>
        <w:t>)</w:t>
      </w:r>
      <w:r w:rsidR="00380844" w:rsidRPr="00D76286">
        <w:rPr>
          <w:kern w:val="0"/>
          <w:sz w:val="28"/>
          <w:szCs w:val="28"/>
        </w:rPr>
        <w:t>.</w:t>
      </w:r>
    </w:p>
    <w:p w14:paraId="5BF4D157" w14:textId="22DBC4C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5A0FD29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:ЗУ64</w:t>
      </w:r>
    </w:p>
    <w:p w14:paraId="2C0FD35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644 кв. м, расположенный по 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. </w:t>
      </w:r>
    </w:p>
    <w:p w14:paraId="762B5F3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8F073B4" w14:textId="2DEE6B3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B93BF8B" w14:textId="4081A83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2E281AC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:ЗУ65</w:t>
      </w:r>
    </w:p>
    <w:p w14:paraId="5398119E" w14:textId="1B287A4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D550A5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36:34:0348009:2 площадью </w:t>
      </w:r>
      <w:r w:rsidR="004A77A3" w:rsidRPr="00D76286">
        <w:rPr>
          <w:kern w:val="0"/>
          <w:sz w:val="28"/>
          <w:szCs w:val="28"/>
        </w:rPr>
        <w:t>12</w:t>
      </w:r>
      <w:r w:rsidRPr="00D76286">
        <w:rPr>
          <w:kern w:val="0"/>
          <w:sz w:val="28"/>
          <w:szCs w:val="28"/>
        </w:rPr>
        <w:t xml:space="preserve">00 кв. м, расположенного </w:t>
      </w:r>
      <w:r w:rsidR="005F116D" w:rsidRPr="00D76286">
        <w:rPr>
          <w:kern w:val="0"/>
          <w:sz w:val="28"/>
          <w:szCs w:val="28"/>
        </w:rPr>
        <w:t>по</w:t>
      </w:r>
      <w:r w:rsidR="00D550A5" w:rsidRPr="00D76286">
        <w:rPr>
          <w:kern w:val="0"/>
          <w:sz w:val="28"/>
          <w:szCs w:val="28"/>
        </w:rPr>
        <w:t xml:space="preserve"> у</w:t>
      </w:r>
      <w:r w:rsidRPr="00D76286">
        <w:rPr>
          <w:kern w:val="0"/>
          <w:sz w:val="28"/>
          <w:szCs w:val="28"/>
        </w:rPr>
        <w:t xml:space="preserve">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39. </w:t>
      </w:r>
    </w:p>
    <w:p w14:paraId="68500B8E" w14:textId="6F12F29A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1500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0BE8C5A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BF23BD3" w14:textId="5AB5D7F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6EE1068" w14:textId="2E19E9CD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45F817E9" w14:textId="6CCC0B40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36:34:0348009:2;</w:t>
      </w:r>
    </w:p>
    <w:p w14:paraId="59BA0CFA" w14:textId="6AD87615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1200 кв. м; </w:t>
      </w:r>
    </w:p>
    <w:p w14:paraId="5190A9A9" w14:textId="7110BE08" w:rsidR="00F565FD" w:rsidRPr="00D76286" w:rsidRDefault="00D550A5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49BD4A0C" w14:textId="73B50BBB" w:rsidR="005F116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D550A5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 xml:space="preserve">земельного 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5F116D" w:rsidRPr="00D76286">
        <w:rPr>
          <w:kern w:val="0"/>
          <w:sz w:val="28"/>
          <w:szCs w:val="28"/>
        </w:rPr>
        <w:t>градостроительными</w:t>
      </w:r>
      <w:r w:rsidRPr="00D76286">
        <w:rPr>
          <w:kern w:val="0"/>
          <w:sz w:val="28"/>
          <w:szCs w:val="28"/>
        </w:rPr>
        <w:t xml:space="preserve"> ре</w:t>
      </w:r>
      <w:r w:rsidR="00D550A5" w:rsidRPr="00D76286">
        <w:rPr>
          <w:kern w:val="0"/>
          <w:sz w:val="28"/>
          <w:szCs w:val="28"/>
        </w:rPr>
        <w:t>гламентами, который составляет</w:t>
      </w:r>
      <w:r w:rsidR="0066176C" w:rsidRPr="00D76286">
        <w:rPr>
          <w:kern w:val="0"/>
          <w:sz w:val="28"/>
          <w:szCs w:val="28"/>
        </w:rPr>
        <w:t xml:space="preserve"> 300 кв. м (на основании п.</w:t>
      </w:r>
      <w:r w:rsidRPr="00D76286">
        <w:rPr>
          <w:kern w:val="0"/>
          <w:sz w:val="28"/>
          <w:szCs w:val="28"/>
        </w:rPr>
        <w:t xml:space="preserve"> 2 </w:t>
      </w:r>
      <w:r w:rsidR="0066176C" w:rsidRPr="00D76286">
        <w:rPr>
          <w:kern w:val="0"/>
          <w:sz w:val="28"/>
          <w:szCs w:val="28"/>
        </w:rPr>
        <w:t>ч.</w:t>
      </w:r>
      <w:r w:rsidRPr="00D76286">
        <w:rPr>
          <w:kern w:val="0"/>
          <w:sz w:val="28"/>
          <w:szCs w:val="28"/>
        </w:rPr>
        <w:t xml:space="preserve"> 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</w:t>
      </w:r>
      <w:r w:rsidR="0066176C" w:rsidRPr="00D76286">
        <w:rPr>
          <w:kern w:val="0"/>
          <w:sz w:val="28"/>
          <w:szCs w:val="28"/>
        </w:rPr>
        <w:t>)</w:t>
      </w:r>
      <w:r w:rsidR="001E42DE">
        <w:rPr>
          <w:kern w:val="0"/>
          <w:sz w:val="28"/>
          <w:szCs w:val="28"/>
        </w:rPr>
        <w:t>.</w:t>
      </w:r>
    </w:p>
    <w:p w14:paraId="35C9A63E" w14:textId="7DCE78E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3FB56F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:ЗУ66</w:t>
      </w:r>
    </w:p>
    <w:p w14:paraId="2C431ACB" w14:textId="20EAB62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66176C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36:34:0348010:20 площадью </w:t>
      </w:r>
      <w:r w:rsidR="004A77A3" w:rsidRPr="00D76286">
        <w:rPr>
          <w:kern w:val="0"/>
          <w:sz w:val="28"/>
          <w:szCs w:val="28"/>
        </w:rPr>
        <w:t>10</w:t>
      </w:r>
      <w:r w:rsidRPr="00D76286">
        <w:rPr>
          <w:kern w:val="0"/>
          <w:sz w:val="28"/>
          <w:szCs w:val="28"/>
        </w:rPr>
        <w:t xml:space="preserve">00 кв. м, расположенного </w:t>
      </w:r>
      <w:r w:rsidR="005F116D" w:rsidRPr="00D76286">
        <w:rPr>
          <w:kern w:val="0"/>
          <w:sz w:val="28"/>
          <w:szCs w:val="28"/>
        </w:rPr>
        <w:t>по</w:t>
      </w:r>
      <w:r w:rsidR="0066176C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4. </w:t>
      </w:r>
    </w:p>
    <w:p w14:paraId="7AE8BFEC" w14:textId="2A571A17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–1300 кв.</w:t>
      </w:r>
      <w:r w:rsidR="006568AA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25679CE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2FB7535" w14:textId="45F61A8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3CC2E92" w14:textId="7961D286" w:rsidR="00F565FD" w:rsidRPr="00D76286" w:rsidRDefault="0066176C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5B237958" w14:textId="6A90AE75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36:34:0348010:20;</w:t>
      </w:r>
    </w:p>
    <w:p w14:paraId="7AF30ACB" w14:textId="4B81B0FE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="0066176C"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58F2082E" w14:textId="7C550807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35947A8C" w14:textId="61F7ADED" w:rsidR="005F116D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указанной в ЕГРН, </w:t>
      </w:r>
      <w:r w:rsidR="00203979" w:rsidRPr="00D76286">
        <w:rPr>
          <w:kern w:val="0"/>
          <w:sz w:val="28"/>
          <w:szCs w:val="28"/>
        </w:rPr>
        <w:t xml:space="preserve">не более чем на </w:t>
      </w:r>
      <w:r w:rsidR="00F565FD" w:rsidRPr="00D76286">
        <w:rPr>
          <w:kern w:val="0"/>
          <w:sz w:val="28"/>
          <w:szCs w:val="28"/>
        </w:rPr>
        <w:t xml:space="preserve">величину предельного минимального размера земельного участка в соответствии с </w:t>
      </w:r>
      <w:r w:rsidR="005F116D" w:rsidRPr="00D76286">
        <w:rPr>
          <w:kern w:val="0"/>
          <w:sz w:val="28"/>
          <w:szCs w:val="28"/>
        </w:rPr>
        <w:t>градостроительными</w:t>
      </w:r>
      <w:r w:rsidR="00203979" w:rsidRPr="00D76286">
        <w:rPr>
          <w:kern w:val="0"/>
          <w:sz w:val="28"/>
          <w:szCs w:val="28"/>
        </w:rPr>
        <w:t xml:space="preserve"> регламентами, который составляет  300 кв. м (на основании п. 2 ч</w:t>
      </w:r>
      <w:r w:rsidR="00F565FD" w:rsidRPr="00D76286">
        <w:rPr>
          <w:kern w:val="0"/>
          <w:sz w:val="28"/>
          <w:szCs w:val="28"/>
        </w:rPr>
        <w:t xml:space="preserve">. 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</w:t>
      </w:r>
      <w:r w:rsidR="00203979" w:rsidRPr="00D76286">
        <w:rPr>
          <w:kern w:val="0"/>
          <w:sz w:val="28"/>
          <w:szCs w:val="28"/>
        </w:rPr>
        <w:t>).</w:t>
      </w:r>
    </w:p>
    <w:p w14:paraId="58309F0E" w14:textId="1C2E121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5C52CDD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:ЗУ67</w:t>
      </w:r>
    </w:p>
    <w:p w14:paraId="6FAF0D8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1335 кв. м, занятый подвалами, расположенными по ул. Глинки. </w:t>
      </w:r>
    </w:p>
    <w:p w14:paraId="29A6501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C5AE1E9" w14:textId="32A9CD1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«Предоставление коммунальных услуг» (код 3.1.1).</w:t>
      </w:r>
    </w:p>
    <w:p w14:paraId="75998EE5" w14:textId="765AAF07" w:rsidR="00F565FD" w:rsidRPr="00236835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36835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236835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1F0BCCB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:ЗУ68</w:t>
      </w:r>
    </w:p>
    <w:p w14:paraId="22B98D7B" w14:textId="39CFDE0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203979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36:34:0348010:21 площадью </w:t>
      </w:r>
      <w:r w:rsidR="004A77A3" w:rsidRPr="00D76286">
        <w:rPr>
          <w:kern w:val="0"/>
          <w:sz w:val="28"/>
          <w:szCs w:val="28"/>
        </w:rPr>
        <w:t>1486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5F116D" w:rsidRPr="00D76286">
        <w:rPr>
          <w:kern w:val="0"/>
          <w:sz w:val="28"/>
          <w:szCs w:val="28"/>
        </w:rPr>
        <w:t>по</w:t>
      </w:r>
      <w:r w:rsidR="00203979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6. </w:t>
      </w:r>
    </w:p>
    <w:p w14:paraId="675A6E13" w14:textId="6521DEF0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1585 кв.</w:t>
      </w:r>
      <w:r w:rsidR="006568AA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43756AF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A958A48" w14:textId="7ECF4FC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5E6ABFF" w14:textId="29972CBC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1D612630" w14:textId="5F729AB1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36:34:0348010:21;</w:t>
      </w:r>
    </w:p>
    <w:p w14:paraId="3302BD08" w14:textId="4AA55BA8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1486 кв. м; </w:t>
      </w:r>
    </w:p>
    <w:p w14:paraId="0B1A9B39" w14:textId="7A1BC00D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3CEF4AC3" w14:textId="15A3B1F4" w:rsidR="00810030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участка больше площади, указанной в ЕГРН,</w:t>
      </w:r>
      <w:r w:rsidR="00203979" w:rsidRPr="00D76286">
        <w:rPr>
          <w:kern w:val="0"/>
          <w:sz w:val="28"/>
          <w:szCs w:val="28"/>
        </w:rPr>
        <w:t xml:space="preserve"> не более чем на </w:t>
      </w:r>
      <w:r w:rsidR="00F565FD" w:rsidRPr="00D76286">
        <w:rPr>
          <w:kern w:val="0"/>
          <w:sz w:val="28"/>
          <w:szCs w:val="28"/>
        </w:rPr>
        <w:t xml:space="preserve">величину предельного минимального размера земельного участка в соответствии с </w:t>
      </w:r>
      <w:r w:rsidR="000B10A4" w:rsidRPr="00D76286">
        <w:rPr>
          <w:kern w:val="0"/>
          <w:sz w:val="28"/>
          <w:szCs w:val="28"/>
        </w:rPr>
        <w:t>градостроительными</w:t>
      </w:r>
      <w:r w:rsidR="00203979" w:rsidRPr="00D76286">
        <w:rPr>
          <w:kern w:val="0"/>
          <w:sz w:val="28"/>
          <w:szCs w:val="28"/>
        </w:rPr>
        <w:t xml:space="preserve"> регламентами, который составляет 300 кв. м (на основании п. </w:t>
      </w:r>
      <w:r w:rsidR="00F565FD" w:rsidRPr="00D76286">
        <w:rPr>
          <w:kern w:val="0"/>
          <w:sz w:val="28"/>
          <w:szCs w:val="28"/>
        </w:rPr>
        <w:t>2</w:t>
      </w:r>
      <w:r w:rsidR="006568AA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ч</w:t>
      </w:r>
      <w:r w:rsidR="00F565FD" w:rsidRPr="00D76286">
        <w:rPr>
          <w:kern w:val="0"/>
          <w:sz w:val="28"/>
          <w:szCs w:val="28"/>
        </w:rPr>
        <w:t xml:space="preserve">. 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</w:t>
      </w:r>
      <w:r w:rsidR="00203979" w:rsidRPr="00D76286">
        <w:rPr>
          <w:kern w:val="0"/>
          <w:sz w:val="28"/>
          <w:szCs w:val="28"/>
        </w:rPr>
        <w:t>).</w:t>
      </w:r>
    </w:p>
    <w:p w14:paraId="16C19FD8" w14:textId="4313DDF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D1DD58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:ЗУ69</w:t>
      </w:r>
    </w:p>
    <w:p w14:paraId="1C96188E" w14:textId="34BA611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уточнить границы земельного участка</w:t>
      </w:r>
      <w:r w:rsidR="00203979" w:rsidRPr="00D76286">
        <w:rPr>
          <w:kern w:val="0"/>
          <w:sz w:val="28"/>
          <w:szCs w:val="28"/>
        </w:rPr>
        <w:t xml:space="preserve"> с кадастровым номером</w:t>
      </w:r>
      <w:r w:rsidRPr="00D76286">
        <w:rPr>
          <w:kern w:val="0"/>
          <w:sz w:val="28"/>
          <w:szCs w:val="28"/>
        </w:rPr>
        <w:t xml:space="preserve"> 36:34:0348010:22 площадью </w:t>
      </w:r>
      <w:r w:rsidR="004A77A3" w:rsidRPr="00D76286">
        <w:rPr>
          <w:kern w:val="0"/>
          <w:sz w:val="28"/>
          <w:szCs w:val="28"/>
        </w:rPr>
        <w:t>1585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810030" w:rsidRPr="00D76286">
        <w:rPr>
          <w:kern w:val="0"/>
          <w:sz w:val="28"/>
          <w:szCs w:val="28"/>
        </w:rPr>
        <w:t>по</w:t>
      </w:r>
      <w:r w:rsidR="00203979" w:rsidRPr="00D76286">
        <w:rPr>
          <w:kern w:val="0"/>
          <w:sz w:val="28"/>
          <w:szCs w:val="28"/>
        </w:rPr>
        <w:t xml:space="preserve"> </w:t>
      </w:r>
      <w:r w:rsidR="006568AA">
        <w:rPr>
          <w:kern w:val="0"/>
          <w:sz w:val="28"/>
          <w:szCs w:val="28"/>
        </w:rPr>
        <w:t xml:space="preserve">ул. </w:t>
      </w:r>
      <w:proofErr w:type="spellStart"/>
      <w:r w:rsidR="006568AA">
        <w:rPr>
          <w:kern w:val="0"/>
          <w:sz w:val="28"/>
          <w:szCs w:val="28"/>
        </w:rPr>
        <w:t>Новоусманская</w:t>
      </w:r>
      <w:proofErr w:type="spellEnd"/>
      <w:r w:rsidR="006568AA">
        <w:rPr>
          <w:kern w:val="0"/>
          <w:sz w:val="28"/>
          <w:szCs w:val="28"/>
        </w:rPr>
        <w:t>, 8.</w:t>
      </w:r>
    </w:p>
    <w:p w14:paraId="7685A7CE" w14:textId="6D2CA35F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1615 кв.</w:t>
      </w:r>
      <w:r w:rsidR="006568AA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4538B80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BF7F5F3" w14:textId="7BD9F77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2A34138" w14:textId="1F0E5C48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2C09E84C" w14:textId="64846DCB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- </w:t>
      </w:r>
      <w:r w:rsidR="00F565FD" w:rsidRPr="00D76286">
        <w:rPr>
          <w:kern w:val="0"/>
          <w:sz w:val="28"/>
          <w:szCs w:val="28"/>
        </w:rPr>
        <w:t>кадастровый номер 36:34:0348010:22;</w:t>
      </w:r>
    </w:p>
    <w:p w14:paraId="1321751E" w14:textId="4774EF5E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- 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>–</w:t>
      </w:r>
      <w:r w:rsidR="00F565FD" w:rsidRPr="00D76286">
        <w:rPr>
          <w:kern w:val="0"/>
          <w:sz w:val="28"/>
          <w:szCs w:val="28"/>
        </w:rPr>
        <w:t xml:space="preserve">1585 кв. м; </w:t>
      </w:r>
    </w:p>
    <w:p w14:paraId="0596BAA5" w14:textId="69C2F206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5160FEED" w14:textId="71DD3BED" w:rsidR="00810030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указанной в ЕГРН, </w:t>
      </w:r>
      <w:r w:rsidR="00203979" w:rsidRPr="00D76286">
        <w:rPr>
          <w:kern w:val="0"/>
          <w:sz w:val="28"/>
          <w:szCs w:val="28"/>
        </w:rPr>
        <w:t xml:space="preserve">не более чем </w:t>
      </w:r>
      <w:r w:rsidR="00F565FD" w:rsidRPr="00D76286">
        <w:rPr>
          <w:kern w:val="0"/>
          <w:sz w:val="28"/>
          <w:szCs w:val="28"/>
        </w:rPr>
        <w:t xml:space="preserve">на величину предельного минимального размера земельного участка в соответствии с </w:t>
      </w:r>
      <w:r w:rsidR="002D15C2" w:rsidRPr="00D76286">
        <w:rPr>
          <w:kern w:val="0"/>
          <w:sz w:val="28"/>
          <w:szCs w:val="28"/>
        </w:rPr>
        <w:t>градостроительными</w:t>
      </w:r>
      <w:r w:rsidR="00203979" w:rsidRPr="00D76286">
        <w:rPr>
          <w:kern w:val="0"/>
          <w:sz w:val="28"/>
          <w:szCs w:val="28"/>
        </w:rPr>
        <w:t xml:space="preserve"> регламентами, который составляет 300 кв. м (на основании п. 2 ч</w:t>
      </w:r>
      <w:r w:rsidR="00F565FD" w:rsidRPr="00D76286">
        <w:rPr>
          <w:kern w:val="0"/>
          <w:sz w:val="28"/>
          <w:szCs w:val="28"/>
        </w:rPr>
        <w:t xml:space="preserve">. 3 ст. 42.8 Федерального закона </w:t>
      </w:r>
      <w:r w:rsidR="002D15C2" w:rsidRPr="00D76286">
        <w:rPr>
          <w:kern w:val="0"/>
          <w:sz w:val="28"/>
          <w:szCs w:val="28"/>
        </w:rPr>
        <w:t>«</w:t>
      </w:r>
      <w:r w:rsidR="00F565FD" w:rsidRPr="00D76286">
        <w:rPr>
          <w:kern w:val="0"/>
          <w:sz w:val="28"/>
          <w:szCs w:val="28"/>
        </w:rPr>
        <w:t>О кадастровой деятельности</w:t>
      </w:r>
      <w:r w:rsidR="002D15C2" w:rsidRPr="00D76286">
        <w:rPr>
          <w:kern w:val="0"/>
          <w:sz w:val="28"/>
          <w:szCs w:val="28"/>
        </w:rPr>
        <w:t>»</w:t>
      </w:r>
      <w:r w:rsidR="00F565FD" w:rsidRPr="00D76286">
        <w:rPr>
          <w:kern w:val="0"/>
          <w:sz w:val="28"/>
          <w:szCs w:val="28"/>
        </w:rPr>
        <w:t xml:space="preserve">). </w:t>
      </w:r>
    </w:p>
    <w:p w14:paraId="02830F02" w14:textId="11209A0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78E362A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:ЗУ71</w:t>
      </w:r>
    </w:p>
    <w:p w14:paraId="464C2025" w14:textId="672D9E8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203979" w:rsidRPr="00D76286">
        <w:rPr>
          <w:kern w:val="0"/>
          <w:sz w:val="28"/>
          <w:szCs w:val="28"/>
        </w:rPr>
        <w:t xml:space="preserve">с кадастровым номером </w:t>
      </w:r>
      <w:r w:rsidRPr="00D76286">
        <w:rPr>
          <w:kern w:val="0"/>
          <w:sz w:val="28"/>
          <w:szCs w:val="28"/>
        </w:rPr>
        <w:t xml:space="preserve">36:34:0348010:14 площадью </w:t>
      </w:r>
      <w:r w:rsidR="004A77A3" w:rsidRPr="00D76286">
        <w:rPr>
          <w:kern w:val="0"/>
          <w:sz w:val="28"/>
          <w:szCs w:val="28"/>
        </w:rPr>
        <w:t>1300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810030" w:rsidRPr="00D76286">
        <w:rPr>
          <w:kern w:val="0"/>
          <w:sz w:val="28"/>
          <w:szCs w:val="28"/>
        </w:rPr>
        <w:t>по</w:t>
      </w:r>
      <w:r w:rsidR="00203979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20. </w:t>
      </w:r>
    </w:p>
    <w:p w14:paraId="64E37379" w14:textId="76CBB3AE" w:rsidR="004A77A3" w:rsidRPr="00D76286" w:rsidRDefault="004A77A3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1385 кв.</w:t>
      </w:r>
      <w:r w:rsidR="006568AA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17A11D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30C5719" w14:textId="02D5EEB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B765830" w14:textId="16D9E37D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4621F7E3" w14:textId="4C91BFCD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кадастровый номер 36:34:0348010:14;</w:t>
      </w:r>
    </w:p>
    <w:p w14:paraId="202FA020" w14:textId="0E1C1820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 xml:space="preserve">площадь </w:t>
      </w:r>
      <w:r w:rsidRPr="00D76286">
        <w:rPr>
          <w:kern w:val="0"/>
          <w:sz w:val="28"/>
          <w:szCs w:val="28"/>
        </w:rPr>
        <w:t xml:space="preserve">– </w:t>
      </w:r>
      <w:r w:rsidR="00F565FD" w:rsidRPr="00D76286">
        <w:rPr>
          <w:kern w:val="0"/>
          <w:sz w:val="28"/>
          <w:szCs w:val="28"/>
        </w:rPr>
        <w:t xml:space="preserve">1300 кв. м; </w:t>
      </w:r>
    </w:p>
    <w:p w14:paraId="5E1EAB3D" w14:textId="2BC70A6E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6568AA">
        <w:rPr>
          <w:kern w:val="0"/>
          <w:sz w:val="28"/>
          <w:szCs w:val="28"/>
        </w:rPr>
        <w:t> </w:t>
      </w:r>
      <w:r w:rsidR="00F565FD" w:rsidRPr="00D76286">
        <w:rPr>
          <w:kern w:val="0"/>
          <w:sz w:val="28"/>
          <w:szCs w:val="28"/>
        </w:rPr>
        <w:t>границы не установлены в соответствии с требованиями действующего законодательства и подлежат уточнению.</w:t>
      </w:r>
    </w:p>
    <w:p w14:paraId="7C053AC3" w14:textId="7BBE6ACE" w:rsidR="00BF6AE4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земельного участка больше площади, </w:t>
      </w:r>
      <w:r w:rsidR="00835ED4" w:rsidRPr="00D76286">
        <w:rPr>
          <w:kern w:val="0"/>
          <w:sz w:val="28"/>
          <w:szCs w:val="28"/>
        </w:rPr>
        <w:t>указанной в ЕГРН, не</w:t>
      </w:r>
      <w:r w:rsidR="009C5F35">
        <w:rPr>
          <w:kern w:val="0"/>
          <w:sz w:val="28"/>
          <w:szCs w:val="28"/>
        </w:rPr>
        <w:t> </w:t>
      </w:r>
      <w:r w:rsidR="00835ED4" w:rsidRPr="00D76286">
        <w:rPr>
          <w:kern w:val="0"/>
          <w:sz w:val="28"/>
          <w:szCs w:val="28"/>
        </w:rPr>
        <w:t xml:space="preserve">более чем на величину предельного </w:t>
      </w:r>
      <w:r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 xml:space="preserve">градостроительными регламентами, который </w:t>
      </w:r>
      <w:r w:rsidR="00835ED4" w:rsidRPr="00D76286">
        <w:rPr>
          <w:kern w:val="0"/>
          <w:sz w:val="28"/>
          <w:szCs w:val="28"/>
        </w:rPr>
        <w:lastRenderedPageBreak/>
        <w:t>составляет 300</w:t>
      </w:r>
      <w:r w:rsidRPr="00D76286">
        <w:rPr>
          <w:kern w:val="0"/>
          <w:sz w:val="28"/>
          <w:szCs w:val="28"/>
        </w:rPr>
        <w:t xml:space="preserve"> кв. м (</w:t>
      </w:r>
      <w:r w:rsidR="00203979" w:rsidRPr="00D76286">
        <w:rPr>
          <w:kern w:val="0"/>
          <w:sz w:val="28"/>
          <w:szCs w:val="28"/>
        </w:rPr>
        <w:t>на основании п. 2 ч.</w:t>
      </w:r>
      <w:r w:rsidR="009C5F35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3 ст. 42.8 Федерального закона «О</w:t>
      </w:r>
      <w:r w:rsidR="009C5F35">
        <w:rPr>
          <w:kern w:val="0"/>
          <w:sz w:val="28"/>
          <w:szCs w:val="28"/>
        </w:rPr>
        <w:t> </w:t>
      </w:r>
      <w:r w:rsidR="00203979" w:rsidRPr="00D76286">
        <w:rPr>
          <w:kern w:val="0"/>
          <w:sz w:val="28"/>
          <w:szCs w:val="28"/>
        </w:rPr>
        <w:t>кадастровой деятельности»)</w:t>
      </w:r>
      <w:r w:rsidRPr="00D76286">
        <w:rPr>
          <w:kern w:val="0"/>
          <w:sz w:val="28"/>
          <w:szCs w:val="28"/>
        </w:rPr>
        <w:t xml:space="preserve">. </w:t>
      </w:r>
    </w:p>
    <w:p w14:paraId="599C252A" w14:textId="6FAC41C0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564AAC93" w14:textId="77777777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:ЗУ72</w:t>
      </w:r>
    </w:p>
    <w:p w14:paraId="09CB67F6" w14:textId="1A164543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уточнить границы земельного участка</w:t>
      </w:r>
      <w:r w:rsidR="00203979" w:rsidRPr="00D76286">
        <w:rPr>
          <w:kern w:val="0"/>
          <w:sz w:val="28"/>
          <w:szCs w:val="28"/>
        </w:rPr>
        <w:t xml:space="preserve"> с кадастровым номером</w:t>
      </w:r>
      <w:r w:rsidRPr="00D76286">
        <w:rPr>
          <w:kern w:val="0"/>
          <w:sz w:val="28"/>
          <w:szCs w:val="28"/>
        </w:rPr>
        <w:t xml:space="preserve"> 36:34:0348010:15 площадью </w:t>
      </w:r>
      <w:r w:rsidR="004A77A3" w:rsidRPr="00D76286">
        <w:rPr>
          <w:kern w:val="0"/>
          <w:sz w:val="28"/>
          <w:szCs w:val="28"/>
        </w:rPr>
        <w:t>1520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0B10A4" w:rsidRPr="00D76286">
        <w:rPr>
          <w:kern w:val="0"/>
          <w:sz w:val="28"/>
          <w:szCs w:val="28"/>
        </w:rPr>
        <w:t>по</w:t>
      </w:r>
      <w:r w:rsidR="00203979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, 22. </w:t>
      </w:r>
    </w:p>
    <w:p w14:paraId="5C26E5D9" w14:textId="53144F0E" w:rsidR="004A77A3" w:rsidRPr="00D76286" w:rsidRDefault="004A77A3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1437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5B5FF2B3" w14:textId="77777777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AEEAEEC" w14:textId="315ED55C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1B94AD0" w14:textId="392A7782" w:rsidR="00F565FD" w:rsidRPr="00D76286" w:rsidRDefault="00203979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</w:t>
      </w:r>
      <w:r w:rsidR="00F565FD" w:rsidRPr="00D76286">
        <w:rPr>
          <w:kern w:val="0"/>
          <w:sz w:val="28"/>
          <w:szCs w:val="28"/>
        </w:rPr>
        <w:t xml:space="preserve">ЕГРН имеются следующие сведения о ранее учтенном земельном участке: </w:t>
      </w:r>
    </w:p>
    <w:p w14:paraId="3C77AE15" w14:textId="52EEB9D6" w:rsidR="00F565FD" w:rsidRPr="00D76286" w:rsidRDefault="00203979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кадастровый номер 36:34:0348010:15;</w:t>
      </w:r>
    </w:p>
    <w:p w14:paraId="565E2F07" w14:textId="2B5C2A06" w:rsidR="00F565FD" w:rsidRPr="00D76286" w:rsidRDefault="00203979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35ED4" w:rsidRPr="00D76286">
        <w:rPr>
          <w:kern w:val="0"/>
          <w:sz w:val="28"/>
          <w:szCs w:val="28"/>
        </w:rPr>
        <w:t xml:space="preserve"> –</w:t>
      </w:r>
      <w:r w:rsidR="00F565FD" w:rsidRPr="00D76286">
        <w:rPr>
          <w:kern w:val="0"/>
          <w:sz w:val="28"/>
          <w:szCs w:val="28"/>
        </w:rPr>
        <w:t xml:space="preserve">1520 кв. м; </w:t>
      </w:r>
    </w:p>
    <w:p w14:paraId="763EF063" w14:textId="1ECCC010" w:rsidR="00F565FD" w:rsidRPr="00D76286" w:rsidRDefault="00203979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7761F129" w14:textId="462E7928" w:rsidR="000B10A4" w:rsidRPr="00D76286" w:rsidRDefault="000A386E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</w:t>
      </w:r>
      <w:r w:rsidR="000B10A4" w:rsidRPr="00D76286">
        <w:rPr>
          <w:kern w:val="0"/>
          <w:sz w:val="28"/>
          <w:szCs w:val="28"/>
        </w:rPr>
        <w:t>т</w:t>
      </w:r>
      <w:r w:rsidR="00F565FD" w:rsidRPr="00D76286">
        <w:rPr>
          <w:kern w:val="0"/>
          <w:sz w:val="28"/>
          <w:szCs w:val="28"/>
        </w:rPr>
        <w:t xml:space="preserve">ка меньше площади, указанной в ЕГРН, не более чем на 10 </w:t>
      </w:r>
      <w:r w:rsidR="00835ED4" w:rsidRPr="00D76286">
        <w:rPr>
          <w:kern w:val="0"/>
          <w:sz w:val="28"/>
          <w:szCs w:val="28"/>
        </w:rPr>
        <w:t>процентов (на основании п</w:t>
      </w:r>
      <w:r w:rsidR="009C5F35">
        <w:rPr>
          <w:kern w:val="0"/>
          <w:sz w:val="28"/>
          <w:szCs w:val="28"/>
        </w:rPr>
        <w:t>.</w:t>
      </w:r>
      <w:r w:rsidR="00F565FD" w:rsidRPr="00D76286">
        <w:rPr>
          <w:kern w:val="0"/>
          <w:sz w:val="28"/>
          <w:szCs w:val="28"/>
        </w:rPr>
        <w:t xml:space="preserve"> 1 </w:t>
      </w:r>
      <w:r w:rsidR="00835ED4" w:rsidRPr="00D76286">
        <w:rPr>
          <w:kern w:val="0"/>
          <w:sz w:val="28"/>
          <w:szCs w:val="28"/>
        </w:rPr>
        <w:t>ч</w:t>
      </w:r>
      <w:r w:rsidR="00F565FD" w:rsidRPr="00D76286">
        <w:rPr>
          <w:kern w:val="0"/>
          <w:sz w:val="28"/>
          <w:szCs w:val="28"/>
        </w:rPr>
        <w:t>.</w:t>
      </w:r>
      <w:r w:rsidR="009C5F35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 xml:space="preserve">3 ст. 42.8 Федерального закона </w:t>
      </w:r>
      <w:r w:rsidR="00835ED4" w:rsidRPr="00D76286">
        <w:rPr>
          <w:kern w:val="0"/>
          <w:sz w:val="28"/>
          <w:szCs w:val="28"/>
        </w:rPr>
        <w:t>«О кадастровой деятельности»).</w:t>
      </w:r>
    </w:p>
    <w:p w14:paraId="679905CA" w14:textId="036DAAE8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74801216" w14:textId="77777777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:ЗУ73</w:t>
      </w:r>
    </w:p>
    <w:p w14:paraId="7042D1EC" w14:textId="43AD21FC" w:rsidR="00F565FD" w:rsidRPr="00D76286" w:rsidRDefault="00F565FD" w:rsidP="00236835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:34:0348010:18 площадью </w:t>
      </w:r>
      <w:r w:rsidR="006858F6" w:rsidRPr="00D76286">
        <w:rPr>
          <w:kern w:val="0"/>
          <w:sz w:val="28"/>
          <w:szCs w:val="28"/>
        </w:rPr>
        <w:t>1140</w:t>
      </w:r>
      <w:r w:rsidRPr="00D76286">
        <w:rPr>
          <w:kern w:val="0"/>
          <w:sz w:val="28"/>
          <w:szCs w:val="28"/>
        </w:rPr>
        <w:t xml:space="preserve"> кв. м, расположенного под жилым</w:t>
      </w:r>
      <w:r w:rsidR="000B10A4" w:rsidRPr="00D76286">
        <w:rPr>
          <w:kern w:val="0"/>
          <w:sz w:val="28"/>
          <w:szCs w:val="28"/>
        </w:rPr>
        <w:t>и дома</w:t>
      </w:r>
      <w:r w:rsidRPr="00D76286">
        <w:rPr>
          <w:kern w:val="0"/>
          <w:sz w:val="28"/>
          <w:szCs w:val="28"/>
        </w:rPr>
        <w:t>м</w:t>
      </w:r>
      <w:r w:rsidR="000B10A4" w:rsidRPr="00D76286">
        <w:rPr>
          <w:kern w:val="0"/>
          <w:sz w:val="28"/>
          <w:szCs w:val="28"/>
        </w:rPr>
        <w:t>и № 28/1, № 28/2</w:t>
      </w:r>
      <w:r w:rsidRPr="00D76286">
        <w:rPr>
          <w:kern w:val="0"/>
          <w:sz w:val="28"/>
          <w:szCs w:val="28"/>
        </w:rPr>
        <w:t xml:space="preserve"> по 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. </w:t>
      </w:r>
    </w:p>
    <w:p w14:paraId="1B970C6B" w14:textId="7FEADA41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Площадь уточненного земельного участка – 1405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4E7C355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E17D02F" w14:textId="17144DE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29A52AC" w14:textId="7C9A4DA2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356261C8" w14:textId="6FC3F0F0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36:34:0348010:18;</w:t>
      </w:r>
    </w:p>
    <w:p w14:paraId="1A4E1292" w14:textId="4AFF14CF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35ED4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1140 кв. м; </w:t>
      </w:r>
    </w:p>
    <w:p w14:paraId="402B2782" w14:textId="07B3D829" w:rsidR="00F565FD" w:rsidRPr="00D76286" w:rsidRDefault="00835ED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="007D43E6"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5297701B" w14:textId="01FF3D9E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0D5B75AE" w14:textId="1A717C31" w:rsidR="000B10A4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="00F565FD"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="00F565FD" w:rsidRPr="00D76286">
        <w:rPr>
          <w:kern w:val="0"/>
          <w:sz w:val="28"/>
          <w:szCs w:val="28"/>
        </w:rPr>
        <w:t xml:space="preserve"> кв. м (</w:t>
      </w:r>
      <w:r w:rsidR="00203979" w:rsidRPr="00D76286">
        <w:rPr>
          <w:kern w:val="0"/>
          <w:sz w:val="28"/>
          <w:szCs w:val="28"/>
        </w:rPr>
        <w:t>на основании п. 2 ч.</w:t>
      </w:r>
      <w:r w:rsidR="00835ED4" w:rsidRPr="00D76286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3 ст. 42.8 Федерального закона «О кадастровой деятельности»</w:t>
      </w:r>
      <w:r w:rsidR="00835ED4" w:rsidRPr="00D76286">
        <w:rPr>
          <w:kern w:val="0"/>
          <w:sz w:val="28"/>
          <w:szCs w:val="28"/>
        </w:rPr>
        <w:t>)</w:t>
      </w:r>
    </w:p>
    <w:p w14:paraId="16B49966" w14:textId="04A6359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296D8C8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:ЗУ74</w:t>
      </w:r>
    </w:p>
    <w:p w14:paraId="6AB448B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215781F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52255AC" w14:textId="53016F6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</w:t>
      </w:r>
      <w:r w:rsidR="00835ED4" w:rsidRPr="00D76286">
        <w:rPr>
          <w:kern w:val="0"/>
          <w:sz w:val="28"/>
          <w:szCs w:val="28"/>
        </w:rPr>
        <w:t>ми землепользования и застройки как</w:t>
      </w:r>
      <w:r w:rsidRPr="00D76286">
        <w:rPr>
          <w:kern w:val="0"/>
          <w:sz w:val="28"/>
          <w:szCs w:val="28"/>
        </w:rPr>
        <w:t xml:space="preserve"> «Благоустройство территории»</w:t>
      </w:r>
      <w:r w:rsidR="00835ED4" w:rsidRPr="00D76286">
        <w:rPr>
          <w:kern w:val="0"/>
          <w:sz w:val="28"/>
          <w:szCs w:val="28"/>
        </w:rPr>
        <w:t xml:space="preserve"> (код 12.0.2)</w:t>
      </w:r>
      <w:r w:rsidRPr="00D76286">
        <w:rPr>
          <w:kern w:val="0"/>
          <w:sz w:val="28"/>
          <w:szCs w:val="28"/>
        </w:rPr>
        <w:t>.</w:t>
      </w:r>
    </w:p>
    <w:p w14:paraId="013D7903" w14:textId="73223A35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смежных земельных участков, стоящих на </w:t>
      </w:r>
      <w:r w:rsidR="000B10A4" w:rsidRPr="00D76286">
        <w:rPr>
          <w:kern w:val="0"/>
          <w:sz w:val="28"/>
          <w:szCs w:val="28"/>
        </w:rPr>
        <w:t>кадастровом</w:t>
      </w:r>
      <w:r w:rsidRPr="00D76286">
        <w:rPr>
          <w:kern w:val="0"/>
          <w:sz w:val="28"/>
          <w:szCs w:val="28"/>
        </w:rPr>
        <w:t xml:space="preserve"> учете, естественных границ земельного участка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2E580D2E" w14:textId="77777777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:ЗУ75</w:t>
      </w:r>
    </w:p>
    <w:p w14:paraId="02FE742F" w14:textId="37EB7FD6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:34:0348010:31 площадью </w:t>
      </w:r>
      <w:r w:rsidR="006858F6" w:rsidRPr="00D76286">
        <w:rPr>
          <w:kern w:val="0"/>
          <w:sz w:val="28"/>
          <w:szCs w:val="28"/>
        </w:rPr>
        <w:t>1131</w:t>
      </w:r>
      <w:r w:rsidRPr="00D76286">
        <w:rPr>
          <w:kern w:val="0"/>
          <w:sz w:val="28"/>
          <w:szCs w:val="28"/>
        </w:rPr>
        <w:t xml:space="preserve"> кв. м, расположенного под жилым домом</w:t>
      </w:r>
      <w:r w:rsidR="000B10A4" w:rsidRPr="00D76286">
        <w:rPr>
          <w:kern w:val="0"/>
          <w:sz w:val="28"/>
          <w:szCs w:val="28"/>
        </w:rPr>
        <w:t xml:space="preserve"> № 7</w:t>
      </w:r>
      <w:r w:rsidRPr="00D76286">
        <w:rPr>
          <w:kern w:val="0"/>
          <w:sz w:val="28"/>
          <w:szCs w:val="28"/>
        </w:rPr>
        <w:t xml:space="preserve"> по ул</w:t>
      </w:r>
      <w:r w:rsidR="000B10A4" w:rsidRPr="00D76286">
        <w:rPr>
          <w:kern w:val="0"/>
          <w:sz w:val="28"/>
          <w:szCs w:val="28"/>
        </w:rPr>
        <w:t xml:space="preserve">. </w:t>
      </w:r>
      <w:proofErr w:type="gramStart"/>
      <w:r w:rsidR="000B10A4"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63FDA313" w14:textId="6093F961" w:rsidR="006858F6" w:rsidRPr="00D76286" w:rsidRDefault="006858F6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1157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6BBDF36" w14:textId="77777777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06F22A7" w14:textId="7DBA4A11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291358F" w14:textId="4D9544F9" w:rsidR="00F565FD" w:rsidRPr="00D76286" w:rsidRDefault="00835ED4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77C0A76E" w14:textId="27D2D768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36:34:0348010:31;</w:t>
      </w:r>
    </w:p>
    <w:p w14:paraId="34E42A29" w14:textId="5E9E6A1A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35ED4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1131 кв. м; </w:t>
      </w:r>
    </w:p>
    <w:p w14:paraId="303242D5" w14:textId="293F30C8" w:rsidR="00F565FD" w:rsidRPr="00D76286" w:rsidRDefault="00835ED4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="007D43E6"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133ABA5A" w14:textId="4CA94F04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7E6C0557" w14:textId="16492C11" w:rsidR="000B10A4" w:rsidRPr="00D76286" w:rsidRDefault="000A386E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="00F565FD"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="00F565FD" w:rsidRPr="00D76286">
        <w:rPr>
          <w:kern w:val="0"/>
          <w:sz w:val="28"/>
          <w:szCs w:val="28"/>
        </w:rPr>
        <w:t xml:space="preserve"> кв. м (на основании</w:t>
      </w:r>
      <w:r w:rsidR="00835ED4" w:rsidRPr="00D76286">
        <w:rPr>
          <w:kern w:val="0"/>
          <w:sz w:val="28"/>
          <w:szCs w:val="28"/>
        </w:rPr>
        <w:t xml:space="preserve"> п.</w:t>
      </w:r>
      <w:r w:rsidR="009C5F35">
        <w:rPr>
          <w:kern w:val="0"/>
          <w:sz w:val="28"/>
          <w:szCs w:val="28"/>
        </w:rPr>
        <w:t xml:space="preserve"> </w:t>
      </w:r>
      <w:r w:rsidR="00835ED4" w:rsidRPr="00D76286">
        <w:rPr>
          <w:kern w:val="0"/>
          <w:sz w:val="28"/>
          <w:szCs w:val="28"/>
        </w:rPr>
        <w:t>2 ч</w:t>
      </w:r>
      <w:r w:rsidR="00F565FD" w:rsidRPr="00D76286">
        <w:rPr>
          <w:kern w:val="0"/>
          <w:sz w:val="28"/>
          <w:szCs w:val="28"/>
        </w:rPr>
        <w:t xml:space="preserve">. 3 ст. 42.8 Федерального закона </w:t>
      </w:r>
      <w:r w:rsidR="00380844" w:rsidRPr="00D76286">
        <w:rPr>
          <w:kern w:val="0"/>
          <w:sz w:val="28"/>
          <w:szCs w:val="28"/>
        </w:rPr>
        <w:t>«О кадастровой деятельности»).</w:t>
      </w:r>
    </w:p>
    <w:p w14:paraId="4F0BC16C" w14:textId="1115D365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10824F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:ЗУ76</w:t>
      </w:r>
    </w:p>
    <w:p w14:paraId="007E5A85" w14:textId="5E6DAA6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:34:0348011:20 площадью </w:t>
      </w:r>
      <w:r w:rsidR="006858F6" w:rsidRPr="00D76286">
        <w:rPr>
          <w:kern w:val="0"/>
          <w:sz w:val="28"/>
          <w:szCs w:val="28"/>
        </w:rPr>
        <w:t>1363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0B10A4" w:rsidRPr="00D76286">
        <w:rPr>
          <w:kern w:val="0"/>
          <w:sz w:val="28"/>
          <w:szCs w:val="28"/>
        </w:rPr>
        <w:t>по</w:t>
      </w:r>
      <w:r w:rsidR="00835ED4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, 2. </w:t>
      </w:r>
    </w:p>
    <w:p w14:paraId="4B32E534" w14:textId="102C32F7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1405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0A63446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D451EEF" w14:textId="3380C72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7FC0762C" w14:textId="30F863DE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15827926" w14:textId="0AABD658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36:34:0348011:20;</w:t>
      </w:r>
    </w:p>
    <w:p w14:paraId="496E6C1D" w14:textId="7D4AB2AD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35ED4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1363 кв. м; </w:t>
      </w:r>
    </w:p>
    <w:p w14:paraId="2C366F0D" w14:textId="76498176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064B6BD0" w14:textId="7CF879A2" w:rsidR="000B10A4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835ED4" w:rsidRPr="00D7628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 xml:space="preserve">земельного 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Pr="00D76286">
        <w:rPr>
          <w:kern w:val="0"/>
          <w:sz w:val="28"/>
          <w:szCs w:val="28"/>
        </w:rPr>
        <w:t xml:space="preserve"> кв. м (</w:t>
      </w:r>
      <w:r w:rsidR="00203979" w:rsidRPr="00D76286">
        <w:rPr>
          <w:kern w:val="0"/>
          <w:sz w:val="28"/>
          <w:szCs w:val="28"/>
        </w:rPr>
        <w:t>на основании п. 2 ч.</w:t>
      </w:r>
      <w:r w:rsidR="009C5F35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3 ст. 42.8 Федерального закона «О кадастровой деятельности»</w:t>
      </w:r>
      <w:r w:rsidR="00835ED4" w:rsidRPr="00D76286">
        <w:rPr>
          <w:kern w:val="0"/>
          <w:sz w:val="28"/>
          <w:szCs w:val="28"/>
        </w:rPr>
        <w:t>).</w:t>
      </w:r>
    </w:p>
    <w:p w14:paraId="3F4F0962" w14:textId="1673C5A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5627CF4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:ЗУ77</w:t>
      </w:r>
    </w:p>
    <w:p w14:paraId="5047354D" w14:textId="40E27EF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>:34:0348011:15 площадью 1</w:t>
      </w:r>
      <w:r w:rsidR="006858F6" w:rsidRPr="00D76286">
        <w:rPr>
          <w:kern w:val="0"/>
          <w:sz w:val="28"/>
          <w:szCs w:val="28"/>
        </w:rPr>
        <w:t>00</w:t>
      </w:r>
      <w:r w:rsidRPr="00D76286">
        <w:rPr>
          <w:kern w:val="0"/>
          <w:sz w:val="28"/>
          <w:szCs w:val="28"/>
        </w:rPr>
        <w:t xml:space="preserve">0 кв. м, расположенного </w:t>
      </w:r>
      <w:r w:rsidR="000B10A4" w:rsidRPr="00D76286">
        <w:rPr>
          <w:kern w:val="0"/>
          <w:sz w:val="28"/>
          <w:szCs w:val="28"/>
        </w:rPr>
        <w:t>по</w:t>
      </w:r>
      <w:r w:rsidR="00835ED4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, 10. </w:t>
      </w:r>
    </w:p>
    <w:p w14:paraId="302ED66D" w14:textId="4C2CA3B0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1230 кв. м.</w:t>
      </w:r>
    </w:p>
    <w:p w14:paraId="56D49D6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35A6FE0A" w14:textId="6096BDB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26C9102" w14:textId="04ECC886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7A03EF96" w14:textId="5437B642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36:34:0348011:15;</w:t>
      </w:r>
    </w:p>
    <w:p w14:paraId="040B42FC" w14:textId="7857E15B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3F1569D4" w14:textId="40F1FDB0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54FA9E4E" w14:textId="1E9E1CA3" w:rsidR="000B10A4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="00F565FD"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="00F565FD" w:rsidRPr="00D76286">
        <w:rPr>
          <w:kern w:val="0"/>
          <w:sz w:val="28"/>
          <w:szCs w:val="28"/>
        </w:rPr>
        <w:t xml:space="preserve"> кв. м (</w:t>
      </w:r>
      <w:r w:rsidR="00203979" w:rsidRPr="00D76286">
        <w:rPr>
          <w:kern w:val="0"/>
          <w:sz w:val="28"/>
          <w:szCs w:val="28"/>
        </w:rPr>
        <w:t>на основании п. 2 ч.</w:t>
      </w:r>
      <w:r w:rsidR="009C5F35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3 ст. 42.8 Федерального закона «О кадастровой деятельности</w:t>
      </w:r>
      <w:r w:rsidR="00835ED4" w:rsidRPr="00D76286">
        <w:rPr>
          <w:kern w:val="0"/>
          <w:sz w:val="28"/>
          <w:szCs w:val="28"/>
        </w:rPr>
        <w:t>»).</w:t>
      </w:r>
    </w:p>
    <w:p w14:paraId="3389D145" w14:textId="2D97E89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492E031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:ЗУ78</w:t>
      </w:r>
    </w:p>
    <w:p w14:paraId="05390D41" w14:textId="22D4AAF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:34:0348011:19 площадью </w:t>
      </w:r>
      <w:r w:rsidR="006858F6" w:rsidRPr="00D76286">
        <w:rPr>
          <w:kern w:val="0"/>
          <w:sz w:val="28"/>
          <w:szCs w:val="28"/>
        </w:rPr>
        <w:t>1314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0B10A4" w:rsidRPr="00D76286">
        <w:rPr>
          <w:kern w:val="0"/>
          <w:sz w:val="28"/>
          <w:szCs w:val="28"/>
        </w:rPr>
        <w:t>по</w:t>
      </w:r>
      <w:r w:rsidR="00835ED4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, 18. </w:t>
      </w:r>
    </w:p>
    <w:p w14:paraId="6790835B" w14:textId="32BD4892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1279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8BE3B2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4F0E88B" w14:textId="7CFD8E9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915E328" w14:textId="476BF674" w:rsidR="00F565FD" w:rsidRPr="00D76286" w:rsidRDefault="00835ED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77B83405" w14:textId="2295DB16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36:34:0348011:19;</w:t>
      </w:r>
    </w:p>
    <w:p w14:paraId="70B09063" w14:textId="6A02B0DC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35ED4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1314 кв. м; </w:t>
      </w:r>
    </w:p>
    <w:p w14:paraId="40A00772" w14:textId="5E439103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6E1D73E0" w14:textId="72A0A859" w:rsidR="000B10A4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участка меньше площади, указанной в ЕГРН, не более чем на 10 процентов (на основании п</w:t>
      </w:r>
      <w:r w:rsidR="00835ED4" w:rsidRPr="00D76286">
        <w:rPr>
          <w:kern w:val="0"/>
          <w:sz w:val="28"/>
          <w:szCs w:val="28"/>
        </w:rPr>
        <w:t>.</w:t>
      </w:r>
      <w:r w:rsidR="00F565FD" w:rsidRPr="00D76286">
        <w:rPr>
          <w:kern w:val="0"/>
          <w:sz w:val="28"/>
          <w:szCs w:val="28"/>
        </w:rPr>
        <w:t xml:space="preserve"> 1 </w:t>
      </w:r>
      <w:r w:rsidR="00835ED4" w:rsidRPr="00D76286">
        <w:rPr>
          <w:kern w:val="0"/>
          <w:sz w:val="28"/>
          <w:szCs w:val="28"/>
        </w:rPr>
        <w:t>ч</w:t>
      </w:r>
      <w:r w:rsidR="00F565FD" w:rsidRPr="00D76286">
        <w:rPr>
          <w:kern w:val="0"/>
          <w:sz w:val="28"/>
          <w:szCs w:val="28"/>
        </w:rPr>
        <w:t>.</w:t>
      </w:r>
      <w:r w:rsidR="00835ED4" w:rsidRPr="00D76286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3 ст. 42.8 Федерального зако</w:t>
      </w:r>
      <w:r w:rsidR="00835ED4" w:rsidRPr="00D76286">
        <w:rPr>
          <w:kern w:val="0"/>
          <w:sz w:val="28"/>
          <w:szCs w:val="28"/>
        </w:rPr>
        <w:t>на «О кадастровой деятельности»).</w:t>
      </w:r>
    </w:p>
    <w:p w14:paraId="564A8664" w14:textId="7AF3570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04128C5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:ЗУ79</w:t>
      </w:r>
    </w:p>
    <w:p w14:paraId="569E8932" w14:textId="6D3A968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:34:0348011:22 площадью </w:t>
      </w:r>
      <w:r w:rsidR="006858F6" w:rsidRPr="00D76286">
        <w:rPr>
          <w:kern w:val="0"/>
          <w:sz w:val="28"/>
          <w:szCs w:val="28"/>
        </w:rPr>
        <w:t>1583</w:t>
      </w:r>
      <w:r w:rsidRPr="00D76286">
        <w:rPr>
          <w:kern w:val="0"/>
          <w:sz w:val="28"/>
          <w:szCs w:val="28"/>
        </w:rPr>
        <w:t xml:space="preserve"> кв. м, расположенного под жилым домом по 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, 22. </w:t>
      </w:r>
    </w:p>
    <w:p w14:paraId="53B03BDE" w14:textId="611F0D09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1553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м. </w:t>
      </w:r>
    </w:p>
    <w:p w14:paraId="1B0227B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CBA8E8B" w14:textId="0F6DF48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BFB3606" w14:textId="7EF4189E" w:rsidR="00F565FD" w:rsidRPr="00D76286" w:rsidRDefault="00835ED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</w:t>
      </w:r>
      <w:r w:rsidR="00F565FD" w:rsidRPr="00D76286">
        <w:rPr>
          <w:kern w:val="0"/>
          <w:sz w:val="28"/>
          <w:szCs w:val="28"/>
        </w:rPr>
        <w:t xml:space="preserve"> ЕГРН имеются следующие сведения о ранее учтенном земельном участке: </w:t>
      </w:r>
    </w:p>
    <w:p w14:paraId="4F54619D" w14:textId="7F43F027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36:34:0348011:22;</w:t>
      </w:r>
    </w:p>
    <w:p w14:paraId="7331B147" w14:textId="6C60F8DC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500D78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1583 кв. м; </w:t>
      </w:r>
    </w:p>
    <w:p w14:paraId="546AEA8D" w14:textId="7237A35A" w:rsidR="00F565FD" w:rsidRPr="00D76286" w:rsidRDefault="00835ED4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="007D43E6"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24B50382" w14:textId="287947F6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158849B2" w14:textId="50004FB1" w:rsidR="007935B8" w:rsidRPr="00D76286" w:rsidRDefault="000A386E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меньше площади, указанной в ЕГРН, не более чем на 10 </w:t>
      </w:r>
      <w:r w:rsidR="00500D78" w:rsidRPr="00D76286">
        <w:rPr>
          <w:kern w:val="0"/>
          <w:sz w:val="28"/>
          <w:szCs w:val="28"/>
        </w:rPr>
        <w:t>процентов</w:t>
      </w:r>
      <w:r w:rsidR="00F565FD" w:rsidRPr="00D76286">
        <w:rPr>
          <w:kern w:val="0"/>
          <w:sz w:val="28"/>
          <w:szCs w:val="28"/>
        </w:rPr>
        <w:t xml:space="preserve"> (на основании </w:t>
      </w:r>
      <w:r w:rsidR="009C5F35">
        <w:rPr>
          <w:kern w:val="0"/>
          <w:sz w:val="28"/>
          <w:szCs w:val="28"/>
        </w:rPr>
        <w:t>п.</w:t>
      </w:r>
      <w:r w:rsidR="00F565FD" w:rsidRPr="00D76286">
        <w:rPr>
          <w:kern w:val="0"/>
          <w:sz w:val="28"/>
          <w:szCs w:val="28"/>
        </w:rPr>
        <w:t xml:space="preserve"> 1 </w:t>
      </w:r>
      <w:r w:rsidR="009C5F35">
        <w:rPr>
          <w:kern w:val="0"/>
          <w:sz w:val="28"/>
          <w:szCs w:val="28"/>
        </w:rPr>
        <w:t>ч</w:t>
      </w:r>
      <w:r w:rsidR="00F565FD" w:rsidRPr="00D76286">
        <w:rPr>
          <w:kern w:val="0"/>
          <w:sz w:val="28"/>
          <w:szCs w:val="28"/>
        </w:rPr>
        <w:t>.</w:t>
      </w:r>
      <w:r w:rsidR="009C5F35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3 ст. 42.8 Федерального закона</w:t>
      </w:r>
      <w:r w:rsidR="00500D78" w:rsidRPr="00D76286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«О кадастровой деятель</w:t>
      </w:r>
      <w:r w:rsidR="00500D78" w:rsidRPr="00D76286">
        <w:rPr>
          <w:kern w:val="0"/>
          <w:sz w:val="28"/>
          <w:szCs w:val="28"/>
        </w:rPr>
        <w:t>ности»).</w:t>
      </w:r>
    </w:p>
    <w:p w14:paraId="4F54555D" w14:textId="287FF9AC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26023684" w14:textId="77777777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:ЗУ80</w:t>
      </w:r>
    </w:p>
    <w:p w14:paraId="3DF21FE0" w14:textId="675A9B60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:34:0348011:23 площадью </w:t>
      </w:r>
      <w:r w:rsidR="006858F6" w:rsidRPr="00D76286">
        <w:rPr>
          <w:kern w:val="0"/>
          <w:sz w:val="28"/>
          <w:szCs w:val="28"/>
        </w:rPr>
        <w:t>1534</w:t>
      </w:r>
      <w:r w:rsidRPr="00D76286">
        <w:rPr>
          <w:kern w:val="0"/>
          <w:sz w:val="28"/>
          <w:szCs w:val="28"/>
        </w:rPr>
        <w:t xml:space="preserve"> кв. м, расположенн</w:t>
      </w:r>
      <w:r w:rsidR="00F013C6">
        <w:rPr>
          <w:kern w:val="0"/>
          <w:sz w:val="28"/>
          <w:szCs w:val="28"/>
        </w:rPr>
        <w:t>ого</w:t>
      </w:r>
      <w:r w:rsidRPr="00D76286">
        <w:rPr>
          <w:kern w:val="0"/>
          <w:sz w:val="28"/>
          <w:szCs w:val="28"/>
        </w:rPr>
        <w:t xml:space="preserve"> под жилым домом</w:t>
      </w:r>
      <w:r w:rsidR="007935B8" w:rsidRPr="00D76286">
        <w:rPr>
          <w:kern w:val="0"/>
          <w:sz w:val="28"/>
          <w:szCs w:val="28"/>
        </w:rPr>
        <w:t xml:space="preserve"> № 24</w:t>
      </w:r>
      <w:r w:rsidRPr="00D76286">
        <w:rPr>
          <w:kern w:val="0"/>
          <w:sz w:val="28"/>
          <w:szCs w:val="28"/>
        </w:rPr>
        <w:t xml:space="preserve"> по </w:t>
      </w:r>
      <w:r w:rsidR="007935B8" w:rsidRPr="00D76286">
        <w:rPr>
          <w:kern w:val="0"/>
          <w:sz w:val="28"/>
          <w:szCs w:val="28"/>
        </w:rPr>
        <w:t xml:space="preserve">ул. </w:t>
      </w:r>
      <w:proofErr w:type="gramStart"/>
      <w:r w:rsidR="007935B8"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7BADB545" w14:textId="36FE1B28" w:rsidR="006858F6" w:rsidRPr="00D76286" w:rsidRDefault="006858F6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уточненного земельного участка – 1496 кв.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0CBD9784" w14:textId="77777777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06A4CD6" w14:textId="2095DA43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9129C2F" w14:textId="0FB48D92" w:rsidR="00F565FD" w:rsidRPr="00D76286" w:rsidRDefault="007D43E6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09FEAD3D" w14:textId="44F1E0A0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36:34:0348011:23;</w:t>
      </w:r>
    </w:p>
    <w:p w14:paraId="0A48C1CC" w14:textId="1A079B9A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7D43E6" w:rsidRPr="00D76286">
        <w:rPr>
          <w:kern w:val="0"/>
          <w:sz w:val="28"/>
          <w:szCs w:val="28"/>
        </w:rPr>
        <w:t xml:space="preserve"> –</w:t>
      </w:r>
      <w:r w:rsidR="00F013C6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 xml:space="preserve">1534 кв. м; </w:t>
      </w:r>
    </w:p>
    <w:p w14:paraId="243F7146" w14:textId="7EA6EE89" w:rsidR="00F565FD" w:rsidRPr="00D76286" w:rsidRDefault="007D43E6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30E94CD1" w14:textId="4D2F3CD8" w:rsidR="00F565FD" w:rsidRPr="00D76286" w:rsidRDefault="00203979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47B8AD99" w14:textId="7AC00B60" w:rsidR="007935B8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</w:t>
      </w:r>
      <w:r w:rsidR="00F013C6">
        <w:rPr>
          <w:kern w:val="0"/>
          <w:sz w:val="28"/>
          <w:szCs w:val="28"/>
        </w:rPr>
        <w:t xml:space="preserve">уточненного </w:t>
      </w:r>
      <w:r w:rsidRPr="00D76286">
        <w:rPr>
          <w:kern w:val="0"/>
          <w:sz w:val="28"/>
          <w:szCs w:val="28"/>
        </w:rPr>
        <w:t>земельного участка меньше площади, указанной в ЕГРН, не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более чем </w:t>
      </w:r>
      <w:r w:rsidR="007D43E6" w:rsidRPr="00D76286">
        <w:rPr>
          <w:kern w:val="0"/>
          <w:sz w:val="28"/>
          <w:szCs w:val="28"/>
        </w:rPr>
        <w:t xml:space="preserve">на 10 процентов </w:t>
      </w:r>
      <w:r w:rsidRPr="00D76286">
        <w:rPr>
          <w:kern w:val="0"/>
          <w:sz w:val="28"/>
          <w:szCs w:val="28"/>
        </w:rPr>
        <w:t>(н</w:t>
      </w:r>
      <w:r w:rsidR="007D43E6" w:rsidRPr="00D76286">
        <w:rPr>
          <w:kern w:val="0"/>
          <w:sz w:val="28"/>
          <w:szCs w:val="28"/>
        </w:rPr>
        <w:t>а основании п</w:t>
      </w:r>
      <w:r w:rsidR="00F013C6">
        <w:rPr>
          <w:kern w:val="0"/>
          <w:sz w:val="28"/>
          <w:szCs w:val="28"/>
        </w:rPr>
        <w:t>.</w:t>
      </w:r>
      <w:r w:rsidR="007D43E6" w:rsidRPr="00D76286">
        <w:rPr>
          <w:kern w:val="0"/>
          <w:sz w:val="28"/>
          <w:szCs w:val="28"/>
        </w:rPr>
        <w:t xml:space="preserve"> 1 </w:t>
      </w:r>
      <w:r w:rsidR="00DA0B70">
        <w:rPr>
          <w:kern w:val="0"/>
          <w:sz w:val="28"/>
          <w:szCs w:val="28"/>
        </w:rPr>
        <w:t>ч. 3</w:t>
      </w:r>
      <w:r w:rsidRPr="00D76286">
        <w:rPr>
          <w:kern w:val="0"/>
          <w:sz w:val="28"/>
          <w:szCs w:val="28"/>
        </w:rPr>
        <w:t xml:space="preserve"> ст. 42.8 Федерального закона</w:t>
      </w:r>
      <w:r w:rsidR="009C5F35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«О кадастровой деятель</w:t>
      </w:r>
      <w:r w:rsidR="007D43E6" w:rsidRPr="00D76286">
        <w:rPr>
          <w:kern w:val="0"/>
          <w:sz w:val="28"/>
          <w:szCs w:val="28"/>
        </w:rPr>
        <w:t>ности»).</w:t>
      </w:r>
    </w:p>
    <w:p w14:paraId="0134C539" w14:textId="12E893D6" w:rsidR="00F565FD" w:rsidRPr="00D76286" w:rsidRDefault="00F565FD" w:rsidP="00D36C45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естественных границ земельного участка, устанавливаемых красных линий.</w:t>
      </w:r>
    </w:p>
    <w:p w14:paraId="607EC04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:ЗУ81</w:t>
      </w:r>
    </w:p>
    <w:p w14:paraId="79A3097B" w14:textId="5B7070C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>:34:0348011:14 площадью 1</w:t>
      </w:r>
      <w:r w:rsidR="006858F6" w:rsidRPr="00D76286">
        <w:rPr>
          <w:kern w:val="0"/>
          <w:sz w:val="28"/>
          <w:szCs w:val="28"/>
        </w:rPr>
        <w:t>0</w:t>
      </w:r>
      <w:r w:rsidRPr="00D76286">
        <w:rPr>
          <w:kern w:val="0"/>
          <w:sz w:val="28"/>
          <w:szCs w:val="28"/>
        </w:rPr>
        <w:t xml:space="preserve">00 кв. м, расположенного </w:t>
      </w:r>
      <w:r w:rsidR="007935B8" w:rsidRPr="00D76286">
        <w:rPr>
          <w:kern w:val="0"/>
          <w:sz w:val="28"/>
          <w:szCs w:val="28"/>
        </w:rPr>
        <w:t>по</w:t>
      </w:r>
      <w:r w:rsidR="007D43E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, 8. </w:t>
      </w:r>
    </w:p>
    <w:p w14:paraId="12E0E6B4" w14:textId="2ABD6A71" w:rsidR="006858F6" w:rsidRPr="00D76286" w:rsidRDefault="006858F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1300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7EAFA6F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3A67375" w14:textId="3269FBD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3A81BDC" w14:textId="6B39817F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33417DEC" w14:textId="3A4D913F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36:34:0348011:14;</w:t>
      </w:r>
    </w:p>
    <w:p w14:paraId="728886A5" w14:textId="4CC9DF73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7D43E6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1000 кв. м; </w:t>
      </w:r>
    </w:p>
    <w:p w14:paraId="7AA265D1" w14:textId="5960E09C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9C5F3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515FCC05" w14:textId="2510F1DE" w:rsidR="007710E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="00F565FD"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="00F565FD" w:rsidRPr="00D76286">
        <w:rPr>
          <w:kern w:val="0"/>
          <w:sz w:val="28"/>
          <w:szCs w:val="28"/>
        </w:rPr>
        <w:t xml:space="preserve"> кв. м (на основании</w:t>
      </w:r>
      <w:r w:rsidR="007D43E6" w:rsidRPr="00D76286">
        <w:rPr>
          <w:kern w:val="0"/>
          <w:sz w:val="28"/>
          <w:szCs w:val="28"/>
        </w:rPr>
        <w:t xml:space="preserve"> ч.</w:t>
      </w:r>
      <w:r w:rsidR="001A4D5B">
        <w:rPr>
          <w:kern w:val="0"/>
          <w:sz w:val="28"/>
          <w:szCs w:val="28"/>
        </w:rPr>
        <w:t xml:space="preserve"> </w:t>
      </w:r>
      <w:r w:rsidR="007D43E6" w:rsidRPr="00D76286">
        <w:rPr>
          <w:kern w:val="0"/>
          <w:sz w:val="28"/>
          <w:szCs w:val="28"/>
        </w:rPr>
        <w:t xml:space="preserve">2 </w:t>
      </w:r>
      <w:r w:rsidR="00F565FD" w:rsidRPr="00D76286">
        <w:rPr>
          <w:kern w:val="0"/>
          <w:sz w:val="28"/>
          <w:szCs w:val="28"/>
        </w:rPr>
        <w:t xml:space="preserve">п. 3 ст. 42.8 Федерального закона </w:t>
      </w:r>
      <w:r w:rsidR="002D15C2" w:rsidRPr="00D76286">
        <w:rPr>
          <w:kern w:val="0"/>
          <w:sz w:val="28"/>
          <w:szCs w:val="28"/>
        </w:rPr>
        <w:t>«</w:t>
      </w:r>
      <w:r w:rsidR="00F565FD" w:rsidRPr="00D76286">
        <w:rPr>
          <w:kern w:val="0"/>
          <w:sz w:val="28"/>
          <w:szCs w:val="28"/>
        </w:rPr>
        <w:t>О кадастровой деятельности</w:t>
      </w:r>
      <w:r w:rsidR="002D15C2" w:rsidRPr="00D76286">
        <w:rPr>
          <w:kern w:val="0"/>
          <w:sz w:val="28"/>
          <w:szCs w:val="28"/>
        </w:rPr>
        <w:t>»</w:t>
      </w:r>
      <w:r w:rsidR="007D43E6" w:rsidRPr="00D76286">
        <w:rPr>
          <w:kern w:val="0"/>
          <w:sz w:val="28"/>
          <w:szCs w:val="28"/>
        </w:rPr>
        <w:t>).</w:t>
      </w:r>
    </w:p>
    <w:p w14:paraId="4329091F" w14:textId="6322B13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184FD06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:ЗУ82</w:t>
      </w:r>
    </w:p>
    <w:p w14:paraId="48FA55E8" w14:textId="05F8E5B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2100 кв. м, занимаемый детским садом №</w:t>
      </w:r>
      <w:r w:rsidR="002D15C2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1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, 11. </w:t>
      </w:r>
    </w:p>
    <w:p w14:paraId="46BE8D5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741C15D" w14:textId="4DEEF076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C11787">
        <w:rPr>
          <w:kern w:val="0"/>
          <w:sz w:val="28"/>
          <w:szCs w:val="28"/>
        </w:rPr>
        <w:t xml:space="preserve"> как </w:t>
      </w:r>
      <w:r w:rsidRPr="00D76286">
        <w:rPr>
          <w:kern w:val="0"/>
          <w:sz w:val="28"/>
          <w:szCs w:val="28"/>
        </w:rPr>
        <w:t>«Дошкольное, начальное и среднее общее образование»</w:t>
      </w:r>
      <w:r w:rsidR="00C11787">
        <w:rPr>
          <w:kern w:val="0"/>
          <w:sz w:val="28"/>
          <w:szCs w:val="28"/>
        </w:rPr>
        <w:t xml:space="preserve"> (код 3.5.1)</w:t>
      </w:r>
      <w:r w:rsidRPr="00D76286">
        <w:rPr>
          <w:kern w:val="0"/>
          <w:sz w:val="28"/>
          <w:szCs w:val="28"/>
        </w:rPr>
        <w:t>.</w:t>
      </w:r>
    </w:p>
    <w:p w14:paraId="50A3D670" w14:textId="73E5222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 в </w:t>
      </w:r>
      <w:r w:rsidR="007710EE" w:rsidRPr="00D76286">
        <w:rPr>
          <w:kern w:val="0"/>
          <w:sz w:val="28"/>
          <w:szCs w:val="28"/>
        </w:rPr>
        <w:t>соответствии</w:t>
      </w:r>
      <w:r w:rsidRPr="00D76286">
        <w:rPr>
          <w:kern w:val="0"/>
          <w:sz w:val="28"/>
          <w:szCs w:val="28"/>
        </w:rPr>
        <w:t xml:space="preserve"> с границами территориальной зоны особого регламента специализированной </w:t>
      </w:r>
      <w:r w:rsidR="007D43E6" w:rsidRPr="00D76286">
        <w:rPr>
          <w:kern w:val="0"/>
          <w:sz w:val="28"/>
          <w:szCs w:val="28"/>
        </w:rPr>
        <w:t>общественно-деловой застройки (территориальной</w:t>
      </w:r>
      <w:r w:rsidRPr="00D76286">
        <w:rPr>
          <w:kern w:val="0"/>
          <w:sz w:val="28"/>
          <w:szCs w:val="28"/>
        </w:rPr>
        <w:t xml:space="preserve"> зон</w:t>
      </w:r>
      <w:r w:rsidR="007D43E6" w:rsidRPr="00D76286">
        <w:rPr>
          <w:kern w:val="0"/>
          <w:sz w:val="28"/>
          <w:szCs w:val="28"/>
        </w:rPr>
        <w:t>ы</w:t>
      </w:r>
      <w:r w:rsidRPr="00D76286">
        <w:rPr>
          <w:kern w:val="0"/>
          <w:sz w:val="28"/>
          <w:szCs w:val="28"/>
        </w:rPr>
        <w:t xml:space="preserve"> размещения внутриквартальной социальной инфраструктуры), индекс ОД</w:t>
      </w:r>
      <w:proofErr w:type="gramStart"/>
      <w:r w:rsidRPr="00D76286">
        <w:rPr>
          <w:kern w:val="0"/>
          <w:sz w:val="28"/>
          <w:szCs w:val="28"/>
        </w:rPr>
        <w:t>С(</w:t>
      </w:r>
      <w:proofErr w:type="gramEnd"/>
      <w:r w:rsidRPr="00D76286">
        <w:rPr>
          <w:kern w:val="0"/>
          <w:sz w:val="28"/>
          <w:szCs w:val="28"/>
        </w:rPr>
        <w:t xml:space="preserve">о), </w:t>
      </w:r>
      <w:proofErr w:type="spellStart"/>
      <w:r w:rsidRPr="00D76286">
        <w:rPr>
          <w:kern w:val="0"/>
          <w:sz w:val="28"/>
          <w:szCs w:val="28"/>
        </w:rPr>
        <w:t>подзона</w:t>
      </w:r>
      <w:proofErr w:type="spellEnd"/>
      <w:r w:rsidR="00C11787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193, координаты</w:t>
      </w:r>
      <w:r w:rsidR="007D43E6" w:rsidRPr="00D76286">
        <w:rPr>
          <w:kern w:val="0"/>
          <w:sz w:val="28"/>
          <w:szCs w:val="28"/>
        </w:rPr>
        <w:t xml:space="preserve"> характерных точек которых</w:t>
      </w:r>
      <w:r w:rsidRPr="00D76286">
        <w:rPr>
          <w:kern w:val="0"/>
          <w:sz w:val="28"/>
          <w:szCs w:val="28"/>
        </w:rPr>
        <w:t xml:space="preserve"> содержатся в П</w:t>
      </w:r>
      <w:r w:rsidR="007D43E6" w:rsidRPr="00D76286">
        <w:rPr>
          <w:kern w:val="0"/>
          <w:sz w:val="28"/>
          <w:szCs w:val="28"/>
        </w:rPr>
        <w:t>равилах землепользования и застройки</w:t>
      </w:r>
      <w:r w:rsidRPr="00D76286">
        <w:rPr>
          <w:kern w:val="0"/>
          <w:sz w:val="28"/>
          <w:szCs w:val="28"/>
        </w:rPr>
        <w:t>.</w:t>
      </w:r>
    </w:p>
    <w:p w14:paraId="386675BB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:ЗУ83</w:t>
      </w:r>
    </w:p>
    <w:p w14:paraId="4DBF681D" w14:textId="174F8909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:34:0348011:4 площадью </w:t>
      </w:r>
      <w:r w:rsidR="006858F6" w:rsidRPr="00D76286">
        <w:rPr>
          <w:kern w:val="0"/>
          <w:sz w:val="28"/>
          <w:szCs w:val="28"/>
        </w:rPr>
        <w:t>1492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7710EE" w:rsidRPr="00D76286">
        <w:rPr>
          <w:kern w:val="0"/>
          <w:sz w:val="28"/>
          <w:szCs w:val="28"/>
        </w:rPr>
        <w:t>по</w:t>
      </w:r>
      <w:r w:rsidR="007D43E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, 12. </w:t>
      </w:r>
    </w:p>
    <w:p w14:paraId="03A29008" w14:textId="5B2F6F92" w:rsidR="006858F6" w:rsidRPr="00D76286" w:rsidRDefault="006858F6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1478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430A10ED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4383F9E" w14:textId="30EF0CA8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CED8357" w14:textId="16875803" w:rsidR="00F565FD" w:rsidRPr="00D76286" w:rsidRDefault="007D43E6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2ED46CA9" w14:textId="4A97AF55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36:34:0348011:4;</w:t>
      </w:r>
    </w:p>
    <w:p w14:paraId="265950E2" w14:textId="382E205A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7D43E6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1492 кв. м; </w:t>
      </w:r>
    </w:p>
    <w:p w14:paraId="4B80BE80" w14:textId="6610A2D9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C11787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5C9EF2D3" w14:textId="4E892D91" w:rsidR="007710EE" w:rsidRPr="00D76286" w:rsidRDefault="000A386E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меньше площади, указанной в ЕГРН, не более чем </w:t>
      </w:r>
      <w:r w:rsidR="007D43E6" w:rsidRPr="00D76286">
        <w:rPr>
          <w:kern w:val="0"/>
          <w:sz w:val="28"/>
          <w:szCs w:val="28"/>
        </w:rPr>
        <w:t xml:space="preserve">на 10 процентов </w:t>
      </w:r>
      <w:r w:rsidR="00840777" w:rsidRPr="00D76286">
        <w:rPr>
          <w:kern w:val="0"/>
          <w:sz w:val="28"/>
          <w:szCs w:val="28"/>
        </w:rPr>
        <w:t xml:space="preserve">(на основании п. 1 ч. </w:t>
      </w:r>
      <w:r w:rsidR="002D15C2" w:rsidRPr="00D76286">
        <w:rPr>
          <w:kern w:val="0"/>
          <w:sz w:val="28"/>
          <w:szCs w:val="28"/>
        </w:rPr>
        <w:t>3 ст. 42.8 Федерального закона</w:t>
      </w:r>
      <w:r w:rsidR="007D43E6" w:rsidRPr="00D76286">
        <w:rPr>
          <w:kern w:val="0"/>
          <w:sz w:val="28"/>
          <w:szCs w:val="28"/>
        </w:rPr>
        <w:t xml:space="preserve"> «О кадастровой деятельности»)</w:t>
      </w:r>
      <w:r w:rsidR="00840777" w:rsidRPr="00D76286">
        <w:rPr>
          <w:kern w:val="0"/>
          <w:sz w:val="28"/>
          <w:szCs w:val="28"/>
        </w:rPr>
        <w:t>.</w:t>
      </w:r>
    </w:p>
    <w:p w14:paraId="25190A85" w14:textId="58D67E5D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4CB557DF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:ЗУ84</w:t>
      </w:r>
    </w:p>
    <w:p w14:paraId="63F8F1C2" w14:textId="37D7DAFA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 xml:space="preserve">:34:0348011:5 площадью </w:t>
      </w:r>
      <w:r w:rsidR="006858F6" w:rsidRPr="00D76286">
        <w:rPr>
          <w:kern w:val="0"/>
          <w:sz w:val="28"/>
          <w:szCs w:val="28"/>
        </w:rPr>
        <w:t>1461</w:t>
      </w:r>
      <w:r w:rsidRPr="00D76286">
        <w:rPr>
          <w:kern w:val="0"/>
          <w:sz w:val="28"/>
          <w:szCs w:val="28"/>
        </w:rPr>
        <w:t xml:space="preserve"> кв. м, расположенного </w:t>
      </w:r>
      <w:r w:rsidR="007710EE" w:rsidRPr="00D76286">
        <w:rPr>
          <w:kern w:val="0"/>
          <w:sz w:val="28"/>
          <w:szCs w:val="28"/>
        </w:rPr>
        <w:t>по</w:t>
      </w:r>
      <w:r w:rsidR="00840777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, 14. </w:t>
      </w:r>
    </w:p>
    <w:p w14:paraId="6148E60D" w14:textId="0D90774B" w:rsidR="006858F6" w:rsidRPr="00D76286" w:rsidRDefault="006858F6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1489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605F80F5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AE31CE8" w14:textId="764F8F20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5D8CB53" w14:textId="29F6EDC0" w:rsidR="00F565FD" w:rsidRPr="00D76286" w:rsidRDefault="007D43E6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68FCD6DD" w14:textId="27443CCB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36:34:0348011:5;</w:t>
      </w:r>
    </w:p>
    <w:p w14:paraId="46CBC077" w14:textId="7FDD090A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840777" w:rsidRPr="00D76286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1461 кв. м; </w:t>
      </w:r>
    </w:p>
    <w:p w14:paraId="11A36974" w14:textId="19E20C6B" w:rsidR="00F565FD" w:rsidRPr="00D76286" w:rsidRDefault="00203979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C11787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законодательства и подлежат уточнению.</w:t>
      </w:r>
    </w:p>
    <w:p w14:paraId="0D9ECE9C" w14:textId="16A01129" w:rsidR="007710EE" w:rsidRPr="00D76286" w:rsidRDefault="000A386E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 xml:space="preserve">участка больше площади, </w:t>
      </w:r>
      <w:r w:rsidR="00835ED4" w:rsidRPr="00D76286">
        <w:rPr>
          <w:kern w:val="0"/>
          <w:sz w:val="28"/>
          <w:szCs w:val="28"/>
        </w:rPr>
        <w:t xml:space="preserve">указанной в ЕГРН, не более чем на величину предельного </w:t>
      </w:r>
      <w:r w:rsidR="00F565FD" w:rsidRPr="00D76286">
        <w:rPr>
          <w:kern w:val="0"/>
          <w:sz w:val="28"/>
          <w:szCs w:val="28"/>
        </w:rPr>
        <w:t xml:space="preserve">минимального размера земельного участка в соответствии с </w:t>
      </w:r>
      <w:r w:rsidR="00835ED4" w:rsidRPr="00D76286">
        <w:rPr>
          <w:kern w:val="0"/>
          <w:sz w:val="28"/>
          <w:szCs w:val="28"/>
        </w:rPr>
        <w:t>градостроительными регламентами, который составляет 300</w:t>
      </w:r>
      <w:r w:rsidR="00F565FD" w:rsidRPr="00D76286">
        <w:rPr>
          <w:kern w:val="0"/>
          <w:sz w:val="28"/>
          <w:szCs w:val="28"/>
        </w:rPr>
        <w:t xml:space="preserve"> кв. м (</w:t>
      </w:r>
      <w:r w:rsidR="00203979" w:rsidRPr="00D76286">
        <w:rPr>
          <w:kern w:val="0"/>
          <w:sz w:val="28"/>
          <w:szCs w:val="28"/>
        </w:rPr>
        <w:t>на основании п. 2 ч.</w:t>
      </w:r>
      <w:r w:rsidR="00FB497A">
        <w:rPr>
          <w:kern w:val="0"/>
          <w:sz w:val="28"/>
          <w:szCs w:val="28"/>
        </w:rPr>
        <w:t xml:space="preserve"> </w:t>
      </w:r>
      <w:r w:rsidR="00203979" w:rsidRPr="00D76286">
        <w:rPr>
          <w:kern w:val="0"/>
          <w:sz w:val="28"/>
          <w:szCs w:val="28"/>
        </w:rPr>
        <w:t>3 ст. 42.8 Федерального закона «О кадастровой деятельности»</w:t>
      </w:r>
      <w:r w:rsidR="00840777" w:rsidRPr="00D76286">
        <w:rPr>
          <w:kern w:val="0"/>
          <w:sz w:val="28"/>
          <w:szCs w:val="28"/>
        </w:rPr>
        <w:t>).</w:t>
      </w:r>
    </w:p>
    <w:p w14:paraId="451140E9" w14:textId="2068F71D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устанавливаемых красных линий.</w:t>
      </w:r>
    </w:p>
    <w:p w14:paraId="41F40635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:ЗУ86</w:t>
      </w:r>
    </w:p>
    <w:p w14:paraId="499EF7BE" w14:textId="3A26808F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уточнить границы земельного участка </w:t>
      </w:r>
      <w:r w:rsidR="00840777" w:rsidRPr="00D76286">
        <w:rPr>
          <w:kern w:val="0"/>
          <w:sz w:val="28"/>
          <w:szCs w:val="28"/>
        </w:rPr>
        <w:t xml:space="preserve">с кадастровым номером 36:34:0348011:9 </w:t>
      </w:r>
      <w:r w:rsidRPr="00D76286">
        <w:rPr>
          <w:kern w:val="0"/>
          <w:sz w:val="28"/>
          <w:szCs w:val="28"/>
        </w:rPr>
        <w:t>площадью 1632 кв. м, расположенного под блокированным жилым домом</w:t>
      </w:r>
      <w:r w:rsidR="007710EE" w:rsidRPr="00D76286">
        <w:rPr>
          <w:kern w:val="0"/>
          <w:sz w:val="28"/>
          <w:szCs w:val="28"/>
        </w:rPr>
        <w:t xml:space="preserve"> № 20</w:t>
      </w:r>
      <w:r w:rsidRPr="00D76286">
        <w:rPr>
          <w:kern w:val="0"/>
          <w:sz w:val="28"/>
          <w:szCs w:val="28"/>
        </w:rPr>
        <w:t xml:space="preserve">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6EF882E2" w14:textId="16533A6F" w:rsidR="006858F6" w:rsidRPr="00D76286" w:rsidRDefault="006858F6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участка – 1632 </w:t>
      </w:r>
      <w:r w:rsidR="009C5F35">
        <w:rPr>
          <w:kern w:val="0"/>
          <w:sz w:val="28"/>
          <w:szCs w:val="28"/>
        </w:rPr>
        <w:t>кв. м</w:t>
      </w:r>
      <w:r w:rsidRPr="00D76286">
        <w:rPr>
          <w:kern w:val="0"/>
          <w:sz w:val="28"/>
          <w:szCs w:val="28"/>
        </w:rPr>
        <w:t>.</w:t>
      </w:r>
    </w:p>
    <w:p w14:paraId="729321B7" w14:textId="77777777" w:rsidR="00F565FD" w:rsidRPr="00D76286" w:rsidRDefault="00F565FD" w:rsidP="00E12284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18166B0" w14:textId="62BC2BA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C4D357F" w14:textId="3756C5D1" w:rsidR="00F565FD" w:rsidRPr="00D76286" w:rsidRDefault="007D43E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 ранее учтенном земельном участке: </w:t>
      </w:r>
    </w:p>
    <w:p w14:paraId="290A0E86" w14:textId="15BF1C9A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36:34:0348011:9;</w:t>
      </w:r>
    </w:p>
    <w:p w14:paraId="01DBE5CD" w14:textId="5FB8F717" w:rsidR="00F565FD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F565FD" w:rsidRPr="00D76286">
        <w:rPr>
          <w:kern w:val="0"/>
          <w:sz w:val="28"/>
          <w:szCs w:val="28"/>
        </w:rPr>
        <w:t xml:space="preserve">1632 кв. м; </w:t>
      </w:r>
    </w:p>
    <w:p w14:paraId="6C0BA902" w14:textId="60BF555C" w:rsidR="00F565FD" w:rsidRPr="00D76286" w:rsidRDefault="0084077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FB497A">
        <w:rPr>
          <w:kern w:val="0"/>
          <w:sz w:val="28"/>
          <w:szCs w:val="28"/>
        </w:rPr>
        <w:t> </w:t>
      </w:r>
      <w:r w:rsidR="007D43E6" w:rsidRPr="00D76286">
        <w:rPr>
          <w:kern w:val="0"/>
          <w:sz w:val="28"/>
          <w:szCs w:val="28"/>
        </w:rPr>
        <w:t>вид разрешенного использования – для индивидуального жилищного строительства;</w:t>
      </w:r>
    </w:p>
    <w:p w14:paraId="31035AB4" w14:textId="388CB6F4" w:rsidR="007710EE" w:rsidRPr="00D76286" w:rsidRDefault="00203979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</w:t>
      </w:r>
      <w:r w:rsidR="00FB497A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границы</w:t>
      </w:r>
      <w:r w:rsidR="00F565FD" w:rsidRPr="00D76286">
        <w:rPr>
          <w:kern w:val="0"/>
          <w:sz w:val="28"/>
          <w:szCs w:val="28"/>
        </w:rPr>
        <w:t xml:space="preserve"> не установлены в соответствии с требованиями действующего законод</w:t>
      </w:r>
      <w:r w:rsidR="007710EE" w:rsidRPr="00D76286">
        <w:rPr>
          <w:kern w:val="0"/>
          <w:sz w:val="28"/>
          <w:szCs w:val="28"/>
        </w:rPr>
        <w:t>ательства и подлежат уточнению.</w:t>
      </w:r>
    </w:p>
    <w:p w14:paraId="3A0A3C03" w14:textId="0D12F771" w:rsidR="007710EE" w:rsidRPr="00D76286" w:rsidRDefault="000A386E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Площадь уточненного земельного </w:t>
      </w:r>
      <w:r w:rsidR="00F565FD" w:rsidRPr="00D76286">
        <w:rPr>
          <w:kern w:val="0"/>
          <w:sz w:val="28"/>
          <w:szCs w:val="28"/>
        </w:rPr>
        <w:t>участка р</w:t>
      </w:r>
      <w:r w:rsidR="007710EE" w:rsidRPr="00D76286">
        <w:rPr>
          <w:kern w:val="0"/>
          <w:sz w:val="28"/>
          <w:szCs w:val="28"/>
        </w:rPr>
        <w:t>авна площади, указанной в</w:t>
      </w:r>
      <w:r w:rsidR="00FB497A">
        <w:rPr>
          <w:kern w:val="0"/>
          <w:sz w:val="28"/>
          <w:szCs w:val="28"/>
        </w:rPr>
        <w:t> </w:t>
      </w:r>
      <w:r w:rsidR="007710EE" w:rsidRPr="00D76286">
        <w:rPr>
          <w:kern w:val="0"/>
          <w:sz w:val="28"/>
          <w:szCs w:val="28"/>
        </w:rPr>
        <w:t>ЕГРН.</w:t>
      </w:r>
    </w:p>
    <w:p w14:paraId="7067DE10" w14:textId="35AD152F" w:rsidR="00F565FD" w:rsidRPr="00D76286" w:rsidRDefault="007710EE" w:rsidP="00955D49">
      <w:pPr>
        <w:widowControl/>
        <w:tabs>
          <w:tab w:val="left" w:pos="142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</w:t>
      </w:r>
      <w:r w:rsidR="00F565FD" w:rsidRPr="00D76286">
        <w:rPr>
          <w:kern w:val="0"/>
          <w:sz w:val="28"/>
          <w:szCs w:val="28"/>
        </w:rPr>
        <w:t>образуемого земельного уча</w:t>
      </w:r>
      <w:r w:rsidRPr="00D76286">
        <w:rPr>
          <w:kern w:val="0"/>
          <w:sz w:val="28"/>
          <w:szCs w:val="28"/>
        </w:rPr>
        <w:t xml:space="preserve">стка определены с учетом границ </w:t>
      </w:r>
      <w:r w:rsidR="00F565FD" w:rsidRPr="00D76286">
        <w:rPr>
          <w:kern w:val="0"/>
          <w:sz w:val="28"/>
          <w:szCs w:val="28"/>
        </w:rPr>
        <w:t>смежных земельных участков, стоящих на кадастровом учете</w:t>
      </w:r>
      <w:r w:rsidRPr="00D76286">
        <w:rPr>
          <w:kern w:val="0"/>
          <w:sz w:val="28"/>
          <w:szCs w:val="28"/>
        </w:rPr>
        <w:t xml:space="preserve">, естественных </w:t>
      </w:r>
      <w:r w:rsidR="00F565FD" w:rsidRPr="00D76286">
        <w:rPr>
          <w:kern w:val="0"/>
          <w:sz w:val="28"/>
          <w:szCs w:val="28"/>
        </w:rPr>
        <w:t>границ земельного участка, устанавливаемых красных линий.</w:t>
      </w:r>
    </w:p>
    <w:p w14:paraId="5BBF0D4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:ЗУ87</w:t>
      </w:r>
    </w:p>
    <w:p w14:paraId="4B6DA4E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772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85CF82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1A8EB20" w14:textId="00C6DC2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851073D" w14:textId="7C5726A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смежных земельных участков, стоящих на кадастровом учете,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75B3374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:ЗУ88</w:t>
      </w:r>
    </w:p>
    <w:p w14:paraId="775BE16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AE3F59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365106A8" w14:textId="3091703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5D793757" w14:textId="7A4CEE4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устанавливаемых красных линий,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E4CFC6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:ЗУ89</w:t>
      </w:r>
    </w:p>
    <w:p w14:paraId="3A7C595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F7CD2A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2A9F4F0" w14:textId="407AD9E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4D264B5E" w14:textId="631F09D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5126271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:ЗУ90</w:t>
      </w:r>
    </w:p>
    <w:p w14:paraId="3FB7B62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05D4444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B4CE5AF" w14:textId="5F4060A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0144EC2" w14:textId="02B69A8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761E165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:ЗУ91</w:t>
      </w:r>
    </w:p>
    <w:p w14:paraId="7B4B9B0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E869DB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D5DC81B" w14:textId="7665D28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1D27DFE" w14:textId="2DE6FDB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338260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:ЗУ92</w:t>
      </w:r>
    </w:p>
    <w:p w14:paraId="1C16DF1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34784C7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61A3365" w14:textId="1325D86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36326C14" w14:textId="67B4EFD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4769128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:ЗУ93</w:t>
      </w:r>
    </w:p>
    <w:p w14:paraId="24F9C2E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800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CB5FDC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CD6163D" w14:textId="31D8B63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0C1FCC33" w14:textId="19018DE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3AE9702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:ЗУ94</w:t>
      </w:r>
    </w:p>
    <w:p w14:paraId="288182A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629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0B7D463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FFC4D47" w14:textId="70E0CAE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6D2D82B1" w14:textId="0012834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5FBC1B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:ЗУ95</w:t>
      </w:r>
    </w:p>
    <w:p w14:paraId="2642E48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627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6F466D4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BDB3340" w14:textId="05AFCDE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234A2533" w14:textId="68B1778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6E81CE3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:ЗУ96</w:t>
      </w:r>
    </w:p>
    <w:p w14:paraId="04D233F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644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0F21100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26FDED1" w14:textId="1A089506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8C3B359" w14:textId="6F6DF53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26C41263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:ЗУ97</w:t>
      </w:r>
    </w:p>
    <w:p w14:paraId="4B021B28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653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2AD8BA67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773D855" w14:textId="696D23F4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23F29B2" w14:textId="0E38CB34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1C2F4BF6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:ЗУ98</w:t>
      </w:r>
    </w:p>
    <w:p w14:paraId="5D81DBFB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59E10E30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9EA37C2" w14:textId="4D0D870A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969CBAB" w14:textId="0D4C0792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территории, устанавливаемых красных линий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AB72FD3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:ЗУ99</w:t>
      </w:r>
    </w:p>
    <w:p w14:paraId="30B256D1" w14:textId="77777777" w:rsidR="00F565FD" w:rsidRPr="00D76286" w:rsidRDefault="00F565FD" w:rsidP="00405571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600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4B96D5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8A54FAC" w14:textId="4517902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</w:t>
      </w:r>
      <w:r w:rsidR="007D3641" w:rsidRPr="00D76286">
        <w:rPr>
          <w:kern w:val="0"/>
          <w:sz w:val="28"/>
          <w:szCs w:val="28"/>
        </w:rPr>
        <w:t>землепользования и застройки как «Для индивидуального жилищного строительства» (код 2.1).</w:t>
      </w:r>
    </w:p>
    <w:p w14:paraId="18EE2685" w14:textId="61E9CF1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348762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:ЗУ100</w:t>
      </w:r>
    </w:p>
    <w:p w14:paraId="0DE9E56E" w14:textId="4B57FCD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3133 кв. м, расположенный под блокированным жилым домом</w:t>
      </w:r>
      <w:r w:rsidR="00F534A7">
        <w:rPr>
          <w:kern w:val="0"/>
          <w:sz w:val="28"/>
          <w:szCs w:val="28"/>
        </w:rPr>
        <w:t xml:space="preserve"> </w:t>
      </w:r>
      <w:r w:rsidR="00B95DF6" w:rsidRPr="00D76286">
        <w:rPr>
          <w:kern w:val="0"/>
          <w:sz w:val="28"/>
          <w:szCs w:val="28"/>
        </w:rPr>
        <w:t>№</w:t>
      </w:r>
      <w:r w:rsidR="00F534A7">
        <w:rPr>
          <w:kern w:val="0"/>
          <w:sz w:val="28"/>
          <w:szCs w:val="28"/>
        </w:rPr>
        <w:t> </w:t>
      </w:r>
      <w:r w:rsidR="00B95DF6" w:rsidRPr="00D76286">
        <w:rPr>
          <w:kern w:val="0"/>
          <w:sz w:val="28"/>
          <w:szCs w:val="28"/>
        </w:rPr>
        <w:t>11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>ул. Ковтуна</w:t>
      </w:r>
      <w:r w:rsidRPr="00D76286">
        <w:rPr>
          <w:kern w:val="0"/>
          <w:sz w:val="28"/>
          <w:szCs w:val="28"/>
        </w:rPr>
        <w:t xml:space="preserve">. </w:t>
      </w:r>
    </w:p>
    <w:p w14:paraId="61135AF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E95BACE" w14:textId="0423035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112C3B18" w14:textId="6662F90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ЕГРН сведения о данном земельном участке либо </w:t>
      </w:r>
      <w:r w:rsidR="00C1037D">
        <w:rPr>
          <w:kern w:val="0"/>
          <w:sz w:val="28"/>
          <w:szCs w:val="28"/>
        </w:rPr>
        <w:t>ОКС</w:t>
      </w:r>
      <w:r w:rsidRPr="00D76286">
        <w:rPr>
          <w:kern w:val="0"/>
          <w:sz w:val="28"/>
          <w:szCs w:val="28"/>
        </w:rPr>
        <w:t xml:space="preserve"> </w:t>
      </w:r>
      <w:r w:rsidR="00B95DF6" w:rsidRPr="00D76286">
        <w:rPr>
          <w:kern w:val="0"/>
          <w:sz w:val="28"/>
          <w:szCs w:val="28"/>
        </w:rPr>
        <w:t>отсутствуют</w:t>
      </w:r>
      <w:r w:rsidRPr="00D76286">
        <w:rPr>
          <w:kern w:val="0"/>
          <w:sz w:val="28"/>
          <w:szCs w:val="28"/>
        </w:rPr>
        <w:t>.</w:t>
      </w:r>
    </w:p>
    <w:p w14:paraId="68E3BB6B" w14:textId="5724766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данных, содержащихся в техническом паспорте на жилой дом,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>, устанавливаемых красных линий.</w:t>
      </w:r>
    </w:p>
    <w:p w14:paraId="0399DE7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:ЗУ104</w:t>
      </w:r>
    </w:p>
    <w:p w14:paraId="40F7AECE" w14:textId="5B18005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3239 кв. м, расположенный под блокированным жилым домом</w:t>
      </w:r>
      <w:r w:rsidR="00B95DF6" w:rsidRPr="00D76286">
        <w:rPr>
          <w:kern w:val="0"/>
          <w:sz w:val="28"/>
          <w:szCs w:val="28"/>
        </w:rPr>
        <w:t xml:space="preserve"> №</w:t>
      </w:r>
      <w:r w:rsidR="009C4927">
        <w:rPr>
          <w:kern w:val="0"/>
          <w:sz w:val="28"/>
          <w:szCs w:val="28"/>
        </w:rPr>
        <w:t> </w:t>
      </w:r>
      <w:r w:rsidR="00B95DF6" w:rsidRPr="00D76286">
        <w:rPr>
          <w:kern w:val="0"/>
          <w:sz w:val="28"/>
          <w:szCs w:val="28"/>
        </w:rPr>
        <w:t>3</w:t>
      </w:r>
      <w:r w:rsidR="00840777" w:rsidRPr="00D76286">
        <w:rPr>
          <w:kern w:val="0"/>
          <w:sz w:val="28"/>
          <w:szCs w:val="28"/>
        </w:rPr>
        <w:t xml:space="preserve"> по ул. Ковтуна</w:t>
      </w:r>
      <w:r w:rsidRPr="00D76286">
        <w:rPr>
          <w:kern w:val="0"/>
          <w:sz w:val="28"/>
          <w:szCs w:val="28"/>
        </w:rPr>
        <w:t xml:space="preserve">. </w:t>
      </w:r>
    </w:p>
    <w:p w14:paraId="78F9E42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5B3C6A1" w14:textId="42D13683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7CD7C329" w14:textId="75EAAA22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ЕГРН сведения о данном земельном участке либо </w:t>
      </w:r>
      <w:r w:rsidR="00361383">
        <w:rPr>
          <w:kern w:val="0"/>
          <w:sz w:val="28"/>
          <w:szCs w:val="28"/>
        </w:rPr>
        <w:t>ОКС</w:t>
      </w:r>
      <w:r w:rsidRPr="00D76286">
        <w:rPr>
          <w:kern w:val="0"/>
          <w:sz w:val="28"/>
          <w:szCs w:val="28"/>
        </w:rPr>
        <w:t xml:space="preserve"> </w:t>
      </w:r>
      <w:r w:rsidR="00B95DF6" w:rsidRPr="00D76286">
        <w:rPr>
          <w:kern w:val="0"/>
          <w:sz w:val="28"/>
          <w:szCs w:val="28"/>
        </w:rPr>
        <w:t>отсутствуют</w:t>
      </w:r>
      <w:r w:rsidRPr="00D76286">
        <w:rPr>
          <w:kern w:val="0"/>
          <w:sz w:val="28"/>
          <w:szCs w:val="28"/>
        </w:rPr>
        <w:t>.</w:t>
      </w:r>
    </w:p>
    <w:p w14:paraId="7C66F054" w14:textId="2101BFFF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>, устанавливаемых красных линий.</w:t>
      </w:r>
    </w:p>
    <w:p w14:paraId="141ED136" w14:textId="77777777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:ЗУ108</w:t>
      </w:r>
    </w:p>
    <w:p w14:paraId="7D4CC07B" w14:textId="30EAA8EB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2984 кв. м, расположенный под блокированным жилым домом </w:t>
      </w:r>
      <w:r w:rsidR="00B95DF6" w:rsidRPr="00D76286">
        <w:rPr>
          <w:kern w:val="0"/>
          <w:sz w:val="28"/>
          <w:szCs w:val="28"/>
        </w:rPr>
        <w:t>№</w:t>
      </w:r>
      <w:r w:rsidR="009C4927">
        <w:rPr>
          <w:kern w:val="0"/>
          <w:sz w:val="28"/>
          <w:szCs w:val="28"/>
        </w:rPr>
        <w:t> </w:t>
      </w:r>
      <w:r w:rsidR="00B95DF6" w:rsidRPr="00D76286">
        <w:rPr>
          <w:kern w:val="0"/>
          <w:sz w:val="28"/>
          <w:szCs w:val="28"/>
        </w:rPr>
        <w:t>1</w:t>
      </w:r>
      <w:r w:rsidR="00840777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по </w:t>
      </w:r>
      <w:r w:rsidR="00B95DF6" w:rsidRPr="00D76286">
        <w:rPr>
          <w:kern w:val="0"/>
          <w:sz w:val="28"/>
          <w:szCs w:val="28"/>
        </w:rPr>
        <w:t>ул. Ковтуна</w:t>
      </w:r>
      <w:r w:rsidRPr="00D76286">
        <w:rPr>
          <w:kern w:val="0"/>
          <w:sz w:val="28"/>
          <w:szCs w:val="28"/>
        </w:rPr>
        <w:t xml:space="preserve">. </w:t>
      </w:r>
    </w:p>
    <w:p w14:paraId="048133E9" w14:textId="77777777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BB1239F" w14:textId="65933829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</w:t>
      </w:r>
      <w:r w:rsidR="00840777" w:rsidRPr="00D76286">
        <w:rPr>
          <w:kern w:val="0"/>
          <w:sz w:val="28"/>
          <w:szCs w:val="28"/>
        </w:rPr>
        <w:t>ми землепользования и застройки как «</w:t>
      </w:r>
      <w:r w:rsidRPr="00D76286">
        <w:rPr>
          <w:kern w:val="0"/>
          <w:sz w:val="28"/>
          <w:szCs w:val="28"/>
        </w:rPr>
        <w:t>Малоэтажная многоквартирная жилая застройка»</w:t>
      </w:r>
      <w:r w:rsidR="00840777" w:rsidRPr="00D76286">
        <w:rPr>
          <w:kern w:val="0"/>
          <w:sz w:val="28"/>
          <w:szCs w:val="28"/>
        </w:rPr>
        <w:t xml:space="preserve"> (код 2.1.1)</w:t>
      </w:r>
      <w:r w:rsidRPr="00D76286">
        <w:rPr>
          <w:kern w:val="0"/>
          <w:sz w:val="28"/>
          <w:szCs w:val="28"/>
        </w:rPr>
        <w:t>.</w:t>
      </w:r>
    </w:p>
    <w:p w14:paraId="05B06A86" w14:textId="4BBB6342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 ЕГРН сведения о данном земельном участке либо </w:t>
      </w:r>
      <w:r w:rsidR="00361383">
        <w:rPr>
          <w:kern w:val="0"/>
          <w:sz w:val="28"/>
          <w:szCs w:val="28"/>
        </w:rPr>
        <w:t>ОКС</w:t>
      </w:r>
      <w:r w:rsidRPr="00D76286">
        <w:rPr>
          <w:kern w:val="0"/>
          <w:sz w:val="28"/>
          <w:szCs w:val="28"/>
        </w:rPr>
        <w:t xml:space="preserve"> </w:t>
      </w:r>
      <w:r w:rsidR="00B95DF6" w:rsidRPr="00D76286">
        <w:rPr>
          <w:kern w:val="0"/>
          <w:sz w:val="28"/>
          <w:szCs w:val="28"/>
        </w:rPr>
        <w:t>отсутствуют</w:t>
      </w:r>
      <w:r w:rsidRPr="00D76286">
        <w:rPr>
          <w:kern w:val="0"/>
          <w:sz w:val="28"/>
          <w:szCs w:val="28"/>
        </w:rPr>
        <w:t>.</w:t>
      </w:r>
    </w:p>
    <w:p w14:paraId="5BF34F8D" w14:textId="41F5D477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данных, содержащихся в техническом паспорте на жилой дом,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>,</w:t>
      </w:r>
      <w:r w:rsidR="00B95DF6" w:rsidRPr="00D76286">
        <w:rPr>
          <w:kern w:val="0"/>
          <w:sz w:val="28"/>
          <w:szCs w:val="28"/>
        </w:rPr>
        <w:t xml:space="preserve"> устанавливаемых красных линий.</w:t>
      </w:r>
    </w:p>
    <w:p w14:paraId="203FA8E5" w14:textId="77777777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:ЗУ112</w:t>
      </w:r>
    </w:p>
    <w:p w14:paraId="453F1668" w14:textId="2145489F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6013 кв. м, расположенный под многоквартир</w:t>
      </w:r>
      <w:r w:rsidR="00B95DF6" w:rsidRPr="00D76286">
        <w:rPr>
          <w:kern w:val="0"/>
          <w:sz w:val="28"/>
          <w:szCs w:val="28"/>
        </w:rPr>
        <w:t xml:space="preserve">ным жилым домом № 29 </w:t>
      </w:r>
      <w:r w:rsidRPr="00D76286">
        <w:rPr>
          <w:kern w:val="0"/>
          <w:sz w:val="28"/>
          <w:szCs w:val="28"/>
        </w:rPr>
        <w:t xml:space="preserve">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204B7CFC" w14:textId="77777777" w:rsidR="00F565FD" w:rsidRPr="00D76286" w:rsidRDefault="00F565FD" w:rsidP="00361383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B0683ED" w14:textId="714074C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>застройки как «</w:t>
      </w:r>
      <w:proofErr w:type="spellStart"/>
      <w:r w:rsidR="0094553C" w:rsidRPr="00D76286">
        <w:rPr>
          <w:kern w:val="0"/>
          <w:sz w:val="28"/>
          <w:szCs w:val="28"/>
        </w:rPr>
        <w:t>Среднеэтажная</w:t>
      </w:r>
      <w:proofErr w:type="spellEnd"/>
      <w:r w:rsidR="0094553C" w:rsidRPr="00D76286">
        <w:rPr>
          <w:kern w:val="0"/>
          <w:sz w:val="28"/>
          <w:szCs w:val="28"/>
        </w:rPr>
        <w:t xml:space="preserve"> жилая застройка» (код 2.5)</w:t>
      </w:r>
      <w:r w:rsidR="005D6073">
        <w:rPr>
          <w:kern w:val="0"/>
          <w:sz w:val="28"/>
          <w:szCs w:val="28"/>
        </w:rPr>
        <w:t>.</w:t>
      </w:r>
    </w:p>
    <w:p w14:paraId="13FFCD4D" w14:textId="614ECC2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2901B5B0" w14:textId="76AF4F5D" w:rsidR="00F565FD" w:rsidRPr="00D76286" w:rsidRDefault="00840777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Жилая площадь многоквартирного дома –</w:t>
      </w:r>
      <w:r w:rsidR="00F565FD" w:rsidRPr="00D76286">
        <w:rPr>
          <w:kern w:val="0"/>
          <w:sz w:val="28"/>
          <w:szCs w:val="28"/>
        </w:rPr>
        <w:t xml:space="preserve"> 4413,2 кв.</w:t>
      </w:r>
      <w:r w:rsidRPr="00D76286">
        <w:rPr>
          <w:kern w:val="0"/>
          <w:sz w:val="28"/>
          <w:szCs w:val="28"/>
        </w:rPr>
        <w:t xml:space="preserve"> м, э</w:t>
      </w:r>
      <w:r w:rsidR="00F565FD" w:rsidRPr="00D76286">
        <w:rPr>
          <w:kern w:val="0"/>
          <w:sz w:val="28"/>
          <w:szCs w:val="28"/>
        </w:rPr>
        <w:t>тажность</w:t>
      </w:r>
      <w:r w:rsidRPr="00D76286">
        <w:rPr>
          <w:kern w:val="0"/>
          <w:sz w:val="28"/>
          <w:szCs w:val="28"/>
        </w:rPr>
        <w:t xml:space="preserve"> –</w:t>
      </w:r>
      <w:r w:rsidR="00F565FD" w:rsidRPr="00D76286">
        <w:rPr>
          <w:kern w:val="0"/>
          <w:sz w:val="28"/>
          <w:szCs w:val="28"/>
        </w:rPr>
        <w:t xml:space="preserve"> 5</w:t>
      </w:r>
      <w:r w:rsidRPr="00D76286">
        <w:rPr>
          <w:kern w:val="0"/>
          <w:sz w:val="28"/>
          <w:szCs w:val="28"/>
        </w:rPr>
        <w:t>, г</w:t>
      </w:r>
      <w:r w:rsidR="00F565FD" w:rsidRPr="00D76286">
        <w:rPr>
          <w:kern w:val="0"/>
          <w:sz w:val="28"/>
          <w:szCs w:val="28"/>
        </w:rPr>
        <w:t>од постройки</w:t>
      </w:r>
      <w:r w:rsidRPr="00D76286">
        <w:rPr>
          <w:kern w:val="0"/>
          <w:sz w:val="28"/>
          <w:szCs w:val="28"/>
        </w:rPr>
        <w:t xml:space="preserve"> –</w:t>
      </w:r>
      <w:r w:rsidR="00F565FD" w:rsidRPr="00D76286">
        <w:rPr>
          <w:kern w:val="0"/>
          <w:sz w:val="28"/>
          <w:szCs w:val="28"/>
        </w:rPr>
        <w:t xml:space="preserve"> 1981</w:t>
      </w:r>
      <w:r w:rsidR="0094553C" w:rsidRPr="00D76286">
        <w:rPr>
          <w:kern w:val="0"/>
          <w:sz w:val="28"/>
          <w:szCs w:val="28"/>
        </w:rPr>
        <w:t>, у</w:t>
      </w:r>
      <w:r w:rsidR="00F565FD" w:rsidRPr="00D76286">
        <w:rPr>
          <w:kern w:val="0"/>
          <w:sz w:val="28"/>
          <w:szCs w:val="28"/>
        </w:rPr>
        <w:t>дельный показатель земельной доли</w:t>
      </w:r>
      <w:r w:rsidR="0094553C" w:rsidRPr="00D76286">
        <w:rPr>
          <w:kern w:val="0"/>
          <w:sz w:val="28"/>
          <w:szCs w:val="28"/>
        </w:rPr>
        <w:t xml:space="preserve"> –</w:t>
      </w:r>
      <w:r w:rsidR="00F565FD" w:rsidRPr="00D76286">
        <w:rPr>
          <w:kern w:val="0"/>
          <w:sz w:val="28"/>
          <w:szCs w:val="28"/>
        </w:rPr>
        <w:t xml:space="preserve"> 1,36</w:t>
      </w:r>
      <w:r w:rsidR="0094553C" w:rsidRPr="00D76286">
        <w:rPr>
          <w:kern w:val="0"/>
          <w:sz w:val="28"/>
          <w:szCs w:val="28"/>
        </w:rPr>
        <w:t>, н</w:t>
      </w:r>
      <w:r w:rsidR="00EC18D7" w:rsidRPr="00D76286">
        <w:rPr>
          <w:kern w:val="0"/>
          <w:sz w:val="28"/>
          <w:szCs w:val="28"/>
        </w:rPr>
        <w:t>ормативный размер земельного участка</w:t>
      </w:r>
      <w:r w:rsidR="0094553C" w:rsidRPr="00D76286">
        <w:rPr>
          <w:kern w:val="0"/>
          <w:sz w:val="28"/>
          <w:szCs w:val="28"/>
        </w:rPr>
        <w:t xml:space="preserve"> –</w:t>
      </w:r>
      <w:r w:rsidR="00EC18D7" w:rsidRPr="00D76286">
        <w:rPr>
          <w:kern w:val="0"/>
          <w:sz w:val="28"/>
          <w:szCs w:val="28"/>
        </w:rPr>
        <w:t xml:space="preserve"> </w:t>
      </w:r>
      <w:r w:rsidR="00F565FD" w:rsidRPr="00D76286">
        <w:rPr>
          <w:kern w:val="0"/>
          <w:sz w:val="28"/>
          <w:szCs w:val="28"/>
        </w:rPr>
        <w:t>6001,9 к</w:t>
      </w:r>
      <w:r w:rsidR="0094553C" w:rsidRPr="00D76286">
        <w:rPr>
          <w:kern w:val="0"/>
          <w:sz w:val="28"/>
          <w:szCs w:val="28"/>
        </w:rPr>
        <w:t>в. м.</w:t>
      </w:r>
    </w:p>
    <w:p w14:paraId="4A937911" w14:textId="2B15328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соответствует нормативной площади.</w:t>
      </w:r>
    </w:p>
    <w:p w14:paraId="712A149E" w14:textId="486C9DA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:ЗУ113</w:t>
      </w:r>
    </w:p>
    <w:p w14:paraId="7665EB4E" w14:textId="012DE53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1534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31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3F00FD8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40C11EB" w14:textId="1614540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7E183C55" w14:textId="1F0BE05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5AF654B4" w14:textId="24E79D2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4553C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805,8 кв.</w:t>
      </w:r>
      <w:r w:rsidR="0094553C" w:rsidRPr="00D76286">
        <w:rPr>
          <w:kern w:val="0"/>
          <w:sz w:val="28"/>
          <w:szCs w:val="28"/>
        </w:rPr>
        <w:t xml:space="preserve"> м, этажность – </w:t>
      </w:r>
      <w:r w:rsidRPr="00D76286">
        <w:rPr>
          <w:kern w:val="0"/>
          <w:sz w:val="28"/>
          <w:szCs w:val="28"/>
        </w:rPr>
        <w:t>4</w:t>
      </w:r>
      <w:r w:rsidR="0094553C" w:rsidRPr="00D76286">
        <w:rPr>
          <w:kern w:val="0"/>
          <w:sz w:val="28"/>
          <w:szCs w:val="28"/>
        </w:rPr>
        <w:t xml:space="preserve">, год постройки – </w:t>
      </w:r>
      <w:r w:rsidRPr="00D76286">
        <w:rPr>
          <w:kern w:val="0"/>
          <w:sz w:val="28"/>
          <w:szCs w:val="28"/>
        </w:rPr>
        <w:t>1989</w:t>
      </w:r>
      <w:r w:rsidR="0094553C" w:rsidRPr="00D76286">
        <w:rPr>
          <w:kern w:val="0"/>
          <w:sz w:val="28"/>
          <w:szCs w:val="28"/>
        </w:rPr>
        <w:t xml:space="preserve">, удельный показатель земельной доли – </w:t>
      </w:r>
      <w:r w:rsidRPr="00D76286">
        <w:rPr>
          <w:kern w:val="0"/>
          <w:sz w:val="28"/>
          <w:szCs w:val="28"/>
        </w:rPr>
        <w:t>1,47</w:t>
      </w:r>
      <w:r w:rsidR="0094553C" w:rsidRPr="00D76286">
        <w:rPr>
          <w:kern w:val="0"/>
          <w:sz w:val="28"/>
          <w:szCs w:val="28"/>
        </w:rPr>
        <w:t>, нормативный размер земельного участка – 1184,5 кв. м.</w:t>
      </w:r>
    </w:p>
    <w:p w14:paraId="6557F943" w14:textId="497B4CB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Площадь образуемого земельного участка больше нормативной площади.</w:t>
      </w:r>
    </w:p>
    <w:p w14:paraId="0D410F0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:ЗУ114</w:t>
      </w:r>
    </w:p>
    <w:p w14:paraId="13EA757C" w14:textId="6AC8497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6279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27</w:t>
      </w:r>
      <w:r w:rsidRPr="00D76286">
        <w:rPr>
          <w:kern w:val="0"/>
          <w:sz w:val="28"/>
          <w:szCs w:val="28"/>
        </w:rPr>
        <w:t xml:space="preserve">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="00B95DF6" w:rsidRPr="00D76286">
        <w:rPr>
          <w:kern w:val="0"/>
          <w:sz w:val="28"/>
          <w:szCs w:val="28"/>
        </w:rPr>
        <w:t>.</w:t>
      </w:r>
      <w:r w:rsidRPr="00D76286">
        <w:rPr>
          <w:kern w:val="0"/>
          <w:sz w:val="28"/>
          <w:szCs w:val="28"/>
        </w:rPr>
        <w:t xml:space="preserve"> </w:t>
      </w:r>
    </w:p>
    <w:p w14:paraId="24A9C5C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01531D2" w14:textId="6484C57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94553C" w:rsidRPr="00D76286">
        <w:rPr>
          <w:kern w:val="0"/>
          <w:sz w:val="28"/>
          <w:szCs w:val="28"/>
        </w:rPr>
        <w:t xml:space="preserve"> как</w:t>
      </w:r>
      <w:r w:rsidRPr="00D76286">
        <w:rPr>
          <w:kern w:val="0"/>
          <w:sz w:val="28"/>
          <w:szCs w:val="28"/>
        </w:rPr>
        <w:t xml:space="preserve"> «</w:t>
      </w:r>
      <w:proofErr w:type="spellStart"/>
      <w:r w:rsidRPr="00D76286">
        <w:rPr>
          <w:kern w:val="0"/>
          <w:sz w:val="28"/>
          <w:szCs w:val="28"/>
        </w:rPr>
        <w:t>Среднеэтажная</w:t>
      </w:r>
      <w:proofErr w:type="spellEnd"/>
      <w:r w:rsidRPr="00D76286">
        <w:rPr>
          <w:kern w:val="0"/>
          <w:sz w:val="28"/>
          <w:szCs w:val="28"/>
        </w:rPr>
        <w:t xml:space="preserve"> жилая застройка»</w:t>
      </w:r>
      <w:r w:rsidR="0094553C" w:rsidRPr="00D76286">
        <w:rPr>
          <w:kern w:val="0"/>
          <w:sz w:val="28"/>
          <w:szCs w:val="28"/>
        </w:rPr>
        <w:t xml:space="preserve"> (код 2.5)</w:t>
      </w:r>
      <w:r w:rsidRPr="00D76286">
        <w:rPr>
          <w:kern w:val="0"/>
          <w:sz w:val="28"/>
          <w:szCs w:val="28"/>
        </w:rPr>
        <w:t>.</w:t>
      </w:r>
    </w:p>
    <w:p w14:paraId="6825068D" w14:textId="7E4C28F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3F44B322" w14:textId="261FB5B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4553C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4407,1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4553C" w:rsidRPr="00D76286">
        <w:rPr>
          <w:kern w:val="0"/>
          <w:sz w:val="28"/>
          <w:szCs w:val="28"/>
        </w:rPr>
        <w:t xml:space="preserve">, этажность – </w:t>
      </w:r>
      <w:r w:rsidRPr="00D76286">
        <w:rPr>
          <w:kern w:val="0"/>
          <w:sz w:val="28"/>
          <w:szCs w:val="28"/>
        </w:rPr>
        <w:t>5</w:t>
      </w:r>
      <w:r w:rsidR="0094553C" w:rsidRPr="00D76286">
        <w:rPr>
          <w:kern w:val="0"/>
          <w:sz w:val="28"/>
          <w:szCs w:val="28"/>
        </w:rPr>
        <w:t xml:space="preserve">, год постройки – </w:t>
      </w:r>
      <w:r w:rsidRPr="00D76286">
        <w:rPr>
          <w:kern w:val="0"/>
          <w:sz w:val="28"/>
          <w:szCs w:val="28"/>
        </w:rPr>
        <w:t>1983</w:t>
      </w:r>
      <w:r w:rsidR="0094553C" w:rsidRPr="00D76286">
        <w:rPr>
          <w:kern w:val="0"/>
          <w:sz w:val="28"/>
          <w:szCs w:val="28"/>
        </w:rPr>
        <w:t xml:space="preserve">, удельный показатель земельной доли – </w:t>
      </w:r>
      <w:r w:rsidRPr="00D76286">
        <w:rPr>
          <w:kern w:val="0"/>
          <w:sz w:val="28"/>
          <w:szCs w:val="28"/>
        </w:rPr>
        <w:t>1,36</w:t>
      </w:r>
      <w:r w:rsidR="0094553C" w:rsidRPr="00D76286">
        <w:rPr>
          <w:kern w:val="0"/>
          <w:sz w:val="28"/>
          <w:szCs w:val="28"/>
        </w:rPr>
        <w:t xml:space="preserve">, нормативный размер земельного участка – </w:t>
      </w:r>
      <w:r w:rsidRPr="00D76286">
        <w:rPr>
          <w:kern w:val="0"/>
          <w:sz w:val="28"/>
          <w:szCs w:val="28"/>
        </w:rPr>
        <w:t>5993,6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2280056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63A26BD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:ЗУ115</w:t>
      </w:r>
    </w:p>
    <w:p w14:paraId="69107C29" w14:textId="263D153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7136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25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3878154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1D5EDBB" w14:textId="184A32C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>застройки как «</w:t>
      </w:r>
      <w:proofErr w:type="spellStart"/>
      <w:r w:rsidR="0094553C" w:rsidRPr="00D76286">
        <w:rPr>
          <w:kern w:val="0"/>
          <w:sz w:val="28"/>
          <w:szCs w:val="28"/>
        </w:rPr>
        <w:t>Среднеэтажная</w:t>
      </w:r>
      <w:proofErr w:type="spellEnd"/>
      <w:r w:rsidR="0094553C" w:rsidRPr="00D76286">
        <w:rPr>
          <w:kern w:val="0"/>
          <w:sz w:val="28"/>
          <w:szCs w:val="28"/>
        </w:rPr>
        <w:t xml:space="preserve"> жилая застройка» (код 2.5)</w:t>
      </w:r>
      <w:r w:rsidRPr="00D76286">
        <w:rPr>
          <w:kern w:val="0"/>
          <w:sz w:val="28"/>
          <w:szCs w:val="28"/>
        </w:rPr>
        <w:t>.</w:t>
      </w:r>
    </w:p>
    <w:p w14:paraId="370E1911" w14:textId="4F700EB0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65FD16B9" w14:textId="2C16B46F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4553C" w:rsidRPr="00D76286">
        <w:rPr>
          <w:kern w:val="0"/>
          <w:sz w:val="28"/>
          <w:szCs w:val="28"/>
        </w:rPr>
        <w:t>многоквартирного дома</w:t>
      </w:r>
      <w:r w:rsidR="0076235D">
        <w:rPr>
          <w:kern w:val="0"/>
          <w:sz w:val="28"/>
          <w:szCs w:val="28"/>
        </w:rPr>
        <w:t xml:space="preserve"> </w:t>
      </w:r>
      <w:r w:rsidR="0094553C" w:rsidRPr="00D76286">
        <w:rPr>
          <w:kern w:val="0"/>
          <w:sz w:val="28"/>
          <w:szCs w:val="28"/>
        </w:rPr>
        <w:t>–</w:t>
      </w:r>
      <w:r w:rsidRPr="00D76286">
        <w:rPr>
          <w:kern w:val="0"/>
          <w:sz w:val="28"/>
          <w:szCs w:val="28"/>
        </w:rPr>
        <w:t xml:space="preserve"> 4378,8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4553C" w:rsidRPr="00D76286">
        <w:rPr>
          <w:kern w:val="0"/>
          <w:sz w:val="28"/>
          <w:szCs w:val="28"/>
        </w:rPr>
        <w:t xml:space="preserve">, этажность – </w:t>
      </w:r>
      <w:r w:rsidRPr="00D76286">
        <w:rPr>
          <w:kern w:val="0"/>
          <w:sz w:val="28"/>
          <w:szCs w:val="28"/>
        </w:rPr>
        <w:t>5</w:t>
      </w:r>
      <w:r w:rsidR="0094553C" w:rsidRPr="00D76286">
        <w:rPr>
          <w:kern w:val="0"/>
          <w:sz w:val="28"/>
          <w:szCs w:val="28"/>
        </w:rPr>
        <w:t xml:space="preserve">, год постройки – </w:t>
      </w:r>
      <w:r w:rsidRPr="00D76286">
        <w:rPr>
          <w:kern w:val="0"/>
          <w:sz w:val="28"/>
          <w:szCs w:val="28"/>
        </w:rPr>
        <w:t>1984</w:t>
      </w:r>
      <w:r w:rsidR="0094553C" w:rsidRPr="00D76286">
        <w:rPr>
          <w:kern w:val="0"/>
          <w:sz w:val="28"/>
          <w:szCs w:val="28"/>
        </w:rPr>
        <w:t xml:space="preserve">, удельный показатель земельной доли – </w:t>
      </w:r>
      <w:r w:rsidRPr="00D76286">
        <w:rPr>
          <w:kern w:val="0"/>
          <w:sz w:val="28"/>
          <w:szCs w:val="28"/>
        </w:rPr>
        <w:t>1,36</w:t>
      </w:r>
      <w:r w:rsidR="0094553C" w:rsidRPr="00D76286">
        <w:rPr>
          <w:kern w:val="0"/>
          <w:sz w:val="28"/>
          <w:szCs w:val="28"/>
        </w:rPr>
        <w:t xml:space="preserve">, нормативный размер земельного участка – </w:t>
      </w:r>
      <w:r w:rsidRPr="00D76286">
        <w:rPr>
          <w:kern w:val="0"/>
          <w:sz w:val="28"/>
          <w:szCs w:val="28"/>
        </w:rPr>
        <w:t>5955,2 кв.</w:t>
      </w:r>
      <w:r w:rsidR="00EC18D7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3FEA508A" w14:textId="77777777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254E3B53" w14:textId="77777777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:ЗУ116</w:t>
      </w:r>
    </w:p>
    <w:p w14:paraId="45469B18" w14:textId="6AB3C8D0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1767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25а по 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0B8CD8C" w14:textId="77777777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CB247EF" w14:textId="41A33A0B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2E7E47A9" w14:textId="54400D56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451F42D5" w14:textId="2DF6944F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4553C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780,8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4553C" w:rsidRPr="00D76286">
        <w:rPr>
          <w:kern w:val="0"/>
          <w:sz w:val="28"/>
          <w:szCs w:val="28"/>
        </w:rPr>
        <w:t>, этажность –</w:t>
      </w:r>
      <w:r w:rsidRPr="00D76286">
        <w:rPr>
          <w:kern w:val="0"/>
          <w:sz w:val="28"/>
          <w:szCs w:val="28"/>
        </w:rPr>
        <w:t xml:space="preserve"> 4</w:t>
      </w:r>
      <w:r w:rsidR="0094553C" w:rsidRPr="00D76286">
        <w:rPr>
          <w:kern w:val="0"/>
          <w:sz w:val="28"/>
          <w:szCs w:val="28"/>
        </w:rPr>
        <w:t xml:space="preserve">, год постройки – </w:t>
      </w:r>
      <w:r w:rsidRPr="00D76286">
        <w:rPr>
          <w:kern w:val="0"/>
          <w:sz w:val="28"/>
          <w:szCs w:val="28"/>
        </w:rPr>
        <w:t>1994</w:t>
      </w:r>
      <w:r w:rsidR="0094553C" w:rsidRPr="00D76286">
        <w:rPr>
          <w:kern w:val="0"/>
          <w:sz w:val="28"/>
          <w:szCs w:val="28"/>
        </w:rPr>
        <w:t xml:space="preserve">, удельный показатель земельной доли – </w:t>
      </w:r>
      <w:r w:rsidRPr="00D76286">
        <w:rPr>
          <w:kern w:val="0"/>
          <w:sz w:val="28"/>
          <w:szCs w:val="28"/>
        </w:rPr>
        <w:t>1,33</w:t>
      </w:r>
      <w:r w:rsidR="0094553C" w:rsidRPr="00D76286">
        <w:rPr>
          <w:kern w:val="0"/>
          <w:sz w:val="28"/>
          <w:szCs w:val="28"/>
        </w:rPr>
        <w:t xml:space="preserve">, нормативный размер земельного участка – </w:t>
      </w:r>
      <w:r w:rsidRPr="00D76286">
        <w:rPr>
          <w:kern w:val="0"/>
          <w:sz w:val="28"/>
          <w:szCs w:val="28"/>
        </w:rPr>
        <w:t>1038,5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1E5C4CC9" w14:textId="77777777" w:rsidR="00F565FD" w:rsidRPr="00D76286" w:rsidRDefault="00F565FD" w:rsidP="008170FA">
      <w:pPr>
        <w:widowControl/>
        <w:tabs>
          <w:tab w:val="left" w:pos="284"/>
          <w:tab w:val="left" w:pos="709"/>
          <w:tab w:val="left" w:pos="9356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1AE444C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:ЗУ117</w:t>
      </w:r>
    </w:p>
    <w:p w14:paraId="422F6501" w14:textId="513AD47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4504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1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spellStart"/>
      <w:r w:rsidR="00B95DF6"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. </w:t>
      </w:r>
    </w:p>
    <w:p w14:paraId="2F42A19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A3F0477" w14:textId="758230D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>застройки как «</w:t>
      </w:r>
      <w:proofErr w:type="spellStart"/>
      <w:r w:rsidR="0094553C" w:rsidRPr="00D76286">
        <w:rPr>
          <w:kern w:val="0"/>
          <w:sz w:val="28"/>
          <w:szCs w:val="28"/>
        </w:rPr>
        <w:t>Среднеэтажная</w:t>
      </w:r>
      <w:proofErr w:type="spellEnd"/>
      <w:r w:rsidR="0094553C" w:rsidRPr="00D76286">
        <w:rPr>
          <w:kern w:val="0"/>
          <w:sz w:val="28"/>
          <w:szCs w:val="28"/>
        </w:rPr>
        <w:t xml:space="preserve"> жилая застройка» (код 2.5)</w:t>
      </w:r>
      <w:r w:rsidRPr="00D76286">
        <w:rPr>
          <w:kern w:val="0"/>
          <w:sz w:val="28"/>
          <w:szCs w:val="28"/>
        </w:rPr>
        <w:t>.</w:t>
      </w:r>
    </w:p>
    <w:p w14:paraId="4E9B0972" w14:textId="29D5B24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>, а также нормативных размеров земельных участков в</w:t>
      </w:r>
      <w:r w:rsidR="00CC29EE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кондоминиумах.</w:t>
      </w:r>
    </w:p>
    <w:p w14:paraId="405B42AB" w14:textId="405AB39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4553C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3243,4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4553C" w:rsidRPr="00D76286">
        <w:rPr>
          <w:kern w:val="0"/>
          <w:sz w:val="28"/>
          <w:szCs w:val="28"/>
        </w:rPr>
        <w:t xml:space="preserve">, этажность – </w:t>
      </w:r>
      <w:r w:rsidRPr="00D76286">
        <w:rPr>
          <w:kern w:val="0"/>
          <w:sz w:val="28"/>
          <w:szCs w:val="28"/>
        </w:rPr>
        <w:t>5</w:t>
      </w:r>
      <w:r w:rsidR="0094553C" w:rsidRPr="00D76286">
        <w:rPr>
          <w:kern w:val="0"/>
          <w:sz w:val="28"/>
          <w:szCs w:val="28"/>
        </w:rPr>
        <w:t xml:space="preserve">, год постройки – </w:t>
      </w:r>
      <w:r w:rsidRPr="00D76286">
        <w:rPr>
          <w:kern w:val="0"/>
          <w:sz w:val="28"/>
          <w:szCs w:val="28"/>
        </w:rPr>
        <w:t>1979</w:t>
      </w:r>
      <w:r w:rsidR="0094553C" w:rsidRPr="00D76286">
        <w:rPr>
          <w:kern w:val="0"/>
          <w:sz w:val="28"/>
          <w:szCs w:val="28"/>
        </w:rPr>
        <w:t xml:space="preserve">, удельный показатель земельной доли – </w:t>
      </w:r>
      <w:r w:rsidRPr="00D76286">
        <w:rPr>
          <w:kern w:val="0"/>
          <w:sz w:val="28"/>
          <w:szCs w:val="28"/>
        </w:rPr>
        <w:t>1,36</w:t>
      </w:r>
      <w:r w:rsidR="0094553C" w:rsidRPr="00D76286">
        <w:rPr>
          <w:kern w:val="0"/>
          <w:sz w:val="28"/>
          <w:szCs w:val="28"/>
        </w:rPr>
        <w:t xml:space="preserve">, нормативный размер земельного участка – </w:t>
      </w:r>
      <w:r w:rsidRPr="00D76286">
        <w:rPr>
          <w:kern w:val="0"/>
          <w:sz w:val="28"/>
          <w:szCs w:val="28"/>
        </w:rPr>
        <w:t>4411,0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1653F9E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7DEF127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:ЗУ118</w:t>
      </w:r>
    </w:p>
    <w:p w14:paraId="57A546E3" w14:textId="4A46011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1461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17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7A9D478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ECD2648" w14:textId="6BCA3B9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1F429344" w14:textId="6BA50F6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4EBBDA30" w14:textId="680E02EA" w:rsidR="00B95DF6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411,3 кв.</w:t>
      </w:r>
      <w:r w:rsidR="00EB609E" w:rsidRPr="00D76286">
        <w:rPr>
          <w:kern w:val="0"/>
          <w:sz w:val="28"/>
          <w:szCs w:val="28"/>
        </w:rPr>
        <w:t xml:space="preserve"> м,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2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1984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2,3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946 кв.</w:t>
      </w:r>
      <w:r w:rsidR="00B95DF6" w:rsidRPr="00D76286">
        <w:rPr>
          <w:kern w:val="0"/>
          <w:sz w:val="28"/>
          <w:szCs w:val="28"/>
        </w:rPr>
        <w:t xml:space="preserve"> м.</w:t>
      </w:r>
    </w:p>
    <w:p w14:paraId="3794C300" w14:textId="17AE35D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771F884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:ЗУ119</w:t>
      </w:r>
    </w:p>
    <w:p w14:paraId="0FBC3728" w14:textId="7C92B70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1433 кв. м, расположенный под многоквартирным жилым домом </w:t>
      </w:r>
      <w:r w:rsidR="00B95DF6" w:rsidRPr="00D76286">
        <w:rPr>
          <w:kern w:val="0"/>
          <w:sz w:val="28"/>
          <w:szCs w:val="28"/>
        </w:rPr>
        <w:t>№</w:t>
      </w:r>
      <w:r w:rsidR="00EB609E" w:rsidRPr="00D76286">
        <w:rPr>
          <w:kern w:val="0"/>
          <w:sz w:val="28"/>
          <w:szCs w:val="28"/>
        </w:rPr>
        <w:t xml:space="preserve"> </w:t>
      </w:r>
      <w:r w:rsidR="00B95DF6" w:rsidRPr="00D76286">
        <w:rPr>
          <w:kern w:val="0"/>
          <w:sz w:val="28"/>
          <w:szCs w:val="28"/>
        </w:rPr>
        <w:t xml:space="preserve">15 </w:t>
      </w:r>
      <w:r w:rsidRPr="00D76286">
        <w:rPr>
          <w:kern w:val="0"/>
          <w:sz w:val="28"/>
          <w:szCs w:val="28"/>
        </w:rPr>
        <w:t xml:space="preserve">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29CBCE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2075BFC" w14:textId="06259B7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</w:t>
      </w:r>
      <w:r w:rsidR="00EB609E" w:rsidRPr="00D76286">
        <w:rPr>
          <w:kern w:val="0"/>
          <w:sz w:val="28"/>
          <w:szCs w:val="28"/>
        </w:rPr>
        <w:t>с Правилами землепользования и застройки как «Малоэтажная многоквартирная жилая застройка» (код 2.1.1).</w:t>
      </w:r>
    </w:p>
    <w:p w14:paraId="3F608E44" w14:textId="4192BD9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146F9A29" w14:textId="4A3F8D8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347,1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EB609E" w:rsidRPr="00D76286">
        <w:rPr>
          <w:kern w:val="0"/>
          <w:sz w:val="28"/>
          <w:szCs w:val="28"/>
        </w:rPr>
        <w:t>, 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2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1979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2,3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798,3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4D3B1ED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5DBD9AE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:ЗУ120</w:t>
      </w:r>
    </w:p>
    <w:p w14:paraId="4DECE83C" w14:textId="2CBEBB3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2432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13</w:t>
      </w:r>
      <w:r w:rsidRPr="00D76286">
        <w:rPr>
          <w:kern w:val="0"/>
          <w:sz w:val="28"/>
          <w:szCs w:val="28"/>
        </w:rPr>
        <w:t xml:space="preserve">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4962ED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09007A2" w14:textId="03245A4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1081B2AA" w14:textId="73BA19D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4FF2322B" w14:textId="348FDA1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798,3 кв.</w:t>
      </w:r>
      <w:r w:rsidR="00EB609E" w:rsidRPr="00D76286">
        <w:rPr>
          <w:kern w:val="0"/>
          <w:sz w:val="28"/>
          <w:szCs w:val="28"/>
        </w:rPr>
        <w:t xml:space="preserve"> м,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2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1959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2,84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2241,6 кв.</w:t>
      </w:r>
      <w:r w:rsidR="00B95DF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50948A5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3C318B1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:ЗУ121</w:t>
      </w:r>
    </w:p>
    <w:p w14:paraId="53B0DBCC" w14:textId="67F1DC9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2520 кв. м, расположенный под многоквартирным жилым домом</w:t>
      </w:r>
      <w:r w:rsidR="00B95DF6" w:rsidRPr="00D76286">
        <w:rPr>
          <w:kern w:val="0"/>
          <w:sz w:val="28"/>
          <w:szCs w:val="28"/>
        </w:rPr>
        <w:t xml:space="preserve"> № 11а</w:t>
      </w:r>
      <w:r w:rsidRPr="00D76286">
        <w:rPr>
          <w:kern w:val="0"/>
          <w:sz w:val="28"/>
          <w:szCs w:val="28"/>
        </w:rPr>
        <w:t xml:space="preserve"> по </w:t>
      </w:r>
      <w:r w:rsidR="00B95DF6" w:rsidRPr="00D76286">
        <w:rPr>
          <w:kern w:val="0"/>
          <w:sz w:val="28"/>
          <w:szCs w:val="28"/>
        </w:rPr>
        <w:t xml:space="preserve">ул. </w:t>
      </w:r>
      <w:proofErr w:type="gramStart"/>
      <w:r w:rsidR="00B95DF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2ED0C0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AF37077" w14:textId="79885A3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 «Малоэтажная многоквартирная жилая застройка» (код 2.1.1).</w:t>
      </w:r>
    </w:p>
    <w:p w14:paraId="082E4BBE" w14:textId="6E58F15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258E2CB3" w14:textId="6ACC798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1264,7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EB609E" w:rsidRPr="00D76286">
        <w:rPr>
          <w:kern w:val="0"/>
          <w:sz w:val="28"/>
          <w:szCs w:val="28"/>
        </w:rPr>
        <w:t>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3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1988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1,85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2339,7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720C1DF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34F385F4" w14:textId="77777777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:ЗУ122</w:t>
      </w:r>
    </w:p>
    <w:p w14:paraId="7D66B688" w14:textId="1318007C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1122 кв. м, расположенный под многоквартирным жилым домом </w:t>
      </w:r>
      <w:r w:rsidR="00A83806" w:rsidRPr="00D76286">
        <w:rPr>
          <w:kern w:val="0"/>
          <w:sz w:val="28"/>
          <w:szCs w:val="28"/>
        </w:rPr>
        <w:t xml:space="preserve">№ 11 </w:t>
      </w:r>
      <w:r w:rsidRPr="00D76286">
        <w:rPr>
          <w:kern w:val="0"/>
          <w:sz w:val="28"/>
          <w:szCs w:val="28"/>
        </w:rPr>
        <w:t xml:space="preserve">по </w:t>
      </w:r>
      <w:r w:rsidR="00A83806" w:rsidRPr="00D76286">
        <w:rPr>
          <w:kern w:val="0"/>
          <w:sz w:val="28"/>
          <w:szCs w:val="28"/>
        </w:rPr>
        <w:t xml:space="preserve">ул. </w:t>
      </w:r>
      <w:proofErr w:type="gramStart"/>
      <w:r w:rsidR="00A8380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68758364" w14:textId="77777777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F3E7ED9" w14:textId="1475F66F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1B953DC6" w14:textId="61F1FCAF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515874A2" w14:textId="361EE33D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518,4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EB609E" w:rsidRPr="00D76286">
        <w:rPr>
          <w:kern w:val="0"/>
          <w:sz w:val="28"/>
          <w:szCs w:val="28"/>
        </w:rPr>
        <w:t>, 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2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1960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2,84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1472,2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3042C7A7" w14:textId="6F98971F" w:rsidR="00A83806" w:rsidRPr="004316DD" w:rsidRDefault="00F269EE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4316DD">
        <w:rPr>
          <w:spacing w:val="-4"/>
          <w:kern w:val="0"/>
          <w:sz w:val="28"/>
          <w:szCs w:val="28"/>
        </w:rPr>
        <w:t>Земельный участок, на котором расположена часть</w:t>
      </w:r>
      <w:r w:rsidR="00F565FD" w:rsidRPr="004316DD">
        <w:rPr>
          <w:spacing w:val="-4"/>
          <w:kern w:val="0"/>
          <w:sz w:val="28"/>
          <w:szCs w:val="28"/>
        </w:rPr>
        <w:t xml:space="preserve"> дома, за</w:t>
      </w:r>
      <w:r w:rsidR="00EB609E" w:rsidRPr="004316DD">
        <w:rPr>
          <w:spacing w:val="-4"/>
          <w:kern w:val="0"/>
          <w:sz w:val="28"/>
          <w:szCs w:val="28"/>
        </w:rPr>
        <w:t>нятая детским садом, согласно Правилам землепользования и застройки</w:t>
      </w:r>
      <w:r w:rsidR="00F565FD" w:rsidRPr="004316DD">
        <w:rPr>
          <w:spacing w:val="-4"/>
          <w:kern w:val="0"/>
          <w:sz w:val="28"/>
          <w:szCs w:val="28"/>
        </w:rPr>
        <w:t xml:space="preserve"> отнесен к</w:t>
      </w:r>
      <w:r w:rsidR="00EB16E3" w:rsidRPr="004316DD">
        <w:rPr>
          <w:spacing w:val="-4"/>
          <w:kern w:val="0"/>
          <w:sz w:val="28"/>
          <w:szCs w:val="28"/>
        </w:rPr>
        <w:t> </w:t>
      </w:r>
      <w:r w:rsidR="00EB609E" w:rsidRPr="004316DD">
        <w:rPr>
          <w:spacing w:val="-4"/>
          <w:kern w:val="0"/>
          <w:sz w:val="28"/>
          <w:szCs w:val="28"/>
        </w:rPr>
        <w:t xml:space="preserve">территориальной </w:t>
      </w:r>
      <w:r w:rsidR="00F565FD" w:rsidRPr="004316DD">
        <w:rPr>
          <w:spacing w:val="-4"/>
          <w:kern w:val="0"/>
          <w:sz w:val="28"/>
          <w:szCs w:val="28"/>
        </w:rPr>
        <w:t>зоне особого регламента специализированной общественно-деловой застройки</w:t>
      </w:r>
      <w:r w:rsidR="00DC6D6E" w:rsidRPr="004316DD">
        <w:rPr>
          <w:spacing w:val="-4"/>
          <w:kern w:val="0"/>
          <w:sz w:val="28"/>
          <w:szCs w:val="28"/>
        </w:rPr>
        <w:t xml:space="preserve"> (т</w:t>
      </w:r>
      <w:r w:rsidR="00F565FD" w:rsidRPr="004316DD">
        <w:rPr>
          <w:spacing w:val="-4"/>
          <w:kern w:val="0"/>
          <w:sz w:val="28"/>
          <w:szCs w:val="28"/>
        </w:rPr>
        <w:t>ерриториальн</w:t>
      </w:r>
      <w:r w:rsidR="002529E1">
        <w:rPr>
          <w:spacing w:val="-4"/>
          <w:kern w:val="0"/>
          <w:sz w:val="28"/>
          <w:szCs w:val="28"/>
        </w:rPr>
        <w:t>ой</w:t>
      </w:r>
      <w:r w:rsidR="00F565FD" w:rsidRPr="004316DD">
        <w:rPr>
          <w:spacing w:val="-4"/>
          <w:kern w:val="0"/>
          <w:sz w:val="28"/>
          <w:szCs w:val="28"/>
        </w:rPr>
        <w:t xml:space="preserve"> зон</w:t>
      </w:r>
      <w:r w:rsidR="002529E1">
        <w:rPr>
          <w:spacing w:val="-4"/>
          <w:kern w:val="0"/>
          <w:sz w:val="28"/>
          <w:szCs w:val="28"/>
        </w:rPr>
        <w:t>е</w:t>
      </w:r>
      <w:r w:rsidR="00F565FD" w:rsidRPr="004316DD">
        <w:rPr>
          <w:spacing w:val="-4"/>
          <w:kern w:val="0"/>
          <w:sz w:val="28"/>
          <w:szCs w:val="28"/>
        </w:rPr>
        <w:t xml:space="preserve"> размещения внутриквартальной социальной инфраструктуры), индекс ОД</w:t>
      </w:r>
      <w:proofErr w:type="gramStart"/>
      <w:r w:rsidR="00F565FD" w:rsidRPr="004316DD">
        <w:rPr>
          <w:spacing w:val="-4"/>
          <w:kern w:val="0"/>
          <w:sz w:val="28"/>
          <w:szCs w:val="28"/>
        </w:rPr>
        <w:t>С(</w:t>
      </w:r>
      <w:proofErr w:type="gramEnd"/>
      <w:r w:rsidR="00F565FD" w:rsidRPr="004316DD">
        <w:rPr>
          <w:spacing w:val="-4"/>
          <w:kern w:val="0"/>
          <w:sz w:val="28"/>
          <w:szCs w:val="28"/>
        </w:rPr>
        <w:t>о), в связи с</w:t>
      </w:r>
      <w:r w:rsidR="00222205">
        <w:rPr>
          <w:spacing w:val="-4"/>
          <w:kern w:val="0"/>
          <w:sz w:val="28"/>
          <w:szCs w:val="28"/>
        </w:rPr>
        <w:t xml:space="preserve"> </w:t>
      </w:r>
      <w:r w:rsidR="00F565FD" w:rsidRPr="004316DD">
        <w:rPr>
          <w:spacing w:val="-4"/>
          <w:kern w:val="0"/>
          <w:sz w:val="28"/>
          <w:szCs w:val="28"/>
        </w:rPr>
        <w:t>чем формирование единого участка с соотв</w:t>
      </w:r>
      <w:r w:rsidR="00A83806" w:rsidRPr="004316DD">
        <w:rPr>
          <w:spacing w:val="-4"/>
          <w:kern w:val="0"/>
          <w:sz w:val="28"/>
          <w:szCs w:val="28"/>
        </w:rPr>
        <w:t>етствующей площадью невозможно.</w:t>
      </w:r>
    </w:p>
    <w:p w14:paraId="497F5699" w14:textId="7C1040D7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На части территории</w:t>
      </w:r>
      <w:r w:rsidR="002529E1">
        <w:rPr>
          <w:kern w:val="0"/>
          <w:sz w:val="28"/>
          <w:szCs w:val="28"/>
        </w:rPr>
        <w:t>,</w:t>
      </w:r>
      <w:r w:rsidR="00DC6D6E" w:rsidRPr="00D76286">
        <w:rPr>
          <w:kern w:val="0"/>
          <w:sz w:val="28"/>
          <w:szCs w:val="28"/>
        </w:rPr>
        <w:t xml:space="preserve"> на которой расположен</w:t>
      </w:r>
      <w:r w:rsidRPr="00D76286">
        <w:rPr>
          <w:kern w:val="0"/>
          <w:sz w:val="28"/>
          <w:szCs w:val="28"/>
        </w:rPr>
        <w:t xml:space="preserve"> дом, отнесенной к</w:t>
      </w:r>
      <w:r w:rsidR="00EB16E3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вышеуказанной зоне, сформиро</w:t>
      </w:r>
      <w:r w:rsidR="00EB609E" w:rsidRPr="00D76286">
        <w:rPr>
          <w:kern w:val="0"/>
          <w:sz w:val="28"/>
          <w:szCs w:val="28"/>
        </w:rPr>
        <w:t>ван другой земельный участок</w:t>
      </w:r>
      <w:proofErr w:type="gramStart"/>
      <w:r w:rsidR="00EB609E" w:rsidRPr="00D76286">
        <w:rPr>
          <w:kern w:val="0"/>
          <w:sz w:val="28"/>
          <w:szCs w:val="28"/>
        </w:rPr>
        <w:t xml:space="preserve"> (</w:t>
      </w:r>
      <w:r w:rsidR="002529E1">
        <w:rPr>
          <w:kern w:val="0"/>
          <w:sz w:val="28"/>
          <w:szCs w:val="28"/>
        </w:rPr>
        <w:t>:</w:t>
      </w:r>
      <w:proofErr w:type="gramEnd"/>
      <w:r w:rsidRPr="00D76286">
        <w:rPr>
          <w:kern w:val="0"/>
          <w:sz w:val="28"/>
          <w:szCs w:val="28"/>
        </w:rPr>
        <w:t>ЗУ155</w:t>
      </w:r>
      <w:r w:rsidR="00EB609E" w:rsidRPr="00D76286">
        <w:rPr>
          <w:kern w:val="0"/>
          <w:sz w:val="28"/>
          <w:szCs w:val="28"/>
        </w:rPr>
        <w:t>)</w:t>
      </w:r>
      <w:r w:rsidRPr="00D76286">
        <w:rPr>
          <w:kern w:val="0"/>
          <w:sz w:val="28"/>
          <w:szCs w:val="28"/>
        </w:rPr>
        <w:t>, с</w:t>
      </w:r>
      <w:r w:rsidR="00EB16E3">
        <w:rPr>
          <w:kern w:val="0"/>
          <w:sz w:val="28"/>
          <w:szCs w:val="28"/>
        </w:rPr>
        <w:t> </w:t>
      </w:r>
      <w:r w:rsidR="00A83806" w:rsidRPr="00D76286">
        <w:rPr>
          <w:kern w:val="0"/>
          <w:sz w:val="28"/>
          <w:szCs w:val="28"/>
        </w:rPr>
        <w:t>соответствующим</w:t>
      </w:r>
      <w:r w:rsidRPr="00D76286">
        <w:rPr>
          <w:kern w:val="0"/>
          <w:sz w:val="28"/>
          <w:szCs w:val="28"/>
        </w:rPr>
        <w:t xml:space="preserve"> </w:t>
      </w:r>
      <w:r w:rsidR="00A83806" w:rsidRPr="00D76286">
        <w:rPr>
          <w:kern w:val="0"/>
          <w:sz w:val="28"/>
          <w:szCs w:val="28"/>
        </w:rPr>
        <w:t>видом разрешенного использования</w:t>
      </w:r>
      <w:r w:rsidRPr="00D76286">
        <w:rPr>
          <w:kern w:val="0"/>
          <w:sz w:val="28"/>
          <w:szCs w:val="28"/>
        </w:rPr>
        <w:t>.</w:t>
      </w:r>
    </w:p>
    <w:p w14:paraId="3175BB85" w14:textId="77777777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меньше нормативной площади.</w:t>
      </w:r>
    </w:p>
    <w:p w14:paraId="6564F272" w14:textId="77777777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:ЗУ123</w:t>
      </w:r>
    </w:p>
    <w:p w14:paraId="6CB5DF8B" w14:textId="1E0417EA" w:rsidR="00F565FD" w:rsidRPr="00D76286" w:rsidRDefault="00F565FD" w:rsidP="004316D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2906 кв. м, расположенный под многоквартирным жилым домом</w:t>
      </w:r>
      <w:r w:rsidR="00A83806" w:rsidRPr="00D76286">
        <w:rPr>
          <w:kern w:val="0"/>
          <w:sz w:val="28"/>
          <w:szCs w:val="28"/>
        </w:rPr>
        <w:t xml:space="preserve"> № 9а</w:t>
      </w:r>
      <w:r w:rsidRPr="00D76286">
        <w:rPr>
          <w:kern w:val="0"/>
          <w:sz w:val="28"/>
          <w:szCs w:val="28"/>
        </w:rPr>
        <w:t xml:space="preserve"> по </w:t>
      </w:r>
      <w:r w:rsidR="00A83806" w:rsidRPr="00D76286">
        <w:rPr>
          <w:kern w:val="0"/>
          <w:sz w:val="28"/>
          <w:szCs w:val="28"/>
        </w:rPr>
        <w:t xml:space="preserve">ул. </w:t>
      </w:r>
      <w:proofErr w:type="gramStart"/>
      <w:r w:rsidR="00A8380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84DD96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7D9ADCDF" w14:textId="71AEB58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391852A5" w14:textId="576214B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031CECF9" w14:textId="77777777" w:rsidR="005264FB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1460,3 кв.</w:t>
      </w:r>
      <w:r w:rsidR="00EB609E" w:rsidRPr="00D76286">
        <w:rPr>
          <w:kern w:val="0"/>
          <w:sz w:val="28"/>
          <w:szCs w:val="28"/>
        </w:rPr>
        <w:t xml:space="preserve"> м,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3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1984</w:t>
      </w:r>
      <w:r w:rsidR="00EB609E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1,8</w:t>
      </w:r>
      <w:r w:rsidR="00EB609E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2628,5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5264FB">
        <w:rPr>
          <w:kern w:val="0"/>
          <w:sz w:val="28"/>
          <w:szCs w:val="28"/>
        </w:rPr>
        <w:t>.</w:t>
      </w:r>
    </w:p>
    <w:p w14:paraId="0C93365A" w14:textId="49DB98B2" w:rsidR="00F565FD" w:rsidRPr="00D76286" w:rsidRDefault="005264FB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П</w:t>
      </w:r>
      <w:r w:rsidR="00F565FD" w:rsidRPr="00D76286">
        <w:rPr>
          <w:kern w:val="0"/>
          <w:sz w:val="28"/>
          <w:szCs w:val="28"/>
        </w:rPr>
        <w:t>лощадь образуемого земельного участка больше нормативной площади.</w:t>
      </w:r>
    </w:p>
    <w:p w14:paraId="613003A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:ЗУ124</w:t>
      </w:r>
    </w:p>
    <w:p w14:paraId="0A087489" w14:textId="7B53F6B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2328 кв. м, расположенный под многоквартирным жилым домом</w:t>
      </w:r>
      <w:r w:rsidR="00A83806" w:rsidRPr="00D76286">
        <w:rPr>
          <w:kern w:val="0"/>
          <w:sz w:val="28"/>
          <w:szCs w:val="28"/>
        </w:rPr>
        <w:t xml:space="preserve"> № 7</w:t>
      </w:r>
      <w:r w:rsidRPr="00D76286">
        <w:rPr>
          <w:kern w:val="0"/>
          <w:sz w:val="28"/>
          <w:szCs w:val="28"/>
        </w:rPr>
        <w:t xml:space="preserve"> по </w:t>
      </w:r>
      <w:r w:rsidR="00A83806" w:rsidRPr="00D76286">
        <w:rPr>
          <w:kern w:val="0"/>
          <w:sz w:val="28"/>
          <w:szCs w:val="28"/>
        </w:rPr>
        <w:t xml:space="preserve">ул. </w:t>
      </w:r>
      <w:proofErr w:type="gramStart"/>
      <w:r w:rsidR="00A8380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016B69F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0CCD311" w14:textId="658CF56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1CC9FEB5" w14:textId="6F161C8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37D629AF" w14:textId="2AC43EB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EB609E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1163,9 кв.</w:t>
      </w:r>
      <w:r w:rsidR="00EB609E" w:rsidRPr="00D76286">
        <w:rPr>
          <w:kern w:val="0"/>
          <w:sz w:val="28"/>
          <w:szCs w:val="28"/>
        </w:rPr>
        <w:t xml:space="preserve"> м,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3</w:t>
      </w:r>
      <w:r w:rsidR="00EB609E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1959</w:t>
      </w:r>
      <w:r w:rsidR="009D7FC2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</w:t>
      </w:r>
      <w:r w:rsidR="009D7FC2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2327,8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596CE82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Площадь образуемого земельного участка соответствует нормативной площади.</w:t>
      </w:r>
    </w:p>
    <w:p w14:paraId="260DD3B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:ЗУ125</w:t>
      </w:r>
    </w:p>
    <w:p w14:paraId="7B7F34D8" w14:textId="32CB201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2351 кв. м, расположенный под многоквартирным жилым домом</w:t>
      </w:r>
      <w:r w:rsidR="00A83806" w:rsidRPr="00D76286">
        <w:rPr>
          <w:kern w:val="0"/>
          <w:sz w:val="28"/>
          <w:szCs w:val="28"/>
        </w:rPr>
        <w:t xml:space="preserve"> № 5</w:t>
      </w:r>
      <w:r w:rsidRPr="00D76286">
        <w:rPr>
          <w:kern w:val="0"/>
          <w:sz w:val="28"/>
          <w:szCs w:val="28"/>
        </w:rPr>
        <w:t xml:space="preserve"> по </w:t>
      </w:r>
      <w:r w:rsidR="00A83806" w:rsidRPr="00D76286">
        <w:rPr>
          <w:kern w:val="0"/>
          <w:sz w:val="28"/>
          <w:szCs w:val="28"/>
        </w:rPr>
        <w:t xml:space="preserve">ул. </w:t>
      </w:r>
      <w:proofErr w:type="gramStart"/>
      <w:r w:rsidR="00A8380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5A1B32D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07B0D71" w14:textId="6BAEA44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 xml:space="preserve">застройки </w:t>
      </w:r>
      <w:r w:rsidR="00EB609E" w:rsidRPr="00D76286">
        <w:rPr>
          <w:kern w:val="0"/>
          <w:sz w:val="28"/>
          <w:szCs w:val="28"/>
        </w:rPr>
        <w:t>как «Малоэтажная многоквартирная жилая застройка» (код 2.1.1).</w:t>
      </w:r>
    </w:p>
    <w:p w14:paraId="6BBF9AFD" w14:textId="47CF598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2F2082F2" w14:textId="5A4860F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D7FC2" w:rsidRPr="00D76286">
        <w:rPr>
          <w:kern w:val="0"/>
          <w:sz w:val="28"/>
          <w:szCs w:val="28"/>
        </w:rPr>
        <w:t>многоквартирного дома –</w:t>
      </w:r>
      <w:r w:rsidRPr="00D76286">
        <w:rPr>
          <w:kern w:val="0"/>
          <w:sz w:val="28"/>
          <w:szCs w:val="28"/>
        </w:rPr>
        <w:t xml:space="preserve"> 1175,8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D7FC2" w:rsidRPr="00D76286">
        <w:rPr>
          <w:kern w:val="0"/>
          <w:sz w:val="28"/>
          <w:szCs w:val="28"/>
        </w:rPr>
        <w:t>, э</w:t>
      </w:r>
      <w:r w:rsidR="0094553C" w:rsidRPr="00D76286">
        <w:rPr>
          <w:kern w:val="0"/>
          <w:sz w:val="28"/>
          <w:szCs w:val="28"/>
        </w:rPr>
        <w:t>тажность –</w:t>
      </w:r>
      <w:r w:rsidRPr="00D76286">
        <w:rPr>
          <w:kern w:val="0"/>
          <w:sz w:val="28"/>
          <w:szCs w:val="28"/>
        </w:rPr>
        <w:t xml:space="preserve"> 3</w:t>
      </w:r>
      <w:r w:rsidR="009D7FC2" w:rsidRPr="00D76286">
        <w:rPr>
          <w:kern w:val="0"/>
          <w:sz w:val="28"/>
          <w:szCs w:val="28"/>
        </w:rPr>
        <w:t>, год постройки –</w:t>
      </w:r>
      <w:r w:rsidRPr="00D76286">
        <w:rPr>
          <w:kern w:val="0"/>
          <w:sz w:val="28"/>
          <w:szCs w:val="28"/>
        </w:rPr>
        <w:t xml:space="preserve"> 1959</w:t>
      </w:r>
      <w:r w:rsidR="009D7FC2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2</w:t>
      </w:r>
      <w:r w:rsidR="009D7FC2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2351,4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41A4BD41" w14:textId="670B009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соответствует нормативной площади.</w:t>
      </w:r>
    </w:p>
    <w:p w14:paraId="56695C3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:ЗУ126</w:t>
      </w:r>
    </w:p>
    <w:p w14:paraId="23033B24" w14:textId="7519139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4084 кв. м, расположенный под многоквартирным жилым домом</w:t>
      </w:r>
      <w:r w:rsidR="00A83806" w:rsidRPr="00D76286">
        <w:rPr>
          <w:kern w:val="0"/>
          <w:sz w:val="28"/>
          <w:szCs w:val="28"/>
        </w:rPr>
        <w:t xml:space="preserve"> № 3а</w:t>
      </w:r>
      <w:r w:rsidRPr="00D76286">
        <w:rPr>
          <w:kern w:val="0"/>
          <w:sz w:val="28"/>
          <w:szCs w:val="28"/>
        </w:rPr>
        <w:t xml:space="preserve"> по </w:t>
      </w:r>
      <w:r w:rsidR="00A83806" w:rsidRPr="00D76286">
        <w:rPr>
          <w:kern w:val="0"/>
          <w:sz w:val="28"/>
          <w:szCs w:val="28"/>
        </w:rPr>
        <w:t xml:space="preserve">ул. </w:t>
      </w:r>
      <w:proofErr w:type="gramStart"/>
      <w:r w:rsidR="00A83806"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E009E6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8C9DCD1" w14:textId="3AF46C4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4553C" w:rsidRPr="00D76286">
        <w:rPr>
          <w:kern w:val="0"/>
          <w:sz w:val="28"/>
          <w:szCs w:val="28"/>
        </w:rPr>
        <w:t>застройки как «</w:t>
      </w:r>
      <w:proofErr w:type="spellStart"/>
      <w:r w:rsidR="0094553C" w:rsidRPr="00D76286">
        <w:rPr>
          <w:kern w:val="0"/>
          <w:sz w:val="28"/>
          <w:szCs w:val="28"/>
        </w:rPr>
        <w:t>Среднеэтажная</w:t>
      </w:r>
      <w:proofErr w:type="spellEnd"/>
      <w:r w:rsidR="0094553C" w:rsidRPr="00D76286">
        <w:rPr>
          <w:kern w:val="0"/>
          <w:sz w:val="28"/>
          <w:szCs w:val="28"/>
        </w:rPr>
        <w:t xml:space="preserve"> жилая застройка» (код 2.5)</w:t>
      </w:r>
      <w:r w:rsidRPr="00D76286">
        <w:rPr>
          <w:kern w:val="0"/>
          <w:sz w:val="28"/>
          <w:szCs w:val="28"/>
        </w:rPr>
        <w:t>.</w:t>
      </w:r>
    </w:p>
    <w:p w14:paraId="4328FA05" w14:textId="22A8A06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естественных границ земельного участка, </w:t>
      </w:r>
      <w:r w:rsidR="00840777" w:rsidRPr="00D76286">
        <w:rPr>
          <w:kern w:val="0"/>
          <w:sz w:val="28"/>
          <w:szCs w:val="28"/>
        </w:rPr>
        <w:t>границ территориальных зон, требований градостроительного регламента,</w:t>
      </w:r>
      <w:r w:rsidRPr="00D76286">
        <w:rPr>
          <w:kern w:val="0"/>
          <w:sz w:val="28"/>
          <w:szCs w:val="28"/>
        </w:rPr>
        <w:t xml:space="preserve"> а также нормативных размеров земельных участков в кондоминиумах.</w:t>
      </w:r>
    </w:p>
    <w:p w14:paraId="5C800378" w14:textId="25BC2DA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Жилая площадь </w:t>
      </w:r>
      <w:r w:rsidR="009D7FC2" w:rsidRPr="00D76286">
        <w:rPr>
          <w:kern w:val="0"/>
          <w:sz w:val="28"/>
          <w:szCs w:val="28"/>
        </w:rPr>
        <w:t xml:space="preserve">многоквартирного дома – </w:t>
      </w:r>
      <w:r w:rsidRPr="00D76286">
        <w:rPr>
          <w:kern w:val="0"/>
          <w:sz w:val="28"/>
          <w:szCs w:val="28"/>
        </w:rPr>
        <w:t>2839,3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</w:t>
      </w:r>
      <w:r w:rsidR="009D7FC2" w:rsidRPr="00D76286">
        <w:rPr>
          <w:kern w:val="0"/>
          <w:sz w:val="28"/>
          <w:szCs w:val="28"/>
        </w:rPr>
        <w:t>, э</w:t>
      </w:r>
      <w:r w:rsidR="0094553C" w:rsidRPr="00D76286">
        <w:rPr>
          <w:kern w:val="0"/>
          <w:sz w:val="28"/>
          <w:szCs w:val="28"/>
        </w:rPr>
        <w:t xml:space="preserve">тажность – </w:t>
      </w:r>
      <w:r w:rsidRPr="00D76286">
        <w:rPr>
          <w:kern w:val="0"/>
          <w:sz w:val="28"/>
          <w:szCs w:val="28"/>
        </w:rPr>
        <w:t>5</w:t>
      </w:r>
      <w:r w:rsidR="009D7FC2" w:rsidRPr="00D76286">
        <w:rPr>
          <w:kern w:val="0"/>
          <w:sz w:val="28"/>
          <w:szCs w:val="28"/>
        </w:rPr>
        <w:t>, г</w:t>
      </w:r>
      <w:r w:rsidR="0094553C" w:rsidRPr="00D76286">
        <w:rPr>
          <w:kern w:val="0"/>
          <w:sz w:val="28"/>
          <w:szCs w:val="28"/>
        </w:rPr>
        <w:t xml:space="preserve">од постройки – </w:t>
      </w:r>
      <w:r w:rsidRPr="00D76286">
        <w:rPr>
          <w:kern w:val="0"/>
          <w:sz w:val="28"/>
          <w:szCs w:val="28"/>
        </w:rPr>
        <w:t>1992</w:t>
      </w:r>
      <w:r w:rsidR="009D7FC2" w:rsidRPr="00D76286">
        <w:rPr>
          <w:kern w:val="0"/>
          <w:sz w:val="28"/>
          <w:szCs w:val="28"/>
        </w:rPr>
        <w:t>, у</w:t>
      </w:r>
      <w:r w:rsidR="0094553C" w:rsidRPr="00D76286">
        <w:rPr>
          <w:kern w:val="0"/>
          <w:sz w:val="28"/>
          <w:szCs w:val="28"/>
        </w:rPr>
        <w:t xml:space="preserve">дельный показатель земельной доли – </w:t>
      </w:r>
      <w:r w:rsidRPr="00D76286">
        <w:rPr>
          <w:kern w:val="0"/>
          <w:sz w:val="28"/>
          <w:szCs w:val="28"/>
        </w:rPr>
        <w:t>1,32</w:t>
      </w:r>
      <w:r w:rsidR="009D7FC2" w:rsidRPr="00D76286">
        <w:rPr>
          <w:kern w:val="0"/>
          <w:sz w:val="28"/>
          <w:szCs w:val="28"/>
        </w:rPr>
        <w:t>, н</w:t>
      </w:r>
      <w:r w:rsidR="0094553C" w:rsidRPr="00D76286">
        <w:rPr>
          <w:kern w:val="0"/>
          <w:sz w:val="28"/>
          <w:szCs w:val="28"/>
        </w:rPr>
        <w:t xml:space="preserve">ормативный размер земельного участка – </w:t>
      </w:r>
      <w:r w:rsidRPr="00D76286">
        <w:rPr>
          <w:kern w:val="0"/>
          <w:sz w:val="28"/>
          <w:szCs w:val="28"/>
        </w:rPr>
        <w:t>3747,9 кв.</w:t>
      </w:r>
      <w:r w:rsidR="00A83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м.</w:t>
      </w:r>
    </w:p>
    <w:p w14:paraId="0EDA1A0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Площадь образуемого земельного участка больше нормативной площади.</w:t>
      </w:r>
    </w:p>
    <w:p w14:paraId="67C6402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:ЗУ127</w:t>
      </w:r>
    </w:p>
    <w:p w14:paraId="3B9873B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50 кв. м, расположенный по ул. Глинки. </w:t>
      </w:r>
    </w:p>
    <w:p w14:paraId="629BC88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D690B2F" w14:textId="1BDC1F8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9D7FC2" w:rsidRPr="00D76286">
        <w:rPr>
          <w:kern w:val="0"/>
          <w:sz w:val="28"/>
          <w:szCs w:val="28"/>
        </w:rPr>
        <w:t xml:space="preserve"> как «</w:t>
      </w:r>
      <w:r w:rsidRPr="00D76286">
        <w:rPr>
          <w:kern w:val="0"/>
          <w:sz w:val="28"/>
          <w:szCs w:val="28"/>
        </w:rPr>
        <w:t>Предоставление коммунальных услуг»</w:t>
      </w:r>
      <w:r w:rsidR="009D7FC2" w:rsidRPr="00D76286">
        <w:rPr>
          <w:kern w:val="0"/>
          <w:sz w:val="28"/>
          <w:szCs w:val="28"/>
        </w:rPr>
        <w:t xml:space="preserve"> (код 3.1.1).</w:t>
      </w:r>
    </w:p>
    <w:p w14:paraId="11DED4A2" w14:textId="2E483F0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Границы образуемого земельного участка</w:t>
      </w:r>
      <w:r w:rsidR="00C07CCB">
        <w:rPr>
          <w:kern w:val="0"/>
          <w:sz w:val="28"/>
          <w:szCs w:val="28"/>
        </w:rPr>
        <w:t xml:space="preserve"> определены с учетом требований</w:t>
      </w:r>
      <w:r w:rsidRPr="00D76286">
        <w:rPr>
          <w:kern w:val="0"/>
          <w:sz w:val="28"/>
          <w:szCs w:val="28"/>
        </w:rPr>
        <w:t xml:space="preserve"> </w:t>
      </w:r>
      <w:r w:rsidR="009D7FC2" w:rsidRPr="00D76286">
        <w:rPr>
          <w:kern w:val="0"/>
          <w:sz w:val="28"/>
          <w:szCs w:val="28"/>
        </w:rPr>
        <w:t>градостроительного</w:t>
      </w:r>
      <w:r w:rsidRPr="00D76286">
        <w:rPr>
          <w:kern w:val="0"/>
          <w:sz w:val="28"/>
          <w:szCs w:val="28"/>
        </w:rPr>
        <w:t xml:space="preserve"> регламе</w:t>
      </w:r>
      <w:r w:rsidR="009D7FC2" w:rsidRPr="00D76286">
        <w:rPr>
          <w:kern w:val="0"/>
          <w:sz w:val="28"/>
          <w:szCs w:val="28"/>
        </w:rPr>
        <w:t>нта</w:t>
      </w:r>
      <w:r w:rsidRPr="00D76286">
        <w:rPr>
          <w:kern w:val="0"/>
          <w:sz w:val="28"/>
          <w:szCs w:val="28"/>
        </w:rPr>
        <w:t xml:space="preserve"> и норм отвода земель для</w:t>
      </w:r>
      <w:r w:rsidR="00EB16E3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электрических сетей напряжением 0,38-750 </w:t>
      </w:r>
      <w:proofErr w:type="spellStart"/>
      <w:r w:rsidRPr="00D76286">
        <w:rPr>
          <w:kern w:val="0"/>
          <w:sz w:val="28"/>
          <w:szCs w:val="28"/>
        </w:rPr>
        <w:t>кВ.</w:t>
      </w:r>
      <w:proofErr w:type="spellEnd"/>
      <w:r w:rsidRPr="00D76286">
        <w:rPr>
          <w:kern w:val="0"/>
          <w:sz w:val="28"/>
          <w:szCs w:val="28"/>
        </w:rPr>
        <w:t xml:space="preserve"> </w:t>
      </w:r>
    </w:p>
    <w:p w14:paraId="2C8FF41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:ЗУ128</w:t>
      </w:r>
    </w:p>
    <w:p w14:paraId="2992DFE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7351 кв. м, расположенный по ул. Глинки. </w:t>
      </w:r>
    </w:p>
    <w:p w14:paraId="02A495C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F13E775" w14:textId="4061217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«Предоставление коммунальных услуг» (код 3.1.1).</w:t>
      </w:r>
    </w:p>
    <w:p w14:paraId="39A37BBA" w14:textId="50DE1A4A" w:rsidR="00F565FD" w:rsidRPr="00222205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222205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222205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222205">
        <w:rPr>
          <w:spacing w:val="-4"/>
          <w:kern w:val="0"/>
          <w:sz w:val="28"/>
          <w:szCs w:val="28"/>
        </w:rPr>
        <w:t xml:space="preserve"> и устанавливаемых красных линий. </w:t>
      </w:r>
    </w:p>
    <w:p w14:paraId="4FCE61A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:ЗУ130</w:t>
      </w:r>
    </w:p>
    <w:p w14:paraId="3B85A17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50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08FD22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87E1B66" w14:textId="4F1D4E8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«Предоставление коммунальных услуг» (код 3.1.1).</w:t>
      </w:r>
    </w:p>
    <w:p w14:paraId="18EE1437" w14:textId="7CE22D3A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D76286">
        <w:rPr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D76286">
        <w:rPr>
          <w:kern w:val="0"/>
          <w:sz w:val="28"/>
          <w:szCs w:val="28"/>
        </w:rPr>
        <w:t xml:space="preserve"> и норм отвода земель для</w:t>
      </w:r>
      <w:r w:rsidR="00A419F3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электрических сетей напряжением 0,38-750 </w:t>
      </w:r>
      <w:proofErr w:type="spellStart"/>
      <w:r w:rsidRPr="00D76286">
        <w:rPr>
          <w:kern w:val="0"/>
          <w:sz w:val="28"/>
          <w:szCs w:val="28"/>
        </w:rPr>
        <w:t>кВ.</w:t>
      </w:r>
      <w:proofErr w:type="spellEnd"/>
      <w:r w:rsidRPr="00D76286">
        <w:rPr>
          <w:kern w:val="0"/>
          <w:sz w:val="28"/>
          <w:szCs w:val="28"/>
        </w:rPr>
        <w:t xml:space="preserve"> </w:t>
      </w:r>
    </w:p>
    <w:p w14:paraId="008A34B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:ЗУ131</w:t>
      </w:r>
    </w:p>
    <w:p w14:paraId="5114DC7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757 кв. м, расположенный по ул. Глинки. </w:t>
      </w:r>
    </w:p>
    <w:p w14:paraId="285AC3D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D179852" w14:textId="3FB3E68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«Размещение гаражей для собственных нужд» (код 2.7.2)</w:t>
      </w:r>
      <w:r w:rsidRPr="00D76286">
        <w:rPr>
          <w:kern w:val="0"/>
          <w:sz w:val="28"/>
          <w:szCs w:val="28"/>
        </w:rPr>
        <w:t>.</w:t>
      </w:r>
    </w:p>
    <w:p w14:paraId="4D3B68BD" w14:textId="74EF2C2E" w:rsidR="00F565FD" w:rsidRPr="00645C2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645C2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 </w:t>
      </w:r>
      <w:r w:rsidR="007D3641" w:rsidRPr="00645C26">
        <w:rPr>
          <w:kern w:val="0"/>
          <w:sz w:val="28"/>
          <w:szCs w:val="28"/>
        </w:rPr>
        <w:t>и требований градостроительного регламента.</w:t>
      </w:r>
    </w:p>
    <w:p w14:paraId="7B2E0A8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:ЗУ132</w:t>
      </w:r>
    </w:p>
    <w:p w14:paraId="3056BE27" w14:textId="7699627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804 кв. м, прилегающий к участкам жилого дома №</w:t>
      </w:r>
      <w:r w:rsidR="00005321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1 п</w:t>
      </w:r>
      <w:r w:rsidR="00A83806" w:rsidRPr="00D76286">
        <w:rPr>
          <w:kern w:val="0"/>
          <w:sz w:val="28"/>
          <w:szCs w:val="28"/>
        </w:rPr>
        <w:t>о</w:t>
      </w:r>
      <w:r w:rsidR="00A419F3">
        <w:rPr>
          <w:kern w:val="0"/>
          <w:sz w:val="28"/>
          <w:szCs w:val="28"/>
        </w:rPr>
        <w:t> ул. </w:t>
      </w:r>
      <w:r w:rsidRPr="00D76286">
        <w:rPr>
          <w:kern w:val="0"/>
          <w:sz w:val="28"/>
          <w:szCs w:val="28"/>
        </w:rPr>
        <w:t xml:space="preserve">Ковтуна. </w:t>
      </w:r>
    </w:p>
    <w:p w14:paraId="0AC9A13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43B1DB6" w14:textId="70E228E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«Размещение гаражей для собственных нужд» (код 2.7.2)</w:t>
      </w:r>
      <w:r w:rsidRPr="00D76286">
        <w:rPr>
          <w:kern w:val="0"/>
          <w:sz w:val="28"/>
          <w:szCs w:val="28"/>
        </w:rPr>
        <w:t>.</w:t>
      </w:r>
    </w:p>
    <w:p w14:paraId="1AEFC1AF" w14:textId="0907704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расположенных на земельном участке строений (гаражей), принадлежащих собственникам жилых помещений в вышеуказанном </w:t>
      </w:r>
      <w:r w:rsidR="00005321" w:rsidRPr="00D76286">
        <w:rPr>
          <w:kern w:val="0"/>
          <w:sz w:val="28"/>
          <w:szCs w:val="28"/>
        </w:rPr>
        <w:t>жилом</w:t>
      </w:r>
      <w:r w:rsidRPr="00D76286">
        <w:rPr>
          <w:kern w:val="0"/>
          <w:sz w:val="28"/>
          <w:szCs w:val="28"/>
        </w:rPr>
        <w:t xml:space="preserve"> доме,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>, а также координат границ, предоставленных собственниками жилых помещений данного жилого дома.</w:t>
      </w:r>
    </w:p>
    <w:p w14:paraId="7AE6261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:ЗУ133</w:t>
      </w:r>
    </w:p>
    <w:p w14:paraId="6A4F760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2072 кв. м, расположенный по ул. </w:t>
      </w:r>
      <w:proofErr w:type="spellStart"/>
      <w:r w:rsidRPr="00D76286">
        <w:rPr>
          <w:kern w:val="0"/>
          <w:sz w:val="28"/>
          <w:szCs w:val="28"/>
        </w:rPr>
        <w:t>Новоусманская</w:t>
      </w:r>
      <w:proofErr w:type="spellEnd"/>
      <w:r w:rsidRPr="00D76286">
        <w:rPr>
          <w:kern w:val="0"/>
          <w:sz w:val="28"/>
          <w:szCs w:val="28"/>
        </w:rPr>
        <w:t xml:space="preserve">. </w:t>
      </w:r>
    </w:p>
    <w:p w14:paraId="056FBD3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AB9C1B1" w14:textId="21DF66E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«Размещение гаражей для собственных нужд» (код 2.7.2)</w:t>
      </w:r>
      <w:r w:rsidRPr="00D76286">
        <w:rPr>
          <w:kern w:val="0"/>
          <w:sz w:val="28"/>
          <w:szCs w:val="28"/>
        </w:rPr>
        <w:t>.</w:t>
      </w:r>
    </w:p>
    <w:p w14:paraId="33486251" w14:textId="47B112F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 xml:space="preserve"> и устанавливаемых красных линий.</w:t>
      </w:r>
    </w:p>
    <w:p w14:paraId="7AF08E0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:ЗУ134</w:t>
      </w:r>
    </w:p>
    <w:p w14:paraId="79864D4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3870 кв. м, расположенный по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304FA4C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A71A6EE" w14:textId="2EB4C55B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«Размещение гаражей для собственных нужд» (код 2.7.2)</w:t>
      </w:r>
      <w:r w:rsidRPr="00D76286">
        <w:rPr>
          <w:kern w:val="0"/>
          <w:sz w:val="28"/>
          <w:szCs w:val="28"/>
        </w:rPr>
        <w:t>.</w:t>
      </w:r>
    </w:p>
    <w:p w14:paraId="751DF896" w14:textId="573C483E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естественных границ земельного участка,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 xml:space="preserve"> и устанавливаемых красных линий.</w:t>
      </w:r>
    </w:p>
    <w:p w14:paraId="19D683B6" w14:textId="77777777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:ЗУ135</w:t>
      </w:r>
    </w:p>
    <w:p w14:paraId="5587A246" w14:textId="77777777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2391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4F694A5E" w14:textId="77777777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556EA6B" w14:textId="7CE9B57E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«Размещение гаражей для собственных нужд» (код 2.7.2)</w:t>
      </w:r>
      <w:r w:rsidRPr="00D76286">
        <w:rPr>
          <w:kern w:val="0"/>
          <w:sz w:val="28"/>
          <w:szCs w:val="28"/>
        </w:rPr>
        <w:t>.</w:t>
      </w:r>
    </w:p>
    <w:p w14:paraId="426BBE6C" w14:textId="73E0531C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</w:t>
      </w:r>
      <w:r w:rsidR="00005321" w:rsidRPr="00D76286">
        <w:rPr>
          <w:kern w:val="0"/>
          <w:sz w:val="28"/>
          <w:szCs w:val="28"/>
        </w:rPr>
        <w:t>требований  градостроительного регламента</w:t>
      </w:r>
      <w:r w:rsidRPr="00D76286">
        <w:rPr>
          <w:kern w:val="0"/>
          <w:sz w:val="28"/>
          <w:szCs w:val="28"/>
        </w:rPr>
        <w:t xml:space="preserve"> и устанавливаемых красных линий.</w:t>
      </w:r>
    </w:p>
    <w:p w14:paraId="3A750DE0" w14:textId="77777777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:ЗУ136</w:t>
      </w:r>
    </w:p>
    <w:p w14:paraId="37A21FA5" w14:textId="77777777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10336 кв. м, расположенный по пер. Глинки. </w:t>
      </w:r>
    </w:p>
    <w:p w14:paraId="61A4CB8A" w14:textId="37881AEB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</w:t>
      </w:r>
      <w:r w:rsidR="00A422E2" w:rsidRPr="00D76286">
        <w:rPr>
          <w:kern w:val="0"/>
          <w:sz w:val="28"/>
          <w:szCs w:val="28"/>
        </w:rPr>
        <w:t>путем перераспределения</w:t>
      </w:r>
      <w:r w:rsidRPr="00D76286">
        <w:rPr>
          <w:kern w:val="0"/>
          <w:sz w:val="28"/>
          <w:szCs w:val="28"/>
        </w:rPr>
        <w:t xml:space="preserve"> земельного участка с кадастровым номером 36:34:0348009:293 с землями, государственная собственность на которые не разграничена. </w:t>
      </w:r>
    </w:p>
    <w:p w14:paraId="0A215BBB" w14:textId="0D932935" w:rsidR="00F565FD" w:rsidRPr="00D76286" w:rsidRDefault="00F565FD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</w:t>
      </w:r>
      <w:r w:rsidR="00005321" w:rsidRPr="00D76286">
        <w:rPr>
          <w:kern w:val="0"/>
          <w:sz w:val="28"/>
          <w:szCs w:val="28"/>
        </w:rPr>
        <w:t>ми землепользования и застройки как «</w:t>
      </w:r>
      <w:r w:rsidRPr="00D76286">
        <w:rPr>
          <w:kern w:val="0"/>
          <w:sz w:val="28"/>
          <w:szCs w:val="28"/>
        </w:rPr>
        <w:t>Обеспечение занятий спортом в помещениях»</w:t>
      </w:r>
      <w:r w:rsidR="00005321" w:rsidRPr="00D76286">
        <w:rPr>
          <w:kern w:val="0"/>
          <w:sz w:val="28"/>
          <w:szCs w:val="28"/>
        </w:rPr>
        <w:t xml:space="preserve"> (код</w:t>
      </w:r>
      <w:r w:rsidR="0010540F" w:rsidRPr="00D76286">
        <w:rPr>
          <w:kern w:val="0"/>
          <w:sz w:val="28"/>
          <w:szCs w:val="28"/>
        </w:rPr>
        <w:t xml:space="preserve"> </w:t>
      </w:r>
      <w:r w:rsidR="00005321" w:rsidRPr="00D76286">
        <w:rPr>
          <w:kern w:val="0"/>
          <w:sz w:val="28"/>
          <w:szCs w:val="28"/>
        </w:rPr>
        <w:t>5.1.2)</w:t>
      </w:r>
      <w:r w:rsidRPr="00D76286">
        <w:rPr>
          <w:kern w:val="0"/>
          <w:sz w:val="28"/>
          <w:szCs w:val="28"/>
        </w:rPr>
        <w:t>.</w:t>
      </w:r>
    </w:p>
    <w:p w14:paraId="3CC8CC4E" w14:textId="042CBF3C" w:rsidR="00F565FD" w:rsidRPr="00D76286" w:rsidRDefault="007D43E6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 ЕГРН имеются</w:t>
      </w:r>
      <w:r w:rsidR="00F565FD" w:rsidRPr="00D76286">
        <w:rPr>
          <w:kern w:val="0"/>
          <w:sz w:val="28"/>
          <w:szCs w:val="28"/>
        </w:rPr>
        <w:t xml:space="preserve"> следующие сведения об исходном земельном участке: </w:t>
      </w:r>
    </w:p>
    <w:p w14:paraId="7E52AF17" w14:textId="65C9336F" w:rsidR="00F565FD" w:rsidRPr="00D76286" w:rsidRDefault="00203979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кадастровый</w:t>
      </w:r>
      <w:r w:rsidR="00F565FD" w:rsidRPr="00D76286">
        <w:rPr>
          <w:kern w:val="0"/>
          <w:sz w:val="28"/>
          <w:szCs w:val="28"/>
        </w:rPr>
        <w:t xml:space="preserve"> номер 36:34:0348009:293;</w:t>
      </w:r>
    </w:p>
    <w:p w14:paraId="4513EEA1" w14:textId="1D7BC81E" w:rsidR="00F565FD" w:rsidRPr="00D76286" w:rsidRDefault="00203979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- площадь</w:t>
      </w:r>
      <w:r w:rsidR="00E81EFF">
        <w:rPr>
          <w:kern w:val="0"/>
          <w:sz w:val="28"/>
          <w:szCs w:val="28"/>
        </w:rPr>
        <w:t xml:space="preserve"> – </w:t>
      </w:r>
      <w:r w:rsidR="00F565FD" w:rsidRPr="00D76286">
        <w:rPr>
          <w:kern w:val="0"/>
          <w:sz w:val="28"/>
          <w:szCs w:val="28"/>
        </w:rPr>
        <w:t xml:space="preserve">9863 кв. м; </w:t>
      </w:r>
    </w:p>
    <w:p w14:paraId="28B67845" w14:textId="7CE8FFF4" w:rsidR="00F565FD" w:rsidRPr="00D76286" w:rsidRDefault="0010540F" w:rsidP="006E473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proofErr w:type="gramStart"/>
      <w:r w:rsidRPr="00D76286">
        <w:rPr>
          <w:kern w:val="0"/>
          <w:sz w:val="28"/>
          <w:szCs w:val="28"/>
        </w:rPr>
        <w:t>-</w:t>
      </w:r>
      <w:r w:rsidR="006B0C6D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вид разрешенного использования – ф</w:t>
      </w:r>
      <w:r w:rsidR="00F565FD" w:rsidRPr="00D76286">
        <w:rPr>
          <w:kern w:val="0"/>
          <w:sz w:val="28"/>
          <w:szCs w:val="28"/>
        </w:rPr>
        <w:t>изкультурно-оздоровительные сооружения: стадионы с комплексом площадок и устройств различного спортивного назначения, спортивно-оздоровительные комплексы, спортивные площадки, катки, хоккейные площадки, плавательные бассейны, аквапарки, спортивные, тренажерные залы, теннисные корты.</w:t>
      </w:r>
      <w:proofErr w:type="gramEnd"/>
    </w:p>
    <w:p w14:paraId="7B30CA7A" w14:textId="6A4BF00A" w:rsidR="00F565FD" w:rsidRPr="000A596F" w:rsidRDefault="00A83806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A596F">
        <w:rPr>
          <w:spacing w:val="-4"/>
          <w:kern w:val="0"/>
          <w:sz w:val="28"/>
          <w:szCs w:val="28"/>
        </w:rPr>
        <w:lastRenderedPageBreak/>
        <w:t>Согласно письму у</w:t>
      </w:r>
      <w:r w:rsidR="00F565FD" w:rsidRPr="000A596F">
        <w:rPr>
          <w:spacing w:val="-4"/>
          <w:kern w:val="0"/>
          <w:sz w:val="28"/>
          <w:szCs w:val="28"/>
        </w:rPr>
        <w:t xml:space="preserve">правления физической культуры и спорта администрации </w:t>
      </w:r>
      <w:r w:rsidR="0010540F" w:rsidRPr="000A596F">
        <w:rPr>
          <w:spacing w:val="-4"/>
          <w:kern w:val="0"/>
          <w:sz w:val="28"/>
          <w:szCs w:val="28"/>
        </w:rPr>
        <w:t xml:space="preserve">городского округа город Воронеж для размещения спортивного объекта необходим земельный </w:t>
      </w:r>
      <w:r w:rsidR="00F565FD" w:rsidRPr="000A596F">
        <w:rPr>
          <w:spacing w:val="-4"/>
          <w:kern w:val="0"/>
          <w:sz w:val="28"/>
          <w:szCs w:val="28"/>
        </w:rPr>
        <w:t>у</w:t>
      </w:r>
      <w:r w:rsidR="0010540F" w:rsidRPr="000A596F">
        <w:rPr>
          <w:spacing w:val="-4"/>
          <w:kern w:val="0"/>
          <w:sz w:val="28"/>
          <w:szCs w:val="28"/>
        </w:rPr>
        <w:t>часток площадью 1,0-1,36</w:t>
      </w:r>
      <w:r w:rsidR="00645C26" w:rsidRPr="000A596F">
        <w:rPr>
          <w:spacing w:val="-4"/>
          <w:kern w:val="0"/>
          <w:sz w:val="28"/>
          <w:szCs w:val="28"/>
        </w:rPr>
        <w:t xml:space="preserve"> га</w:t>
      </w:r>
      <w:r w:rsidR="0010540F" w:rsidRPr="000A596F">
        <w:rPr>
          <w:spacing w:val="-4"/>
          <w:kern w:val="0"/>
          <w:sz w:val="28"/>
          <w:szCs w:val="28"/>
        </w:rPr>
        <w:t xml:space="preserve">. </w:t>
      </w:r>
      <w:r w:rsidR="00F565FD" w:rsidRPr="000A596F">
        <w:rPr>
          <w:spacing w:val="-4"/>
          <w:kern w:val="0"/>
          <w:sz w:val="28"/>
          <w:szCs w:val="28"/>
        </w:rPr>
        <w:t xml:space="preserve">Площадь исходного земельного участка меньше требуемой, в </w:t>
      </w:r>
      <w:proofErr w:type="gramStart"/>
      <w:r w:rsidR="00F565FD" w:rsidRPr="000A596F">
        <w:rPr>
          <w:spacing w:val="-4"/>
          <w:kern w:val="0"/>
          <w:sz w:val="28"/>
          <w:szCs w:val="28"/>
        </w:rPr>
        <w:t>связи</w:t>
      </w:r>
      <w:proofErr w:type="gramEnd"/>
      <w:r w:rsidR="00F565FD" w:rsidRPr="000A596F">
        <w:rPr>
          <w:spacing w:val="-4"/>
          <w:kern w:val="0"/>
          <w:sz w:val="28"/>
          <w:szCs w:val="28"/>
        </w:rPr>
        <w:t xml:space="preserve"> с чем проектом </w:t>
      </w:r>
      <w:r w:rsidR="0010540F" w:rsidRPr="000A596F">
        <w:rPr>
          <w:spacing w:val="-4"/>
          <w:kern w:val="0"/>
          <w:sz w:val="28"/>
          <w:szCs w:val="28"/>
        </w:rPr>
        <w:t xml:space="preserve">межевания </w:t>
      </w:r>
      <w:r w:rsidR="00F565FD" w:rsidRPr="000A596F">
        <w:rPr>
          <w:spacing w:val="-4"/>
          <w:kern w:val="0"/>
          <w:sz w:val="28"/>
          <w:szCs w:val="28"/>
        </w:rPr>
        <w:t xml:space="preserve">предлагается </w:t>
      </w:r>
      <w:r w:rsidR="0010540F" w:rsidRPr="000A596F">
        <w:rPr>
          <w:spacing w:val="-4"/>
          <w:kern w:val="0"/>
          <w:sz w:val="28"/>
          <w:szCs w:val="28"/>
        </w:rPr>
        <w:t xml:space="preserve">его </w:t>
      </w:r>
      <w:r w:rsidR="00F565FD" w:rsidRPr="000A596F">
        <w:rPr>
          <w:spacing w:val="-4"/>
          <w:kern w:val="0"/>
          <w:sz w:val="28"/>
          <w:szCs w:val="28"/>
        </w:rPr>
        <w:t xml:space="preserve">перераспределение с </w:t>
      </w:r>
      <w:r w:rsidR="0010540F" w:rsidRPr="000A596F">
        <w:rPr>
          <w:spacing w:val="-4"/>
          <w:kern w:val="0"/>
          <w:sz w:val="28"/>
          <w:szCs w:val="28"/>
        </w:rPr>
        <w:t xml:space="preserve">землями, государственная собственность на которые не разграничена, с </w:t>
      </w:r>
      <w:r w:rsidR="00F565FD" w:rsidRPr="000A596F">
        <w:rPr>
          <w:spacing w:val="-4"/>
          <w:kern w:val="0"/>
          <w:sz w:val="28"/>
          <w:szCs w:val="28"/>
        </w:rPr>
        <w:t>целью увеличения пл</w:t>
      </w:r>
      <w:r w:rsidR="0010540F" w:rsidRPr="000A596F">
        <w:rPr>
          <w:spacing w:val="-4"/>
          <w:kern w:val="0"/>
          <w:sz w:val="28"/>
          <w:szCs w:val="28"/>
        </w:rPr>
        <w:t>ощади участка для размещения физкультурно-оздоровительного комплекса.</w:t>
      </w:r>
    </w:p>
    <w:p w14:paraId="19D49B3D" w14:textId="1B25B29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</w:t>
      </w:r>
      <w:r w:rsidR="00A83806" w:rsidRPr="00D76286">
        <w:rPr>
          <w:kern w:val="0"/>
          <w:sz w:val="28"/>
          <w:szCs w:val="28"/>
        </w:rPr>
        <w:t>кадастровом</w:t>
      </w:r>
      <w:r w:rsidRPr="00D76286">
        <w:rPr>
          <w:kern w:val="0"/>
          <w:sz w:val="28"/>
          <w:szCs w:val="28"/>
        </w:rPr>
        <w:t xml:space="preserve"> учете, естественных границ земельного участка, границ зон с особыми условиями использования территории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</w:p>
    <w:p w14:paraId="0C5442D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:ЗУ138</w:t>
      </w:r>
    </w:p>
    <w:p w14:paraId="1793DC43" w14:textId="067B854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3368 кв. м, расположенный под зданием </w:t>
      </w:r>
      <w:r w:rsidR="00A83806" w:rsidRPr="00D76286">
        <w:rPr>
          <w:kern w:val="0"/>
          <w:sz w:val="28"/>
          <w:szCs w:val="28"/>
        </w:rPr>
        <w:t>общественно</w:t>
      </w:r>
      <w:r w:rsidRPr="00D76286">
        <w:rPr>
          <w:kern w:val="0"/>
          <w:sz w:val="28"/>
          <w:szCs w:val="28"/>
        </w:rPr>
        <w:t>-дело</w:t>
      </w:r>
      <w:r w:rsidR="00A83806" w:rsidRPr="00D76286">
        <w:rPr>
          <w:kern w:val="0"/>
          <w:sz w:val="28"/>
          <w:szCs w:val="28"/>
        </w:rPr>
        <w:t>вого назначения</w:t>
      </w:r>
      <w:r w:rsidRPr="00D76286">
        <w:rPr>
          <w:kern w:val="0"/>
          <w:sz w:val="28"/>
          <w:szCs w:val="28"/>
        </w:rPr>
        <w:t xml:space="preserve"> </w:t>
      </w:r>
      <w:r w:rsidR="00A83806" w:rsidRPr="00D76286">
        <w:rPr>
          <w:kern w:val="0"/>
          <w:sz w:val="28"/>
          <w:szCs w:val="28"/>
        </w:rPr>
        <w:t xml:space="preserve">по ул. </w:t>
      </w:r>
      <w:proofErr w:type="spellStart"/>
      <w:r w:rsidR="00A83806" w:rsidRPr="00D76286">
        <w:rPr>
          <w:kern w:val="0"/>
          <w:sz w:val="28"/>
          <w:szCs w:val="28"/>
        </w:rPr>
        <w:t>Дубянского</w:t>
      </w:r>
      <w:proofErr w:type="spellEnd"/>
      <w:r w:rsidR="00831F9A" w:rsidRPr="00D76286">
        <w:rPr>
          <w:kern w:val="0"/>
          <w:sz w:val="28"/>
          <w:szCs w:val="28"/>
        </w:rPr>
        <w:t>,</w:t>
      </w:r>
      <w:r w:rsidR="00A84FA3">
        <w:rPr>
          <w:kern w:val="0"/>
          <w:sz w:val="28"/>
          <w:szCs w:val="28"/>
        </w:rPr>
        <w:t xml:space="preserve"> </w:t>
      </w:r>
      <w:r w:rsidR="00831F9A" w:rsidRPr="00D76286">
        <w:rPr>
          <w:kern w:val="0"/>
          <w:sz w:val="28"/>
          <w:szCs w:val="28"/>
        </w:rPr>
        <w:t>4.</w:t>
      </w:r>
      <w:r w:rsidRPr="00D76286">
        <w:rPr>
          <w:kern w:val="0"/>
          <w:sz w:val="28"/>
          <w:szCs w:val="28"/>
        </w:rPr>
        <w:t xml:space="preserve"> </w:t>
      </w:r>
    </w:p>
    <w:p w14:paraId="1E75C0B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6702107" w14:textId="26F04292" w:rsidR="00F565FD" w:rsidRPr="006B0C6D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6B0C6D">
        <w:rPr>
          <w:spacing w:val="-4"/>
          <w:kern w:val="0"/>
          <w:sz w:val="28"/>
          <w:szCs w:val="28"/>
        </w:rPr>
        <w:t>Вид</w:t>
      </w:r>
      <w:r w:rsidR="00A83806" w:rsidRPr="006B0C6D">
        <w:rPr>
          <w:spacing w:val="-4"/>
          <w:kern w:val="0"/>
          <w:sz w:val="28"/>
          <w:szCs w:val="28"/>
        </w:rPr>
        <w:t>ы</w:t>
      </w:r>
      <w:r w:rsidRPr="006B0C6D">
        <w:rPr>
          <w:spacing w:val="-4"/>
          <w:kern w:val="0"/>
          <w:sz w:val="28"/>
          <w:szCs w:val="28"/>
        </w:rPr>
        <w:t xml:space="preserve"> разрешенного использования образуемого земельного участка устанавлива</w:t>
      </w:r>
      <w:r w:rsidR="00A83806" w:rsidRPr="006B0C6D">
        <w:rPr>
          <w:spacing w:val="-4"/>
          <w:kern w:val="0"/>
          <w:sz w:val="28"/>
          <w:szCs w:val="28"/>
        </w:rPr>
        <w:t>ю</w:t>
      </w:r>
      <w:r w:rsidRPr="006B0C6D">
        <w:rPr>
          <w:spacing w:val="-4"/>
          <w:kern w:val="0"/>
          <w:sz w:val="28"/>
          <w:szCs w:val="28"/>
        </w:rPr>
        <w:t>тся в соответствии с Правилами землепользования и застройки</w:t>
      </w:r>
      <w:r w:rsidR="005D3246" w:rsidRPr="006B0C6D">
        <w:rPr>
          <w:spacing w:val="-4"/>
          <w:kern w:val="0"/>
          <w:sz w:val="28"/>
          <w:szCs w:val="28"/>
        </w:rPr>
        <w:t xml:space="preserve"> как «</w:t>
      </w:r>
      <w:r w:rsidR="00A83806" w:rsidRPr="006B0C6D">
        <w:rPr>
          <w:spacing w:val="-4"/>
          <w:kern w:val="0"/>
          <w:sz w:val="28"/>
          <w:szCs w:val="28"/>
        </w:rPr>
        <w:t>Магазины»</w:t>
      </w:r>
      <w:r w:rsidR="005D3246" w:rsidRPr="006B0C6D">
        <w:rPr>
          <w:spacing w:val="-4"/>
          <w:kern w:val="0"/>
          <w:sz w:val="28"/>
          <w:szCs w:val="28"/>
        </w:rPr>
        <w:t xml:space="preserve"> (код 4.4)</w:t>
      </w:r>
      <w:r w:rsidR="00A83806" w:rsidRPr="006B0C6D">
        <w:rPr>
          <w:spacing w:val="-4"/>
          <w:kern w:val="0"/>
          <w:sz w:val="28"/>
          <w:szCs w:val="28"/>
        </w:rPr>
        <w:t xml:space="preserve">, </w:t>
      </w:r>
      <w:r w:rsidR="005D3246" w:rsidRPr="006B0C6D">
        <w:rPr>
          <w:spacing w:val="-4"/>
          <w:kern w:val="0"/>
          <w:sz w:val="28"/>
          <w:szCs w:val="28"/>
        </w:rPr>
        <w:t>«</w:t>
      </w:r>
      <w:r w:rsidRPr="006B0C6D">
        <w:rPr>
          <w:spacing w:val="-4"/>
          <w:kern w:val="0"/>
          <w:sz w:val="28"/>
          <w:szCs w:val="28"/>
        </w:rPr>
        <w:t>Общественное питание»</w:t>
      </w:r>
      <w:r w:rsidR="005D3246" w:rsidRPr="006B0C6D">
        <w:rPr>
          <w:spacing w:val="-4"/>
          <w:kern w:val="0"/>
          <w:sz w:val="28"/>
          <w:szCs w:val="28"/>
        </w:rPr>
        <w:t xml:space="preserve"> (код 4.6)</w:t>
      </w:r>
      <w:r w:rsidR="00A83806" w:rsidRPr="006B0C6D">
        <w:rPr>
          <w:spacing w:val="-4"/>
          <w:kern w:val="0"/>
          <w:sz w:val="28"/>
          <w:szCs w:val="28"/>
        </w:rPr>
        <w:t xml:space="preserve">, </w:t>
      </w:r>
      <w:r w:rsidR="005D3246" w:rsidRPr="006B0C6D">
        <w:rPr>
          <w:spacing w:val="-4"/>
          <w:kern w:val="0"/>
          <w:sz w:val="28"/>
          <w:szCs w:val="28"/>
        </w:rPr>
        <w:t>«</w:t>
      </w:r>
      <w:r w:rsidRPr="006B0C6D">
        <w:rPr>
          <w:spacing w:val="-4"/>
          <w:kern w:val="0"/>
          <w:sz w:val="28"/>
          <w:szCs w:val="28"/>
        </w:rPr>
        <w:t>Государственное управление»</w:t>
      </w:r>
      <w:r w:rsidR="005D3246" w:rsidRPr="006B0C6D">
        <w:rPr>
          <w:spacing w:val="-4"/>
          <w:kern w:val="0"/>
          <w:sz w:val="28"/>
          <w:szCs w:val="28"/>
        </w:rPr>
        <w:t xml:space="preserve"> (код 3.8.1)</w:t>
      </w:r>
      <w:r w:rsidR="00A83806" w:rsidRPr="006B0C6D">
        <w:rPr>
          <w:spacing w:val="-4"/>
          <w:kern w:val="0"/>
          <w:sz w:val="28"/>
          <w:szCs w:val="28"/>
        </w:rPr>
        <w:t>,</w:t>
      </w:r>
      <w:r w:rsidRPr="006B0C6D">
        <w:rPr>
          <w:spacing w:val="-4"/>
          <w:kern w:val="0"/>
          <w:sz w:val="28"/>
          <w:szCs w:val="28"/>
        </w:rPr>
        <w:t xml:space="preserve"> </w:t>
      </w:r>
      <w:r w:rsidR="00A83806" w:rsidRPr="006B0C6D">
        <w:rPr>
          <w:spacing w:val="-4"/>
          <w:kern w:val="0"/>
          <w:sz w:val="28"/>
          <w:szCs w:val="28"/>
        </w:rPr>
        <w:t>«</w:t>
      </w:r>
      <w:r w:rsidRPr="006B0C6D">
        <w:rPr>
          <w:spacing w:val="-4"/>
          <w:kern w:val="0"/>
          <w:sz w:val="28"/>
          <w:szCs w:val="28"/>
        </w:rPr>
        <w:t>Бытовое обслуживание»</w:t>
      </w:r>
      <w:r w:rsidR="005D3246" w:rsidRPr="006B0C6D">
        <w:rPr>
          <w:spacing w:val="-4"/>
          <w:kern w:val="0"/>
          <w:sz w:val="28"/>
          <w:szCs w:val="28"/>
        </w:rPr>
        <w:t xml:space="preserve"> (код 3.3)</w:t>
      </w:r>
      <w:r w:rsidRPr="006B0C6D">
        <w:rPr>
          <w:spacing w:val="-4"/>
          <w:kern w:val="0"/>
          <w:sz w:val="28"/>
          <w:szCs w:val="28"/>
        </w:rPr>
        <w:t>.</w:t>
      </w:r>
    </w:p>
    <w:p w14:paraId="36AFC184" w14:textId="2991E73B" w:rsidR="00F565FD" w:rsidRPr="000A596F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A596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A596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A596F">
        <w:rPr>
          <w:spacing w:val="-4"/>
          <w:kern w:val="0"/>
          <w:sz w:val="28"/>
          <w:szCs w:val="28"/>
        </w:rPr>
        <w:t xml:space="preserve"> </w:t>
      </w:r>
    </w:p>
    <w:p w14:paraId="7C98783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:ЗУ139</w:t>
      </w:r>
    </w:p>
    <w:p w14:paraId="0049A0DE" w14:textId="0EE0939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10624 кв. м, расположенный в северной части </w:t>
      </w:r>
      <w:r w:rsidR="00A83806" w:rsidRPr="00D76286">
        <w:rPr>
          <w:kern w:val="0"/>
          <w:sz w:val="28"/>
          <w:szCs w:val="28"/>
        </w:rPr>
        <w:t>проектируемой</w:t>
      </w:r>
      <w:r w:rsidRPr="00D76286">
        <w:rPr>
          <w:kern w:val="0"/>
          <w:sz w:val="28"/>
          <w:szCs w:val="28"/>
        </w:rPr>
        <w:t xml:space="preserve"> территории (полоса деревьев). </w:t>
      </w:r>
    </w:p>
    <w:p w14:paraId="23AD1CE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33B4D06" w14:textId="53BADA89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5D3246" w:rsidRPr="00D76286">
        <w:rPr>
          <w:kern w:val="0"/>
          <w:sz w:val="28"/>
          <w:szCs w:val="28"/>
        </w:rPr>
        <w:t xml:space="preserve"> как</w:t>
      </w:r>
      <w:r w:rsidRPr="00D76286">
        <w:rPr>
          <w:kern w:val="0"/>
          <w:sz w:val="28"/>
          <w:szCs w:val="28"/>
        </w:rPr>
        <w:t xml:space="preserve"> «Благоустройство территории»</w:t>
      </w:r>
      <w:r w:rsidR="005D3246" w:rsidRPr="00D76286">
        <w:rPr>
          <w:kern w:val="0"/>
          <w:sz w:val="28"/>
          <w:szCs w:val="28"/>
        </w:rPr>
        <w:t xml:space="preserve"> (код 12.0.2)</w:t>
      </w:r>
      <w:r w:rsidRPr="00D76286">
        <w:rPr>
          <w:kern w:val="0"/>
          <w:sz w:val="28"/>
          <w:szCs w:val="28"/>
        </w:rPr>
        <w:t>.</w:t>
      </w:r>
    </w:p>
    <w:p w14:paraId="5506A563" w14:textId="44BBE77B" w:rsidR="00F565FD" w:rsidRPr="006B0C6D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6B0C6D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границ территориальных зон, </w:t>
      </w:r>
      <w:r w:rsidR="00005321" w:rsidRPr="006B0C6D">
        <w:rPr>
          <w:spacing w:val="-4"/>
          <w:kern w:val="0"/>
          <w:sz w:val="28"/>
          <w:szCs w:val="28"/>
        </w:rPr>
        <w:t>требований градостроительного регламента</w:t>
      </w:r>
      <w:r w:rsidRPr="006B0C6D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7B03A85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:ЗУ140</w:t>
      </w:r>
    </w:p>
    <w:p w14:paraId="565F2372" w14:textId="379D890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</w:t>
      </w:r>
      <w:r w:rsidR="005D3246" w:rsidRPr="00D76286">
        <w:rPr>
          <w:kern w:val="0"/>
          <w:sz w:val="28"/>
          <w:szCs w:val="28"/>
        </w:rPr>
        <w:t>адью 1645 кв. м, расположенный</w:t>
      </w:r>
      <w:r w:rsidRPr="00D76286">
        <w:rPr>
          <w:kern w:val="0"/>
          <w:sz w:val="28"/>
          <w:szCs w:val="28"/>
        </w:rPr>
        <w:t xml:space="preserve"> по пер. Глинки. </w:t>
      </w:r>
    </w:p>
    <w:p w14:paraId="1ADFABA7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1C8D3FA" w14:textId="30AD40E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6078DB09" w14:textId="57C66320" w:rsidR="00F565FD" w:rsidRPr="009D14B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D14B6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естественных границ земельного участка, границ территориальных зон, </w:t>
      </w:r>
      <w:r w:rsidR="00005321" w:rsidRPr="009D14B6">
        <w:rPr>
          <w:spacing w:val="-4"/>
          <w:kern w:val="0"/>
          <w:sz w:val="28"/>
          <w:szCs w:val="28"/>
        </w:rPr>
        <w:t>требований градостроительного регламента</w:t>
      </w:r>
      <w:r w:rsidRPr="009D14B6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1777D17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:ЗУ141</w:t>
      </w:r>
    </w:p>
    <w:p w14:paraId="6AABC35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397 кв. м, расположенный по ул. Глинки. </w:t>
      </w:r>
    </w:p>
    <w:p w14:paraId="5A716C7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C5A1FB7" w14:textId="5EB9C27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387F8234" w14:textId="43430ECF" w:rsidR="00F565FD" w:rsidRPr="009D14B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D14B6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9D14B6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9D14B6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0EB2CCC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:ЗУ142</w:t>
      </w:r>
    </w:p>
    <w:p w14:paraId="7C659CA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4679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613736F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E437CAA" w14:textId="4DD0D22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1E1259AE" w14:textId="32024DA0" w:rsidR="00F565FD" w:rsidRPr="009D14B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D14B6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9D14B6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9D14B6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41072C7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:ЗУ143</w:t>
      </w:r>
    </w:p>
    <w:p w14:paraId="4B41E3A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3941 кв. м, расположенный по ул. Глинки. </w:t>
      </w:r>
    </w:p>
    <w:p w14:paraId="39C6E19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DC87376" w14:textId="06541CB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2E022C0B" w14:textId="1D68C04E" w:rsidR="00F565FD" w:rsidRPr="009D14B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D14B6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9D14B6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9D14B6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246061F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:ЗУ144</w:t>
      </w:r>
    </w:p>
    <w:p w14:paraId="209BDF0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5658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6C8119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458C0D4" w14:textId="7FD910D4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2BEA441B" w14:textId="1F8E4229" w:rsidR="00F565FD" w:rsidRPr="009D14B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9D14B6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9D14B6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9D14B6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55439766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:ЗУ145</w:t>
      </w:r>
    </w:p>
    <w:p w14:paraId="1D140AD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2203 кв. м, расположенный по ул. Глинки. </w:t>
      </w:r>
    </w:p>
    <w:p w14:paraId="24F1557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596985C2" w14:textId="330DA8E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403D4C27" w14:textId="1B29BBFA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0C5640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0A9F447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:ЗУ146</w:t>
      </w:r>
    </w:p>
    <w:p w14:paraId="1B1364D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3852 кв. м, расположенный по ул. Ковтуна. </w:t>
      </w:r>
    </w:p>
    <w:p w14:paraId="520FBE54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10587E3" w14:textId="226D0BC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0C3AF479" w14:textId="1246E739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0C5640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4CC173B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:ЗУ147</w:t>
      </w:r>
    </w:p>
    <w:p w14:paraId="3481F2D3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2046 кв. м, расположенный по ул. Ковтуна. </w:t>
      </w:r>
    </w:p>
    <w:p w14:paraId="784D685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CA8835B" w14:textId="2770B6A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77C42B46" w14:textId="45213BF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D76286">
        <w:rPr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D76286">
        <w:rPr>
          <w:kern w:val="0"/>
          <w:sz w:val="28"/>
          <w:szCs w:val="28"/>
        </w:rPr>
        <w:t>.</w:t>
      </w:r>
    </w:p>
    <w:p w14:paraId="3BBD07E1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:ЗУ148</w:t>
      </w:r>
    </w:p>
    <w:p w14:paraId="5DE4087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557 кв. м, расположенный по ул. Ковтуна. </w:t>
      </w:r>
    </w:p>
    <w:p w14:paraId="1026CE1A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3BBD6661" w14:textId="0C28539F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6C0D7426" w14:textId="4D1FBB91" w:rsidR="00F565FD" w:rsidRPr="000C5640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5D3246" w:rsidRPr="000C5640">
        <w:rPr>
          <w:spacing w:val="-4"/>
          <w:kern w:val="0"/>
          <w:sz w:val="28"/>
          <w:szCs w:val="28"/>
        </w:rPr>
        <w:t xml:space="preserve">определены с учетом требований </w:t>
      </w:r>
      <w:r w:rsidR="009D7FC2" w:rsidRPr="000C5640">
        <w:rPr>
          <w:spacing w:val="-4"/>
          <w:kern w:val="0"/>
          <w:sz w:val="28"/>
          <w:szCs w:val="28"/>
        </w:rPr>
        <w:t>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5B2DB8A2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:ЗУ149</w:t>
      </w:r>
    </w:p>
    <w:p w14:paraId="04110F2C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9369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D7FC92D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A55940C" w14:textId="224980D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501D5BE3" w14:textId="49E133DE" w:rsidR="00F565FD" w:rsidRPr="000C5640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0C5640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115AF0E7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:ЗУ150</w:t>
      </w:r>
    </w:p>
    <w:p w14:paraId="68D894CC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1630 кв. м, расположенный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57D14FDE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3F1D7DC" w14:textId="597A030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3FF2CF17" w14:textId="5F8F9A79" w:rsidR="00F565FD" w:rsidRPr="000C5640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0C5640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60FF79B9" w14:textId="77777777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:ЗУ151</w:t>
      </w:r>
    </w:p>
    <w:p w14:paraId="43ED9C47" w14:textId="78AAA23C" w:rsidR="00F565FD" w:rsidRPr="00D76286" w:rsidRDefault="00F565FD" w:rsidP="00EB328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для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размещения детской площадки площа</w:t>
      </w:r>
      <w:r w:rsidR="00CF4D2A" w:rsidRPr="00D76286">
        <w:rPr>
          <w:kern w:val="0"/>
          <w:sz w:val="28"/>
          <w:szCs w:val="28"/>
        </w:rPr>
        <w:t>дью 714 кв. м, расположенный по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0D91231E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3FCE8C7" w14:textId="14B942F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687ADA94" w14:textId="451ED826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</w:t>
      </w:r>
      <w:r w:rsidR="009D7FC2" w:rsidRPr="000C5640">
        <w:rPr>
          <w:spacing w:val="-4"/>
          <w:kern w:val="0"/>
          <w:sz w:val="28"/>
          <w:szCs w:val="28"/>
        </w:rPr>
        <w:t>определены с учетом требований градостроительного регламента</w:t>
      </w:r>
      <w:r w:rsidRPr="000C5640">
        <w:rPr>
          <w:spacing w:val="-4"/>
          <w:kern w:val="0"/>
          <w:sz w:val="28"/>
          <w:szCs w:val="28"/>
        </w:rPr>
        <w:t xml:space="preserve"> и устанавливаемых красных линий.</w:t>
      </w:r>
    </w:p>
    <w:p w14:paraId="4C205A20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:ЗУ152</w:t>
      </w:r>
    </w:p>
    <w:p w14:paraId="102E48DB" w14:textId="45667DE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proofErr w:type="gramStart"/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94651 кв. </w:t>
      </w:r>
      <w:r w:rsidR="00D54FDE" w:rsidRPr="00D76286">
        <w:rPr>
          <w:kern w:val="0"/>
          <w:sz w:val="28"/>
          <w:szCs w:val="28"/>
        </w:rPr>
        <w:t>м, расположенный по ул. Глинки, пер. Глинки, ул.</w:t>
      </w:r>
      <w:r w:rsidR="000C5640">
        <w:rPr>
          <w:kern w:val="0"/>
          <w:sz w:val="28"/>
          <w:szCs w:val="28"/>
        </w:rPr>
        <w:t> </w:t>
      </w:r>
      <w:proofErr w:type="spellStart"/>
      <w:r w:rsidR="00D54FDE" w:rsidRPr="00D76286">
        <w:rPr>
          <w:kern w:val="0"/>
          <w:sz w:val="28"/>
          <w:szCs w:val="28"/>
        </w:rPr>
        <w:t>Дубянского</w:t>
      </w:r>
      <w:proofErr w:type="spellEnd"/>
      <w:r w:rsidR="00D54FDE" w:rsidRPr="00D76286">
        <w:rPr>
          <w:kern w:val="0"/>
          <w:sz w:val="28"/>
          <w:szCs w:val="28"/>
        </w:rPr>
        <w:t>, ул. Ковтуна,</w:t>
      </w:r>
      <w:r w:rsidRPr="00D76286">
        <w:rPr>
          <w:kern w:val="0"/>
          <w:sz w:val="28"/>
          <w:szCs w:val="28"/>
        </w:rPr>
        <w:t xml:space="preserve"> ул</w:t>
      </w:r>
      <w:r w:rsidR="00CF4D2A" w:rsidRPr="00D76286">
        <w:rPr>
          <w:kern w:val="0"/>
          <w:sz w:val="28"/>
          <w:szCs w:val="28"/>
        </w:rPr>
        <w:t xml:space="preserve">. </w:t>
      </w:r>
      <w:proofErr w:type="spellStart"/>
      <w:r w:rsidR="00D54FDE" w:rsidRPr="00D76286">
        <w:rPr>
          <w:kern w:val="0"/>
          <w:sz w:val="28"/>
          <w:szCs w:val="28"/>
        </w:rPr>
        <w:t>Новоусманская</w:t>
      </w:r>
      <w:proofErr w:type="spellEnd"/>
      <w:r w:rsidR="00D54FDE" w:rsidRPr="00D76286">
        <w:rPr>
          <w:kern w:val="0"/>
          <w:sz w:val="28"/>
          <w:szCs w:val="28"/>
        </w:rPr>
        <w:t xml:space="preserve">, </w:t>
      </w:r>
      <w:r w:rsidRPr="00D76286">
        <w:rPr>
          <w:kern w:val="0"/>
          <w:sz w:val="28"/>
          <w:szCs w:val="28"/>
        </w:rPr>
        <w:t xml:space="preserve">ул. Ясеневая. </w:t>
      </w:r>
      <w:proofErr w:type="gramEnd"/>
    </w:p>
    <w:p w14:paraId="5AADBB1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5F06BA1" w14:textId="35AE992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F30D19" w:rsidRPr="00D76286">
        <w:rPr>
          <w:kern w:val="0"/>
          <w:sz w:val="28"/>
          <w:szCs w:val="28"/>
        </w:rPr>
        <w:t xml:space="preserve"> как</w:t>
      </w:r>
      <w:r w:rsidRPr="00D76286">
        <w:rPr>
          <w:kern w:val="0"/>
          <w:sz w:val="28"/>
          <w:szCs w:val="28"/>
        </w:rPr>
        <w:t xml:space="preserve"> «Улично-дорожная сеть»</w:t>
      </w:r>
      <w:r w:rsidR="00D54FDE" w:rsidRPr="00D76286">
        <w:rPr>
          <w:kern w:val="0"/>
          <w:sz w:val="28"/>
          <w:szCs w:val="28"/>
        </w:rPr>
        <w:t xml:space="preserve"> (код 12.0.1)</w:t>
      </w:r>
      <w:r w:rsidRPr="00D76286">
        <w:rPr>
          <w:kern w:val="0"/>
          <w:sz w:val="28"/>
          <w:szCs w:val="28"/>
        </w:rPr>
        <w:t>.</w:t>
      </w:r>
    </w:p>
    <w:p w14:paraId="035DD164" w14:textId="5DE7E02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41368AE5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:ЗУ153</w:t>
      </w:r>
    </w:p>
    <w:p w14:paraId="647B5B6A" w14:textId="24EBF7B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1100 кв. м, расположенный под пожарным проездом</w:t>
      </w:r>
      <w:r w:rsidR="00F30D19" w:rsidRPr="00D76286">
        <w:rPr>
          <w:kern w:val="0"/>
          <w:sz w:val="28"/>
          <w:szCs w:val="28"/>
        </w:rPr>
        <w:t xml:space="preserve"> по</w:t>
      </w:r>
      <w:r w:rsidR="005B3421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ул.</w:t>
      </w:r>
      <w:r w:rsidR="005B3421">
        <w:rPr>
          <w:kern w:val="0"/>
          <w:sz w:val="28"/>
          <w:szCs w:val="28"/>
        </w:rPr>
        <w:t> </w:t>
      </w:r>
      <w:r w:rsidR="00F30D19" w:rsidRPr="00D76286">
        <w:rPr>
          <w:kern w:val="0"/>
          <w:sz w:val="28"/>
          <w:szCs w:val="28"/>
        </w:rPr>
        <w:t>Глинки,</w:t>
      </w:r>
      <w:r w:rsidRPr="00D76286">
        <w:rPr>
          <w:kern w:val="0"/>
          <w:sz w:val="28"/>
          <w:szCs w:val="28"/>
        </w:rPr>
        <w:t xml:space="preserve"> пер. Глинки. </w:t>
      </w:r>
    </w:p>
    <w:p w14:paraId="6B6EE4B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84A5B2A" w14:textId="2880051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779823C2" w14:textId="3838C10F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22A0D0F3" w14:textId="77777777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:ЗУ154</w:t>
      </w:r>
    </w:p>
    <w:p w14:paraId="0E7CBD57" w14:textId="68F74A2F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470 кв. м, расположенный под проездом между </w:t>
      </w:r>
      <w:r w:rsidR="00CF4D2A" w:rsidRPr="00D76286">
        <w:rPr>
          <w:kern w:val="0"/>
          <w:sz w:val="28"/>
          <w:szCs w:val="28"/>
        </w:rPr>
        <w:t xml:space="preserve">земельными участками с кадастровыми номерами </w:t>
      </w:r>
      <w:r w:rsidRPr="00D76286">
        <w:rPr>
          <w:kern w:val="0"/>
          <w:sz w:val="28"/>
          <w:szCs w:val="28"/>
        </w:rPr>
        <w:t>36:34:0348003:69 и 36:34:0348003:52 по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ул. Глинки. </w:t>
      </w:r>
    </w:p>
    <w:p w14:paraId="62787BE2" w14:textId="77777777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3357FAB" w14:textId="4A7EBB3F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766F928B" w14:textId="388FD875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3155CD04" w14:textId="77777777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:ЗУ155</w:t>
      </w:r>
    </w:p>
    <w:p w14:paraId="43A6E94C" w14:textId="1B53FF69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1922 кв. м, распол</w:t>
      </w:r>
      <w:r w:rsidR="005206FF" w:rsidRPr="00D76286">
        <w:rPr>
          <w:kern w:val="0"/>
          <w:sz w:val="28"/>
          <w:szCs w:val="28"/>
        </w:rPr>
        <w:t>оженный под проездом за земельным участком с</w:t>
      </w:r>
      <w:r w:rsidR="000C5640">
        <w:rPr>
          <w:kern w:val="0"/>
          <w:sz w:val="28"/>
          <w:szCs w:val="28"/>
        </w:rPr>
        <w:t> </w:t>
      </w:r>
      <w:r w:rsidR="005206FF" w:rsidRPr="00D76286">
        <w:rPr>
          <w:kern w:val="0"/>
          <w:sz w:val="28"/>
          <w:szCs w:val="28"/>
        </w:rPr>
        <w:t xml:space="preserve">кадастровым номером </w:t>
      </w:r>
      <w:r w:rsidRPr="00D76286">
        <w:rPr>
          <w:kern w:val="0"/>
          <w:sz w:val="28"/>
          <w:szCs w:val="28"/>
        </w:rPr>
        <w:t xml:space="preserve">36:34:0348003:28 (поликлиника) по ул. Глинки. </w:t>
      </w:r>
    </w:p>
    <w:p w14:paraId="7550D017" w14:textId="77777777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84BE723" w14:textId="5299D414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52EEE907" w14:textId="3CB62105" w:rsidR="00F565FD" w:rsidRPr="00D76286" w:rsidRDefault="00F565FD" w:rsidP="007D28B8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326E9E0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:ЗУ156</w:t>
      </w:r>
    </w:p>
    <w:p w14:paraId="58B1C012" w14:textId="22AEFDB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2366 кв. м, располо</w:t>
      </w:r>
      <w:r w:rsidR="000C5640">
        <w:rPr>
          <w:kern w:val="0"/>
          <w:sz w:val="28"/>
          <w:szCs w:val="28"/>
        </w:rPr>
        <w:t>женный под пожарным проездом от ул. 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 </w:t>
      </w:r>
      <w:r w:rsidR="005206FF" w:rsidRPr="00D76286">
        <w:rPr>
          <w:kern w:val="0"/>
          <w:sz w:val="28"/>
          <w:szCs w:val="28"/>
        </w:rPr>
        <w:t>к</w:t>
      </w:r>
      <w:r w:rsidRPr="00D76286">
        <w:rPr>
          <w:kern w:val="0"/>
          <w:sz w:val="28"/>
          <w:szCs w:val="28"/>
        </w:rPr>
        <w:t xml:space="preserve"> ул. Глинки. </w:t>
      </w:r>
    </w:p>
    <w:p w14:paraId="36225598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5E3A8700" w14:textId="651D0668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065A0297" w14:textId="316667FC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46220A6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:ЗУ157</w:t>
      </w:r>
    </w:p>
    <w:p w14:paraId="22F72B47" w14:textId="48FDB0C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1565 кв. м, расположенный под проездом от ул. Глинки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многоквартирным жилым домам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7F440C4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098A0B7" w14:textId="7A30172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2A5A75E8" w14:textId="37ACA446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6B6A0EA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:ЗУ158</w:t>
      </w:r>
    </w:p>
    <w:p w14:paraId="5EC05662" w14:textId="6063D2EF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609 кв. м, расположенный под проездом от ул. Глинки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29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3BEDF6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Земельный участок образуется из земель, государственная собственность на которые не разграничена. </w:t>
      </w:r>
    </w:p>
    <w:p w14:paraId="1C8DE257" w14:textId="54C0EC4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0A30EE9D" w14:textId="6F703B0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123EA9B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:ЗУ159</w:t>
      </w:r>
    </w:p>
    <w:p w14:paraId="0900CF09" w14:textId="45349B83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417 кв. м, расположенный под проездом от ул. Глинки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27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7F1336AD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F2583B6" w14:textId="7E9D1A40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7D3A9024" w14:textId="4234EDAE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4AB8A9AB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:ЗУ160</w:t>
      </w:r>
    </w:p>
    <w:p w14:paraId="2951D0E0" w14:textId="060F5035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1055 кв. м, располож</w:t>
      </w:r>
      <w:r w:rsidR="000C5640">
        <w:rPr>
          <w:kern w:val="0"/>
          <w:sz w:val="28"/>
          <w:szCs w:val="28"/>
        </w:rPr>
        <w:t>енный под разворотом у школы по пер. </w:t>
      </w:r>
      <w:r w:rsidRPr="00D76286">
        <w:rPr>
          <w:kern w:val="0"/>
          <w:sz w:val="28"/>
          <w:szCs w:val="28"/>
        </w:rPr>
        <w:t xml:space="preserve">Глинки. </w:t>
      </w:r>
    </w:p>
    <w:p w14:paraId="42C6ED5A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48C7693" w14:textId="182E9A2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7BADE048" w14:textId="231E38EB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C564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C5640">
        <w:rPr>
          <w:spacing w:val="-4"/>
          <w:kern w:val="0"/>
          <w:sz w:val="28"/>
          <w:szCs w:val="28"/>
        </w:rPr>
        <w:t xml:space="preserve"> </w:t>
      </w:r>
    </w:p>
    <w:p w14:paraId="3138CDEF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:ЗУ161</w:t>
      </w:r>
    </w:p>
    <w:p w14:paraId="6B411B58" w14:textId="434F8D82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805 кв. м, расположенный под проездом от пер. Глинки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11а по ул. Глинки. </w:t>
      </w:r>
    </w:p>
    <w:p w14:paraId="3BC2F0C9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09C2590" w14:textId="5B25ECB1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4159D749" w14:textId="472339CD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C564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C5640">
        <w:rPr>
          <w:spacing w:val="-4"/>
          <w:kern w:val="0"/>
          <w:sz w:val="28"/>
          <w:szCs w:val="28"/>
        </w:rPr>
        <w:t xml:space="preserve"> </w:t>
      </w:r>
    </w:p>
    <w:p w14:paraId="2EA4DA6C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:ЗУ162</w:t>
      </w:r>
    </w:p>
    <w:p w14:paraId="055C1EFB" w14:textId="769516E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</w:t>
      </w:r>
      <w:r w:rsidR="00A422E2" w:rsidRPr="00D76286">
        <w:rPr>
          <w:kern w:val="0"/>
          <w:sz w:val="28"/>
          <w:szCs w:val="28"/>
        </w:rPr>
        <w:t>ь земельный участок площадью 437</w:t>
      </w:r>
      <w:r w:rsidRPr="00D76286">
        <w:rPr>
          <w:kern w:val="0"/>
          <w:sz w:val="28"/>
          <w:szCs w:val="28"/>
        </w:rPr>
        <w:t xml:space="preserve"> кв. м, расположенный под проездом от ул. Глинки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11а по ул. Глинки. </w:t>
      </w:r>
    </w:p>
    <w:p w14:paraId="3A1D2A12" w14:textId="77777777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BE3D8CC" w14:textId="76C48A2D" w:rsidR="00F565FD" w:rsidRPr="00D76286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3F00BEEF" w14:textId="51BD979C" w:rsidR="00F565FD" w:rsidRPr="000C5640" w:rsidRDefault="00F565FD" w:rsidP="00955D49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C564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C5640">
        <w:rPr>
          <w:spacing w:val="-4"/>
          <w:kern w:val="0"/>
          <w:sz w:val="28"/>
          <w:szCs w:val="28"/>
        </w:rPr>
        <w:t xml:space="preserve"> </w:t>
      </w:r>
    </w:p>
    <w:p w14:paraId="1AA9B2D7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:ЗУ163</w:t>
      </w:r>
    </w:p>
    <w:p w14:paraId="7B3E97AD" w14:textId="12A57F9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1235 кв. м, расположенный под проездом от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 к</w:t>
      </w:r>
      <w:r w:rsidR="000C564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25 по 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2B4DC32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14594F3" w14:textId="2D476EE8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457014EE" w14:textId="2619C153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77DFC274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:ЗУ164</w:t>
      </w:r>
    </w:p>
    <w:p w14:paraId="5E33CDBB" w14:textId="176657BE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9090 кв. м, располо</w:t>
      </w:r>
      <w:r w:rsidR="005206FF" w:rsidRPr="00D76286">
        <w:rPr>
          <w:kern w:val="0"/>
          <w:sz w:val="28"/>
          <w:szCs w:val="28"/>
        </w:rPr>
        <w:t>женный под пожарным проездом от</w:t>
      </w:r>
      <w:r w:rsidR="000C5640">
        <w:rPr>
          <w:kern w:val="0"/>
          <w:sz w:val="28"/>
          <w:szCs w:val="28"/>
        </w:rPr>
        <w:t> ул. 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 </w:t>
      </w:r>
      <w:r w:rsidR="005206FF" w:rsidRPr="00D76286">
        <w:rPr>
          <w:kern w:val="0"/>
          <w:sz w:val="28"/>
          <w:szCs w:val="28"/>
        </w:rPr>
        <w:t>к</w:t>
      </w:r>
      <w:r w:rsidRPr="00D76286">
        <w:rPr>
          <w:kern w:val="0"/>
          <w:sz w:val="28"/>
          <w:szCs w:val="28"/>
        </w:rPr>
        <w:t xml:space="preserve"> ул. Ковтуна. </w:t>
      </w:r>
    </w:p>
    <w:p w14:paraId="046866DD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43EDD4A" w14:textId="64856451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6ABC31C7" w14:textId="20023A8D" w:rsidR="00F565FD" w:rsidRPr="000C5640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C564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C5640">
        <w:rPr>
          <w:spacing w:val="-4"/>
          <w:kern w:val="0"/>
          <w:sz w:val="28"/>
          <w:szCs w:val="28"/>
        </w:rPr>
        <w:t xml:space="preserve"> </w:t>
      </w:r>
    </w:p>
    <w:p w14:paraId="50CE8D96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:ЗУ165</w:t>
      </w:r>
    </w:p>
    <w:p w14:paraId="1F1A9BB8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560 кв. м, для размещения проезда к формируемым земельным участкам с условными номерами </w:t>
      </w:r>
      <w:proofErr w:type="gramStart"/>
      <w:r w:rsidRPr="00D76286">
        <w:rPr>
          <w:kern w:val="0"/>
          <w:sz w:val="28"/>
          <w:szCs w:val="28"/>
        </w:rPr>
        <w:t>:З</w:t>
      </w:r>
      <w:proofErr w:type="gramEnd"/>
      <w:r w:rsidRPr="00D76286">
        <w:rPr>
          <w:kern w:val="0"/>
          <w:sz w:val="28"/>
          <w:szCs w:val="28"/>
        </w:rPr>
        <w:t xml:space="preserve">У61 и :ЗУ62. </w:t>
      </w:r>
    </w:p>
    <w:p w14:paraId="5AD4AEB8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C3FB09F" w14:textId="2E5F1752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22678D32" w14:textId="0D0FFDF0" w:rsidR="00F565FD" w:rsidRPr="000C5640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0C5640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0C5640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0C5640">
        <w:rPr>
          <w:spacing w:val="-4"/>
          <w:kern w:val="0"/>
          <w:sz w:val="28"/>
          <w:szCs w:val="28"/>
        </w:rPr>
        <w:t xml:space="preserve"> </w:t>
      </w:r>
    </w:p>
    <w:p w14:paraId="79A06AF0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:ЗУ166</w:t>
      </w:r>
    </w:p>
    <w:p w14:paraId="1A3366BC" w14:textId="15E5F2E1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520 кв. м, расположенный по</w:t>
      </w:r>
      <w:r w:rsidR="005206FF" w:rsidRPr="00D76286">
        <w:rPr>
          <w:kern w:val="0"/>
          <w:sz w:val="28"/>
          <w:szCs w:val="28"/>
        </w:rPr>
        <w:t>д внутриквартальным проездом от</w:t>
      </w:r>
      <w:r w:rsidR="005206FF" w:rsidRPr="00D76286">
        <w:rPr>
          <w:kern w:val="0"/>
          <w:sz w:val="28"/>
          <w:szCs w:val="28"/>
        </w:rPr>
        <w:br/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 к ул. Майская. </w:t>
      </w:r>
    </w:p>
    <w:p w14:paraId="40F9035A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C02715B" w14:textId="742837A4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74C38BD8" w14:textId="085267D4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0CD8CAD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:ЗУ167</w:t>
      </w:r>
    </w:p>
    <w:p w14:paraId="73EB619D" w14:textId="366617F4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>Проектом межевания предлагается образовать земельный участок площадью 406 кв. м, расположенный по</w:t>
      </w:r>
      <w:r w:rsidR="005206FF" w:rsidRPr="00DC79FF">
        <w:rPr>
          <w:spacing w:val="-4"/>
          <w:kern w:val="0"/>
          <w:sz w:val="28"/>
          <w:szCs w:val="28"/>
        </w:rPr>
        <w:t>д внутриквартальным проездом от</w:t>
      </w:r>
      <w:r w:rsidR="00DC79FF" w:rsidRPr="00DC79FF">
        <w:rPr>
          <w:spacing w:val="-4"/>
          <w:kern w:val="0"/>
          <w:sz w:val="28"/>
          <w:szCs w:val="28"/>
        </w:rPr>
        <w:t> </w:t>
      </w:r>
      <w:r w:rsidRPr="00DC79FF">
        <w:rPr>
          <w:spacing w:val="-4"/>
          <w:kern w:val="0"/>
          <w:sz w:val="28"/>
          <w:szCs w:val="28"/>
        </w:rPr>
        <w:t>ул.</w:t>
      </w:r>
      <w:r w:rsidR="00DC79FF">
        <w:rPr>
          <w:spacing w:val="-4"/>
          <w:kern w:val="0"/>
          <w:sz w:val="28"/>
          <w:szCs w:val="28"/>
        </w:rPr>
        <w:t> </w:t>
      </w:r>
      <w:r w:rsidRPr="00DC79FF">
        <w:rPr>
          <w:spacing w:val="-4"/>
          <w:kern w:val="0"/>
          <w:sz w:val="28"/>
          <w:szCs w:val="28"/>
        </w:rPr>
        <w:t xml:space="preserve">Ровная к формируемому земельному участку с условным номером </w:t>
      </w:r>
      <w:proofErr w:type="gramStart"/>
      <w:r w:rsidRPr="00DC79FF">
        <w:rPr>
          <w:spacing w:val="-4"/>
          <w:kern w:val="0"/>
          <w:sz w:val="28"/>
          <w:szCs w:val="28"/>
        </w:rPr>
        <w:t>:З</w:t>
      </w:r>
      <w:proofErr w:type="gramEnd"/>
      <w:r w:rsidRPr="00DC79FF">
        <w:rPr>
          <w:spacing w:val="-4"/>
          <w:kern w:val="0"/>
          <w:sz w:val="28"/>
          <w:szCs w:val="28"/>
        </w:rPr>
        <w:t xml:space="preserve">У71. </w:t>
      </w:r>
    </w:p>
    <w:p w14:paraId="280CC25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C894D38" w14:textId="7647BDA1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0A64123F" w14:textId="4CDD9E8C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60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2B05938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:ЗУ168</w:t>
      </w:r>
    </w:p>
    <w:p w14:paraId="0FFA8428" w14:textId="6AC9198B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</w:t>
      </w:r>
      <w:r w:rsidR="005206FF" w:rsidRPr="00D76286">
        <w:rPr>
          <w:kern w:val="0"/>
          <w:sz w:val="28"/>
          <w:szCs w:val="28"/>
        </w:rPr>
        <w:t>ью 4758 кв. м, расположенный по</w:t>
      </w:r>
      <w:r w:rsidRPr="00D76286">
        <w:rPr>
          <w:kern w:val="0"/>
          <w:sz w:val="28"/>
          <w:szCs w:val="28"/>
        </w:rPr>
        <w:t xml:space="preserve"> 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. </w:t>
      </w:r>
    </w:p>
    <w:p w14:paraId="18ACB6A5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34E78FB0" w14:textId="4F12E192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3280322C" w14:textId="562BEFB7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7B1196A6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:ЗУ169</w:t>
      </w:r>
    </w:p>
    <w:p w14:paraId="6CCD683F" w14:textId="1E64BF38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1931 кв. м, расположенный под внутриквартальным проездом от</w:t>
      </w:r>
      <w:r w:rsidR="00DC79FF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Ровная</w:t>
      </w:r>
      <w:proofErr w:type="gramEnd"/>
      <w:r w:rsidRPr="00D76286">
        <w:rPr>
          <w:kern w:val="0"/>
          <w:sz w:val="28"/>
          <w:szCs w:val="28"/>
        </w:rPr>
        <w:t xml:space="preserve"> к форм</w:t>
      </w:r>
      <w:r w:rsidR="00F30D19" w:rsidRPr="00D76286">
        <w:rPr>
          <w:kern w:val="0"/>
          <w:sz w:val="28"/>
          <w:szCs w:val="28"/>
        </w:rPr>
        <w:t xml:space="preserve">ируемым земельным участкам </w:t>
      </w:r>
      <w:r w:rsidR="00190575">
        <w:rPr>
          <w:kern w:val="0"/>
          <w:sz w:val="28"/>
          <w:szCs w:val="28"/>
        </w:rPr>
        <w:t xml:space="preserve">для </w:t>
      </w:r>
      <w:r w:rsidR="00F30D19" w:rsidRPr="00D76286">
        <w:rPr>
          <w:kern w:val="0"/>
          <w:sz w:val="28"/>
          <w:szCs w:val="28"/>
        </w:rPr>
        <w:t>индивидуального жил</w:t>
      </w:r>
      <w:r w:rsidR="00190575">
        <w:rPr>
          <w:kern w:val="0"/>
          <w:sz w:val="28"/>
          <w:szCs w:val="28"/>
        </w:rPr>
        <w:t>ищно</w:t>
      </w:r>
      <w:r w:rsidR="00F30D19" w:rsidRPr="00D76286">
        <w:rPr>
          <w:kern w:val="0"/>
          <w:sz w:val="28"/>
          <w:szCs w:val="28"/>
        </w:rPr>
        <w:t>го строительства</w:t>
      </w:r>
      <w:r w:rsidRPr="00D76286">
        <w:rPr>
          <w:kern w:val="0"/>
          <w:sz w:val="28"/>
          <w:szCs w:val="28"/>
        </w:rPr>
        <w:t xml:space="preserve"> и </w:t>
      </w:r>
      <w:r w:rsidR="00F30D19" w:rsidRPr="00D76286">
        <w:rPr>
          <w:kern w:val="0"/>
          <w:sz w:val="28"/>
          <w:szCs w:val="28"/>
        </w:rPr>
        <w:t>комплектных трансформаторных подстанций.</w:t>
      </w:r>
      <w:r w:rsidRPr="00D76286">
        <w:rPr>
          <w:kern w:val="0"/>
          <w:sz w:val="28"/>
          <w:szCs w:val="28"/>
        </w:rPr>
        <w:t xml:space="preserve"> </w:t>
      </w:r>
    </w:p>
    <w:p w14:paraId="1F25222A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6E9C60AC" w14:textId="0593CAAE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0035A844" w14:textId="5D24240B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2584DCE5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:ЗУ170</w:t>
      </w:r>
    </w:p>
    <w:p w14:paraId="751B0CC4" w14:textId="532E7285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3718 кв. м, расположенный под внутриквартальным проездом от</w:t>
      </w:r>
      <w:r w:rsidR="00190575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ул. </w:t>
      </w:r>
      <w:proofErr w:type="gramStart"/>
      <w:r w:rsidRPr="00D76286">
        <w:rPr>
          <w:kern w:val="0"/>
          <w:sz w:val="28"/>
          <w:szCs w:val="28"/>
        </w:rPr>
        <w:t>Майская</w:t>
      </w:r>
      <w:proofErr w:type="gramEnd"/>
      <w:r w:rsidRPr="00D76286">
        <w:rPr>
          <w:kern w:val="0"/>
          <w:sz w:val="28"/>
          <w:szCs w:val="28"/>
        </w:rPr>
        <w:t xml:space="preserve"> к многоквартирному жилому дому №</w:t>
      </w:r>
      <w:r w:rsidR="005206FF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 xml:space="preserve">3а по ул. Майская. </w:t>
      </w:r>
    </w:p>
    <w:p w14:paraId="29C59FAF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1D8BC662" w14:textId="6A90B358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F30D19" w:rsidRPr="00D76286">
        <w:rPr>
          <w:kern w:val="0"/>
          <w:sz w:val="28"/>
          <w:szCs w:val="28"/>
        </w:rPr>
        <w:t>застройки как «Улично-дорожная сеть» (код 12.0.1)</w:t>
      </w:r>
      <w:r w:rsidRPr="00D76286">
        <w:rPr>
          <w:kern w:val="0"/>
          <w:sz w:val="28"/>
          <w:szCs w:val="28"/>
        </w:rPr>
        <w:t>.</w:t>
      </w:r>
    </w:p>
    <w:p w14:paraId="16464DDC" w14:textId="46279D69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2225A380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:ЗУ171</w:t>
      </w:r>
    </w:p>
    <w:p w14:paraId="18FE3048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4074 кв. м, расположенный по ул. Ковтуна. </w:t>
      </w:r>
    </w:p>
    <w:p w14:paraId="6A8EF845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9D75F2A" w14:textId="22A5FC28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266A778C" w14:textId="28703B33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смежного земельного участка, </w:t>
      </w:r>
      <w:r w:rsidR="00F30D19" w:rsidRPr="00D76286">
        <w:rPr>
          <w:kern w:val="0"/>
          <w:sz w:val="28"/>
          <w:szCs w:val="28"/>
        </w:rPr>
        <w:t>установленных</w:t>
      </w:r>
      <w:r w:rsidRPr="00D76286">
        <w:rPr>
          <w:kern w:val="0"/>
          <w:sz w:val="28"/>
          <w:szCs w:val="28"/>
        </w:rPr>
        <w:t xml:space="preserve"> </w:t>
      </w:r>
      <w:r w:rsidR="005206FF" w:rsidRPr="00D76286">
        <w:rPr>
          <w:kern w:val="0"/>
          <w:sz w:val="28"/>
          <w:szCs w:val="28"/>
        </w:rPr>
        <w:t>с</w:t>
      </w:r>
      <w:r w:rsidRPr="00D76286">
        <w:rPr>
          <w:kern w:val="0"/>
          <w:sz w:val="28"/>
          <w:szCs w:val="28"/>
        </w:rPr>
        <w:t xml:space="preserve">хемой расположения </w:t>
      </w:r>
      <w:r w:rsidR="00835ED4" w:rsidRPr="00D76286">
        <w:rPr>
          <w:kern w:val="0"/>
          <w:sz w:val="28"/>
          <w:szCs w:val="28"/>
        </w:rPr>
        <w:t>земельного участка с кадастровым номером 36</w:t>
      </w:r>
      <w:r w:rsidRPr="00D76286">
        <w:rPr>
          <w:kern w:val="0"/>
          <w:sz w:val="28"/>
          <w:szCs w:val="28"/>
        </w:rPr>
        <w:t>:34:</w:t>
      </w:r>
      <w:r w:rsidR="006858F6" w:rsidRPr="00D76286">
        <w:rPr>
          <w:kern w:val="0"/>
          <w:sz w:val="28"/>
          <w:szCs w:val="28"/>
        </w:rPr>
        <w:t>0</w:t>
      </w:r>
      <w:r w:rsidRPr="00D76286">
        <w:rPr>
          <w:kern w:val="0"/>
          <w:sz w:val="28"/>
          <w:szCs w:val="28"/>
        </w:rPr>
        <w:t>348009:</w:t>
      </w:r>
      <w:r w:rsidR="00F30D19" w:rsidRPr="00D76286">
        <w:rPr>
          <w:kern w:val="0"/>
          <w:sz w:val="28"/>
          <w:szCs w:val="28"/>
        </w:rPr>
        <w:t>СРЗУ, выполненной на основании п</w:t>
      </w:r>
      <w:r w:rsidRPr="00D76286">
        <w:rPr>
          <w:kern w:val="0"/>
          <w:sz w:val="28"/>
          <w:szCs w:val="28"/>
        </w:rPr>
        <w:t xml:space="preserve">риказа </w:t>
      </w:r>
      <w:r w:rsidR="00F30D19" w:rsidRPr="00D76286">
        <w:rPr>
          <w:kern w:val="0"/>
          <w:sz w:val="28"/>
          <w:szCs w:val="28"/>
        </w:rPr>
        <w:t>д</w:t>
      </w:r>
      <w:r w:rsidRPr="00D76286">
        <w:rPr>
          <w:kern w:val="0"/>
          <w:sz w:val="28"/>
          <w:szCs w:val="28"/>
        </w:rPr>
        <w:t>епартамент</w:t>
      </w:r>
      <w:r w:rsidR="005206FF" w:rsidRPr="00D76286">
        <w:rPr>
          <w:kern w:val="0"/>
          <w:sz w:val="28"/>
          <w:szCs w:val="28"/>
        </w:rPr>
        <w:t>а</w:t>
      </w:r>
      <w:r w:rsidRPr="00D76286">
        <w:rPr>
          <w:kern w:val="0"/>
          <w:sz w:val="28"/>
          <w:szCs w:val="28"/>
        </w:rPr>
        <w:t xml:space="preserve"> имущественных и</w:t>
      </w:r>
      <w:r w:rsidR="00DC79FF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земельных отношений Воронежской области от 19.05.2022 № 1054з, границ территориальной зоны, устанавливаемых красных линий.</w:t>
      </w:r>
    </w:p>
    <w:p w14:paraId="5D78EC8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:ЗУ172</w:t>
      </w:r>
    </w:p>
    <w:p w14:paraId="0317F45B" w14:textId="7D972D95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498 кв. м, расположенный в тупике у</w:t>
      </w:r>
      <w:r w:rsidR="00F30D19" w:rsidRPr="00D76286">
        <w:rPr>
          <w:kern w:val="0"/>
          <w:sz w:val="28"/>
          <w:szCs w:val="28"/>
        </w:rPr>
        <w:t>л.</w:t>
      </w:r>
      <w:r w:rsidRPr="00D76286">
        <w:rPr>
          <w:kern w:val="0"/>
          <w:sz w:val="28"/>
          <w:szCs w:val="28"/>
        </w:rPr>
        <w:t xml:space="preserve"> </w:t>
      </w:r>
      <w:proofErr w:type="gramStart"/>
      <w:r w:rsidRPr="00D76286">
        <w:rPr>
          <w:kern w:val="0"/>
          <w:sz w:val="28"/>
          <w:szCs w:val="28"/>
        </w:rPr>
        <w:t>Ясеневая</w:t>
      </w:r>
      <w:proofErr w:type="gramEnd"/>
      <w:r w:rsidRPr="00D76286">
        <w:rPr>
          <w:kern w:val="0"/>
          <w:sz w:val="28"/>
          <w:szCs w:val="28"/>
        </w:rPr>
        <w:t xml:space="preserve"> на склоне. </w:t>
      </w:r>
    </w:p>
    <w:p w14:paraId="490608B2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07887301" w14:textId="7ECFF449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18B0ABC8" w14:textId="27715558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4CBAD6E5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lastRenderedPageBreak/>
        <w:t>:ЗУ173</w:t>
      </w:r>
    </w:p>
    <w:p w14:paraId="36D2F4B8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1614 кв. м, расположенный в южной части проектируемой территории и занятый разрушенным фундаментом. </w:t>
      </w:r>
    </w:p>
    <w:p w14:paraId="56031567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F58F319" w14:textId="250D8D25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2272E864" w14:textId="5DE7ED90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2D4A03CB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:ЗУ174</w:t>
      </w:r>
    </w:p>
    <w:p w14:paraId="0B8056D2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3081 кв. м, расположенный по пер. Глинки. </w:t>
      </w:r>
    </w:p>
    <w:p w14:paraId="558F621F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8B42310" w14:textId="7F904240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9D7FC2" w:rsidRPr="00D76286">
        <w:rPr>
          <w:kern w:val="0"/>
          <w:sz w:val="28"/>
          <w:szCs w:val="28"/>
        </w:rPr>
        <w:t>застройки как «Предоставление коммунальных услуг» (код 3.1.1).</w:t>
      </w:r>
    </w:p>
    <w:p w14:paraId="31B21AEB" w14:textId="5BFD6933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линий, границ территориальных зон </w:t>
      </w:r>
      <w:r w:rsidR="007D3641" w:rsidRPr="00D76286">
        <w:rPr>
          <w:kern w:val="0"/>
          <w:sz w:val="28"/>
          <w:szCs w:val="28"/>
        </w:rPr>
        <w:t>и требований градостроительного регламента.</w:t>
      </w:r>
      <w:r w:rsidRPr="00D76286">
        <w:rPr>
          <w:kern w:val="0"/>
          <w:sz w:val="28"/>
          <w:szCs w:val="28"/>
        </w:rPr>
        <w:t xml:space="preserve"> </w:t>
      </w:r>
    </w:p>
    <w:p w14:paraId="18BF77D3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:ЗУ175</w:t>
      </w:r>
    </w:p>
    <w:p w14:paraId="046493F3" w14:textId="7156FD40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</w:t>
      </w:r>
      <w:r w:rsidR="00656806" w:rsidRPr="00D76286">
        <w:rPr>
          <w:kern w:val="0"/>
          <w:sz w:val="28"/>
          <w:szCs w:val="28"/>
        </w:rPr>
        <w:t xml:space="preserve"> 852 кв. м, расположенный под линией электропередач</w:t>
      </w:r>
      <w:r w:rsidR="00DC79FF">
        <w:rPr>
          <w:kern w:val="0"/>
          <w:sz w:val="28"/>
          <w:szCs w:val="28"/>
        </w:rPr>
        <w:t>и</w:t>
      </w:r>
      <w:r w:rsidRPr="00D76286">
        <w:rPr>
          <w:kern w:val="0"/>
          <w:sz w:val="28"/>
          <w:szCs w:val="28"/>
        </w:rPr>
        <w:t xml:space="preserve"> высок</w:t>
      </w:r>
      <w:r w:rsidR="005206FF" w:rsidRPr="00D76286">
        <w:rPr>
          <w:kern w:val="0"/>
          <w:sz w:val="28"/>
          <w:szCs w:val="28"/>
        </w:rPr>
        <w:t>ого напряжения по</w:t>
      </w:r>
      <w:r w:rsidR="00656806" w:rsidRPr="00D76286">
        <w:rPr>
          <w:kern w:val="0"/>
          <w:sz w:val="28"/>
          <w:szCs w:val="28"/>
        </w:rPr>
        <w:t xml:space="preserve"> </w:t>
      </w:r>
      <w:r w:rsidRPr="00D76286">
        <w:rPr>
          <w:kern w:val="0"/>
          <w:sz w:val="28"/>
          <w:szCs w:val="28"/>
        </w:rPr>
        <w:t>ул. Глинки, для размещения гостевой па</w:t>
      </w:r>
      <w:r w:rsidR="006858F6" w:rsidRPr="00D76286">
        <w:rPr>
          <w:kern w:val="0"/>
          <w:sz w:val="28"/>
          <w:szCs w:val="28"/>
        </w:rPr>
        <w:t>рковки формируемых кварталов индивидуального жил</w:t>
      </w:r>
      <w:r w:rsidR="002B5A45">
        <w:rPr>
          <w:kern w:val="0"/>
          <w:sz w:val="28"/>
          <w:szCs w:val="28"/>
        </w:rPr>
        <w:t>ищн</w:t>
      </w:r>
      <w:r w:rsidR="006858F6" w:rsidRPr="00D76286">
        <w:rPr>
          <w:kern w:val="0"/>
          <w:sz w:val="28"/>
          <w:szCs w:val="28"/>
        </w:rPr>
        <w:t>ого строительства</w:t>
      </w:r>
      <w:r w:rsidRPr="00D76286">
        <w:rPr>
          <w:kern w:val="0"/>
          <w:sz w:val="28"/>
          <w:szCs w:val="28"/>
        </w:rPr>
        <w:t xml:space="preserve">. </w:t>
      </w:r>
    </w:p>
    <w:p w14:paraId="218C90E5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289F5CD6" w14:textId="5A27E70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656806" w:rsidRPr="00D76286">
        <w:rPr>
          <w:kern w:val="0"/>
          <w:sz w:val="28"/>
          <w:szCs w:val="28"/>
        </w:rPr>
        <w:t>застройки как «Хранение автотранспорта» (код 2.7.1)</w:t>
      </w:r>
      <w:r w:rsidRPr="00D76286">
        <w:rPr>
          <w:kern w:val="0"/>
          <w:sz w:val="28"/>
          <w:szCs w:val="28"/>
        </w:rPr>
        <w:t>.</w:t>
      </w:r>
    </w:p>
    <w:p w14:paraId="04B947B3" w14:textId="2594899D" w:rsidR="00F565FD" w:rsidRPr="00DC79FF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DC79FF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DC79FF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DC79FF">
        <w:rPr>
          <w:spacing w:val="-4"/>
          <w:kern w:val="0"/>
          <w:sz w:val="28"/>
          <w:szCs w:val="28"/>
        </w:rPr>
        <w:t xml:space="preserve"> </w:t>
      </w:r>
    </w:p>
    <w:p w14:paraId="53005C38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:ЗУ176</w:t>
      </w:r>
    </w:p>
    <w:p w14:paraId="4FDEA10A" w14:textId="45F88106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предлагается образовать земельный участок площадью 142 кв. м, расположенный по ул. Глинки, прилегающий к</w:t>
      </w:r>
      <w:r w:rsidR="00A563B3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 xml:space="preserve">земельному участку по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, 9. </w:t>
      </w:r>
    </w:p>
    <w:p w14:paraId="2AD4EE87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45CF681E" w14:textId="759577F1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40DA0DC8" w14:textId="3BCC3DB1" w:rsidR="00F565FD" w:rsidRPr="00A563B3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A563B3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A563B3">
        <w:rPr>
          <w:spacing w:val="-4"/>
          <w:kern w:val="0"/>
          <w:sz w:val="28"/>
          <w:szCs w:val="28"/>
        </w:rPr>
        <w:t>и требований градостроительного регламента.</w:t>
      </w:r>
      <w:r w:rsidRPr="00A563B3">
        <w:rPr>
          <w:spacing w:val="-4"/>
          <w:kern w:val="0"/>
          <w:sz w:val="28"/>
          <w:szCs w:val="28"/>
        </w:rPr>
        <w:t xml:space="preserve"> </w:t>
      </w:r>
    </w:p>
    <w:p w14:paraId="084F850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/>
          <w:kern w:val="0"/>
          <w:sz w:val="28"/>
          <w:szCs w:val="28"/>
        </w:rPr>
      </w:pPr>
      <w:r w:rsidRPr="00D76286">
        <w:rPr>
          <w:b/>
          <w:kern w:val="0"/>
          <w:sz w:val="28"/>
          <w:szCs w:val="28"/>
        </w:rPr>
        <w:t>:ЗУ177</w:t>
      </w:r>
    </w:p>
    <w:p w14:paraId="6DB023EE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Проектом межевания предлагается образовать земельный участок площадью 243 кв. м, расположенный в пожарном проезде от ул. </w:t>
      </w:r>
      <w:proofErr w:type="spellStart"/>
      <w:r w:rsidRPr="00D76286">
        <w:rPr>
          <w:kern w:val="0"/>
          <w:sz w:val="28"/>
          <w:szCs w:val="28"/>
        </w:rPr>
        <w:t>Дубянского</w:t>
      </w:r>
      <w:proofErr w:type="spellEnd"/>
      <w:r w:rsidRPr="00D76286">
        <w:rPr>
          <w:kern w:val="0"/>
          <w:sz w:val="28"/>
          <w:szCs w:val="28"/>
        </w:rPr>
        <w:t xml:space="preserve"> к ул. Глинки.</w:t>
      </w:r>
    </w:p>
    <w:p w14:paraId="195F43FF" w14:textId="77777777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Земельный участок образуется из земель, государственная собственность на которые не разграничена. </w:t>
      </w:r>
    </w:p>
    <w:p w14:paraId="76C03BB7" w14:textId="36D3007C" w:rsidR="00F565FD" w:rsidRPr="00D76286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Вид разрешенного использования образуемого земельного участка устанавливается в соответствии с Правилами землепользования и </w:t>
      </w:r>
      <w:r w:rsidR="005D3246" w:rsidRPr="00D76286">
        <w:rPr>
          <w:kern w:val="0"/>
          <w:sz w:val="28"/>
          <w:szCs w:val="28"/>
        </w:rPr>
        <w:t>застройки как «Благоустройство территории» (код 12.0.2)</w:t>
      </w:r>
      <w:r w:rsidRPr="00D76286">
        <w:rPr>
          <w:kern w:val="0"/>
          <w:sz w:val="28"/>
          <w:szCs w:val="28"/>
        </w:rPr>
        <w:t>.</w:t>
      </w:r>
    </w:p>
    <w:p w14:paraId="0153B077" w14:textId="0D9817B0" w:rsidR="00F565FD" w:rsidRPr="00A563B3" w:rsidRDefault="00F565FD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spacing w:val="-4"/>
          <w:kern w:val="0"/>
          <w:sz w:val="28"/>
          <w:szCs w:val="28"/>
        </w:rPr>
      </w:pPr>
      <w:r w:rsidRPr="00A563B3">
        <w:rPr>
          <w:spacing w:val="-4"/>
          <w:kern w:val="0"/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устанавливаемых красных линий </w:t>
      </w:r>
      <w:r w:rsidR="007D3641" w:rsidRPr="00A563B3">
        <w:rPr>
          <w:spacing w:val="-4"/>
          <w:kern w:val="0"/>
          <w:sz w:val="28"/>
          <w:szCs w:val="28"/>
        </w:rPr>
        <w:t>и требований градостроительного регламента.</w:t>
      </w:r>
    </w:p>
    <w:p w14:paraId="014EB7FF" w14:textId="67088074" w:rsidR="00796544" w:rsidRPr="00D76286" w:rsidRDefault="00796544" w:rsidP="009E6E8D">
      <w:pPr>
        <w:widowControl/>
        <w:tabs>
          <w:tab w:val="left" w:pos="284"/>
          <w:tab w:val="left" w:pos="709"/>
          <w:tab w:val="left" w:pos="9356"/>
        </w:tabs>
        <w:spacing w:line="348" w:lineRule="auto"/>
        <w:ind w:firstLine="709"/>
        <w:rPr>
          <w:bCs/>
          <w:iCs/>
          <w:noProof/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lastRenderedPageBreak/>
        <w:t>Сведения о площади и виде разрешенного использования образуемых проектом межевания земельных участков приведены в таблице №</w:t>
      </w:r>
      <w:r w:rsidR="006E494B" w:rsidRPr="00D76286">
        <w:rPr>
          <w:kern w:val="0"/>
          <w:sz w:val="28"/>
          <w:szCs w:val="28"/>
        </w:rPr>
        <w:t xml:space="preserve"> 3</w:t>
      </w:r>
      <w:r w:rsidRPr="00D76286">
        <w:rPr>
          <w:bCs/>
          <w:iCs/>
          <w:noProof/>
          <w:kern w:val="0"/>
          <w:sz w:val="28"/>
          <w:szCs w:val="28"/>
        </w:rPr>
        <w:t>.</w:t>
      </w:r>
    </w:p>
    <w:p w14:paraId="1734664B" w14:textId="22F0663F" w:rsidR="00796544" w:rsidRPr="00D76286" w:rsidRDefault="00796544" w:rsidP="00A563B3">
      <w:pPr>
        <w:widowControl/>
        <w:tabs>
          <w:tab w:val="left" w:pos="284"/>
          <w:tab w:val="left" w:pos="709"/>
          <w:tab w:val="left" w:pos="935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Таблица № </w:t>
      </w:r>
      <w:r w:rsidR="006E494B" w:rsidRPr="00D76286">
        <w:rPr>
          <w:kern w:val="0"/>
          <w:sz w:val="28"/>
          <w:szCs w:val="28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842"/>
        <w:gridCol w:w="2126"/>
        <w:gridCol w:w="2239"/>
        <w:gridCol w:w="2685"/>
      </w:tblGrid>
      <w:tr w:rsidR="00D76286" w:rsidRPr="00A563B3" w14:paraId="45B396E0" w14:textId="77777777" w:rsidTr="00A563B3">
        <w:trPr>
          <w:cantSplit/>
          <w:trHeight w:val="1565"/>
          <w:tblHeader/>
          <w:jc w:val="center"/>
        </w:trPr>
        <w:tc>
          <w:tcPr>
            <w:tcW w:w="353" w:type="pct"/>
            <w:shd w:val="clear" w:color="auto" w:fill="auto"/>
            <w:noWrap/>
            <w:hideMark/>
          </w:tcPr>
          <w:p w14:paraId="3D19D335" w14:textId="3C4C5579" w:rsidR="005206FF" w:rsidRPr="00A563B3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 xml:space="preserve">№ </w:t>
            </w:r>
            <w:proofErr w:type="gramStart"/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п</w:t>
            </w:r>
            <w:proofErr w:type="gramEnd"/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/</w:t>
            </w:r>
            <w:r w:rsidR="005206FF" w:rsidRPr="00A563B3">
              <w:rPr>
                <w:rFonts w:eastAsia="Calibri" w:cs="Times New Roman"/>
                <w:spacing w:val="-4"/>
                <w:sz w:val="22"/>
                <w:szCs w:val="22"/>
              </w:rPr>
              <w:t>п</w:t>
            </w:r>
          </w:p>
        </w:tc>
        <w:tc>
          <w:tcPr>
            <w:tcW w:w="962" w:type="pct"/>
            <w:shd w:val="clear" w:color="auto" w:fill="auto"/>
            <w:noWrap/>
          </w:tcPr>
          <w:p w14:paraId="22C860C9" w14:textId="0501057E" w:rsidR="005206FF" w:rsidRPr="00A563B3" w:rsidRDefault="005206FF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Условный номер образуемого </w:t>
            </w:r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земельного участка (части земельного участка)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777E99C" w14:textId="56D4E6E7" w:rsidR="00796544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Площадь</w:t>
            </w:r>
          </w:p>
          <w:p w14:paraId="62304059" w14:textId="40AB1BB6" w:rsidR="00796544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образуемого</w:t>
            </w:r>
          </w:p>
          <w:p w14:paraId="4FF58158" w14:textId="7F52EF41" w:rsidR="00796544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земельного участка</w:t>
            </w:r>
          </w:p>
          <w:p w14:paraId="313377E0" w14:textId="77777777" w:rsidR="00656806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(части земельного участка),</w:t>
            </w:r>
          </w:p>
          <w:p w14:paraId="7C35D243" w14:textId="4742A739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кв. м</w:t>
            </w:r>
          </w:p>
        </w:tc>
        <w:tc>
          <w:tcPr>
            <w:tcW w:w="1170" w:type="pct"/>
            <w:shd w:val="clear" w:color="auto" w:fill="auto"/>
            <w:noWrap/>
            <w:hideMark/>
          </w:tcPr>
          <w:p w14:paraId="37D04CFA" w14:textId="5A893891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Сведения о</w:t>
            </w:r>
            <w:r w:rsidR="00A563B3" w:rsidRPr="00A563B3">
              <w:rPr>
                <w:rFonts w:cs="Times New Roman"/>
                <w:spacing w:val="-4"/>
                <w:sz w:val="22"/>
                <w:szCs w:val="22"/>
              </w:rPr>
              <w:t> 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>территориальной зоне</w:t>
            </w:r>
          </w:p>
        </w:tc>
        <w:tc>
          <w:tcPr>
            <w:tcW w:w="1403" w:type="pct"/>
            <w:shd w:val="clear" w:color="auto" w:fill="auto"/>
            <w:noWrap/>
            <w:hideMark/>
          </w:tcPr>
          <w:p w14:paraId="4D25D76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Вид 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разрешенного</w:t>
            </w:r>
            <w:proofErr w:type="gramEnd"/>
          </w:p>
          <w:p w14:paraId="3FC485C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использования</w:t>
            </w:r>
          </w:p>
          <w:p w14:paraId="714DA99D" w14:textId="68FD682F" w:rsidR="005206FF" w:rsidRPr="00A563B3" w:rsidRDefault="0065680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образуемого</w:t>
            </w:r>
          </w:p>
          <w:p w14:paraId="4B70E951" w14:textId="764AF9FE" w:rsidR="005206FF" w:rsidRPr="00A563B3" w:rsidRDefault="0065680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земельного</w:t>
            </w:r>
            <w:r w:rsidR="005206FF" w:rsidRPr="00A563B3">
              <w:rPr>
                <w:rFonts w:eastAsia="Calibri" w:cs="Times New Roman"/>
                <w:spacing w:val="-4"/>
                <w:sz w:val="22"/>
                <w:szCs w:val="22"/>
              </w:rPr>
              <w:t xml:space="preserve"> учас</w:t>
            </w:r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тка</w:t>
            </w:r>
          </w:p>
        </w:tc>
      </w:tr>
      <w:tr w:rsidR="00D76286" w:rsidRPr="00A563B3" w14:paraId="671EE4FE" w14:textId="77777777" w:rsidTr="00A563B3">
        <w:trPr>
          <w:trHeight w:val="318"/>
          <w:jc w:val="center"/>
        </w:trPr>
        <w:tc>
          <w:tcPr>
            <w:tcW w:w="353" w:type="pct"/>
            <w:shd w:val="clear" w:color="auto" w:fill="auto"/>
            <w:hideMark/>
          </w:tcPr>
          <w:p w14:paraId="78E344F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962" w:type="pct"/>
            <w:shd w:val="clear" w:color="auto" w:fill="auto"/>
            <w:hideMark/>
          </w:tcPr>
          <w:p w14:paraId="41D9BC5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591BB6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 w:val="restart"/>
            <w:shd w:val="clear" w:color="auto" w:fill="auto"/>
          </w:tcPr>
          <w:p w14:paraId="172291D2" w14:textId="1B4D171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Зона реконструкции многоэтажной жилой застройки </w:t>
            </w:r>
            <w:r w:rsidR="00656806" w:rsidRPr="00A563B3">
              <w:rPr>
                <w:rFonts w:cs="Times New Roman"/>
                <w:spacing w:val="-4"/>
                <w:sz w:val="22"/>
                <w:szCs w:val="22"/>
              </w:rPr>
              <w:t>(и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>ндекс Ж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М(</w:t>
            </w:r>
            <w:proofErr w:type="gramEnd"/>
            <w:r w:rsidRPr="00A563B3">
              <w:rPr>
                <w:rFonts w:cs="Times New Roman"/>
                <w:spacing w:val="-4"/>
                <w:sz w:val="22"/>
                <w:szCs w:val="22"/>
              </w:rPr>
              <w:t>р)</w:t>
            </w:r>
            <w:r w:rsidR="006858F6" w:rsidRPr="00A563B3">
              <w:rPr>
                <w:rFonts w:cs="Times New Roman"/>
                <w:spacing w:val="-4"/>
                <w:sz w:val="22"/>
                <w:szCs w:val="22"/>
              </w:rPr>
              <w:t>)</w:t>
            </w:r>
          </w:p>
        </w:tc>
        <w:tc>
          <w:tcPr>
            <w:tcW w:w="1403" w:type="pct"/>
            <w:shd w:val="clear" w:color="auto" w:fill="auto"/>
            <w:noWrap/>
            <w:hideMark/>
          </w:tcPr>
          <w:p w14:paraId="2440DB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645FEF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743DB7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962" w:type="pct"/>
            <w:shd w:val="clear" w:color="auto" w:fill="auto"/>
            <w:hideMark/>
          </w:tcPr>
          <w:p w14:paraId="7147FD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71D55FC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21C869B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08CD7F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C5CCA1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6521FB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962" w:type="pct"/>
            <w:shd w:val="clear" w:color="auto" w:fill="auto"/>
            <w:hideMark/>
          </w:tcPr>
          <w:p w14:paraId="2797AA3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069C7B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51E7E4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DDE833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eastAsia="Calibri"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B85F2F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EC1D0E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962" w:type="pct"/>
            <w:shd w:val="clear" w:color="auto" w:fill="auto"/>
            <w:hideMark/>
          </w:tcPr>
          <w:p w14:paraId="0C7769F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5C28BF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2247C07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5AF275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B0584E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CC732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</w:t>
            </w:r>
          </w:p>
        </w:tc>
        <w:tc>
          <w:tcPr>
            <w:tcW w:w="962" w:type="pct"/>
            <w:shd w:val="clear" w:color="auto" w:fill="auto"/>
            <w:hideMark/>
          </w:tcPr>
          <w:p w14:paraId="00EEA4E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E391E5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504DC31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241A28B" w14:textId="2BB17E29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D16B18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DC7E2D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</w:t>
            </w:r>
          </w:p>
        </w:tc>
        <w:tc>
          <w:tcPr>
            <w:tcW w:w="962" w:type="pct"/>
            <w:shd w:val="clear" w:color="auto" w:fill="auto"/>
            <w:hideMark/>
          </w:tcPr>
          <w:p w14:paraId="58570F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6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1EF7ABF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E8C83F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FAE4EE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E5595B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AA5D3F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</w:t>
            </w:r>
          </w:p>
        </w:tc>
        <w:tc>
          <w:tcPr>
            <w:tcW w:w="962" w:type="pct"/>
            <w:shd w:val="clear" w:color="auto" w:fill="auto"/>
            <w:hideMark/>
          </w:tcPr>
          <w:p w14:paraId="26C2C7D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7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197838C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3427D9D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7DC6D2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739683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45E62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</w:t>
            </w:r>
          </w:p>
        </w:tc>
        <w:tc>
          <w:tcPr>
            <w:tcW w:w="962" w:type="pct"/>
            <w:shd w:val="clear" w:color="auto" w:fill="auto"/>
            <w:hideMark/>
          </w:tcPr>
          <w:p w14:paraId="03FA94B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F278B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6B21184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FAD524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CD8074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05F254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</w:t>
            </w:r>
          </w:p>
        </w:tc>
        <w:tc>
          <w:tcPr>
            <w:tcW w:w="962" w:type="pct"/>
            <w:shd w:val="clear" w:color="auto" w:fill="auto"/>
            <w:hideMark/>
          </w:tcPr>
          <w:p w14:paraId="7D24CEF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9</w:t>
            </w:r>
            <w:proofErr w:type="gramEnd"/>
          </w:p>
        </w:tc>
        <w:tc>
          <w:tcPr>
            <w:tcW w:w="1111" w:type="pct"/>
            <w:shd w:val="clear" w:color="auto" w:fill="auto"/>
            <w:noWrap/>
            <w:hideMark/>
          </w:tcPr>
          <w:p w14:paraId="08255F0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CBA91E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C7B9A3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E3F188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69BD35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</w:t>
            </w:r>
          </w:p>
        </w:tc>
        <w:tc>
          <w:tcPr>
            <w:tcW w:w="962" w:type="pct"/>
            <w:shd w:val="clear" w:color="auto" w:fill="auto"/>
            <w:hideMark/>
          </w:tcPr>
          <w:p w14:paraId="13083C7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E04D5C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615</w:t>
            </w:r>
          </w:p>
        </w:tc>
        <w:tc>
          <w:tcPr>
            <w:tcW w:w="1170" w:type="pct"/>
            <w:vMerge/>
            <w:shd w:val="clear" w:color="auto" w:fill="auto"/>
          </w:tcPr>
          <w:p w14:paraId="5A8B369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9BA619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6A90EE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59BD24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</w:t>
            </w:r>
          </w:p>
        </w:tc>
        <w:tc>
          <w:tcPr>
            <w:tcW w:w="962" w:type="pct"/>
            <w:shd w:val="clear" w:color="auto" w:fill="auto"/>
            <w:hideMark/>
          </w:tcPr>
          <w:p w14:paraId="45DD9C8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1CA67C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612</w:t>
            </w:r>
          </w:p>
        </w:tc>
        <w:tc>
          <w:tcPr>
            <w:tcW w:w="1170" w:type="pct"/>
            <w:vMerge/>
            <w:shd w:val="clear" w:color="auto" w:fill="auto"/>
          </w:tcPr>
          <w:p w14:paraId="2CFCA9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B7E7A58" w14:textId="53393BD7" w:rsidR="00A563B3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</w:t>
            </w:r>
            <w:r w:rsidR="00A563B3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</w:p>
          <w:p w14:paraId="74010851" w14:textId="3E288B50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Улично-дорожная сеть</w:t>
            </w:r>
          </w:p>
        </w:tc>
      </w:tr>
      <w:tr w:rsidR="00D76286" w:rsidRPr="00A563B3" w14:paraId="58FCE526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EAE6B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</w:t>
            </w:r>
          </w:p>
        </w:tc>
        <w:tc>
          <w:tcPr>
            <w:tcW w:w="962" w:type="pct"/>
            <w:shd w:val="clear" w:color="auto" w:fill="auto"/>
            <w:hideMark/>
          </w:tcPr>
          <w:p w14:paraId="04609E5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9A770B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351</w:t>
            </w:r>
          </w:p>
        </w:tc>
        <w:tc>
          <w:tcPr>
            <w:tcW w:w="1170" w:type="pct"/>
            <w:vMerge/>
            <w:shd w:val="clear" w:color="auto" w:fill="auto"/>
          </w:tcPr>
          <w:p w14:paraId="779BA85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995201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C1C3A8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8EFD7F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</w:t>
            </w:r>
          </w:p>
        </w:tc>
        <w:tc>
          <w:tcPr>
            <w:tcW w:w="962" w:type="pct"/>
            <w:shd w:val="clear" w:color="auto" w:fill="auto"/>
            <w:hideMark/>
          </w:tcPr>
          <w:p w14:paraId="243E086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AD5759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397</w:t>
            </w:r>
          </w:p>
        </w:tc>
        <w:tc>
          <w:tcPr>
            <w:tcW w:w="1170" w:type="pct"/>
            <w:vMerge/>
            <w:shd w:val="clear" w:color="auto" w:fill="auto"/>
          </w:tcPr>
          <w:p w14:paraId="6A0D0CB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1AD302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3F45D5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1FF27E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</w:t>
            </w:r>
          </w:p>
        </w:tc>
        <w:tc>
          <w:tcPr>
            <w:tcW w:w="962" w:type="pct"/>
            <w:shd w:val="clear" w:color="auto" w:fill="auto"/>
            <w:hideMark/>
          </w:tcPr>
          <w:p w14:paraId="54AA022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922B34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6345258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EBC96D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9781E3F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0AD061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</w:t>
            </w:r>
          </w:p>
        </w:tc>
        <w:tc>
          <w:tcPr>
            <w:tcW w:w="962" w:type="pct"/>
            <w:shd w:val="clear" w:color="auto" w:fill="auto"/>
            <w:hideMark/>
          </w:tcPr>
          <w:p w14:paraId="68D0023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EF0D71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487927A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AF44E9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288D93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02D28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</w:t>
            </w:r>
          </w:p>
        </w:tc>
        <w:tc>
          <w:tcPr>
            <w:tcW w:w="962" w:type="pct"/>
            <w:shd w:val="clear" w:color="auto" w:fill="auto"/>
            <w:hideMark/>
          </w:tcPr>
          <w:p w14:paraId="6F7CAF3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D5A74B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323CA96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C3BF09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A5691C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70129E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17</w:t>
            </w:r>
          </w:p>
        </w:tc>
        <w:tc>
          <w:tcPr>
            <w:tcW w:w="962" w:type="pct"/>
            <w:shd w:val="clear" w:color="auto" w:fill="auto"/>
            <w:hideMark/>
          </w:tcPr>
          <w:p w14:paraId="62B2765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372C12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468849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8B3F1F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4B978A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622911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18</w:t>
            </w:r>
          </w:p>
        </w:tc>
        <w:tc>
          <w:tcPr>
            <w:tcW w:w="962" w:type="pct"/>
            <w:shd w:val="clear" w:color="auto" w:fill="auto"/>
            <w:hideMark/>
          </w:tcPr>
          <w:p w14:paraId="5724586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8601A5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799</w:t>
            </w:r>
          </w:p>
        </w:tc>
        <w:tc>
          <w:tcPr>
            <w:tcW w:w="1170" w:type="pct"/>
            <w:vMerge/>
            <w:shd w:val="clear" w:color="auto" w:fill="auto"/>
          </w:tcPr>
          <w:p w14:paraId="09E075C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312D67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B69647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A56831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19</w:t>
            </w:r>
          </w:p>
        </w:tc>
        <w:tc>
          <w:tcPr>
            <w:tcW w:w="962" w:type="pct"/>
            <w:shd w:val="clear" w:color="auto" w:fill="auto"/>
            <w:hideMark/>
          </w:tcPr>
          <w:p w14:paraId="43EF49A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DE993D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799</w:t>
            </w:r>
          </w:p>
        </w:tc>
        <w:tc>
          <w:tcPr>
            <w:tcW w:w="1170" w:type="pct"/>
            <w:vMerge/>
            <w:shd w:val="clear" w:color="auto" w:fill="auto"/>
          </w:tcPr>
          <w:p w14:paraId="14D86DF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DFFDA6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4AC8A7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53F65D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20</w:t>
            </w:r>
          </w:p>
        </w:tc>
        <w:tc>
          <w:tcPr>
            <w:tcW w:w="962" w:type="pct"/>
            <w:shd w:val="clear" w:color="auto" w:fill="auto"/>
            <w:hideMark/>
          </w:tcPr>
          <w:p w14:paraId="2C33EA9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EBC514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700</w:t>
            </w:r>
          </w:p>
        </w:tc>
        <w:tc>
          <w:tcPr>
            <w:tcW w:w="1170" w:type="pct"/>
            <w:vMerge/>
            <w:shd w:val="clear" w:color="auto" w:fill="auto"/>
          </w:tcPr>
          <w:p w14:paraId="79867B6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73A5A7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120B8D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A49339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21</w:t>
            </w:r>
          </w:p>
        </w:tc>
        <w:tc>
          <w:tcPr>
            <w:tcW w:w="962" w:type="pct"/>
            <w:shd w:val="clear" w:color="auto" w:fill="auto"/>
            <w:hideMark/>
          </w:tcPr>
          <w:p w14:paraId="654D672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57AEC4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620</w:t>
            </w:r>
          </w:p>
        </w:tc>
        <w:tc>
          <w:tcPr>
            <w:tcW w:w="1170" w:type="pct"/>
            <w:vMerge/>
            <w:shd w:val="clear" w:color="auto" w:fill="auto"/>
          </w:tcPr>
          <w:p w14:paraId="37C83B7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79DF08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AF581A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F5FF57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22</w:t>
            </w:r>
          </w:p>
        </w:tc>
        <w:tc>
          <w:tcPr>
            <w:tcW w:w="962" w:type="pct"/>
            <w:shd w:val="clear" w:color="auto" w:fill="auto"/>
            <w:hideMark/>
          </w:tcPr>
          <w:p w14:paraId="1F5966A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3C4990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68301C8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8C43A1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23B849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77B18A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23</w:t>
            </w:r>
          </w:p>
        </w:tc>
        <w:tc>
          <w:tcPr>
            <w:tcW w:w="962" w:type="pct"/>
            <w:shd w:val="clear" w:color="auto" w:fill="auto"/>
            <w:hideMark/>
          </w:tcPr>
          <w:p w14:paraId="486E12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1C552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4A0000C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D2B53D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41CB25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05A84E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24</w:t>
            </w:r>
          </w:p>
        </w:tc>
        <w:tc>
          <w:tcPr>
            <w:tcW w:w="962" w:type="pct"/>
            <w:shd w:val="clear" w:color="auto" w:fill="auto"/>
            <w:hideMark/>
          </w:tcPr>
          <w:p w14:paraId="6BA84E0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2C7674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26D1A9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45C4DA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21C3316" w14:textId="77777777" w:rsidTr="00A563B3">
        <w:trPr>
          <w:trHeight w:val="268"/>
          <w:jc w:val="center"/>
        </w:trPr>
        <w:tc>
          <w:tcPr>
            <w:tcW w:w="353" w:type="pct"/>
            <w:shd w:val="clear" w:color="auto" w:fill="auto"/>
            <w:hideMark/>
          </w:tcPr>
          <w:p w14:paraId="0BF2EB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25</w:t>
            </w:r>
          </w:p>
        </w:tc>
        <w:tc>
          <w:tcPr>
            <w:tcW w:w="962" w:type="pct"/>
            <w:shd w:val="clear" w:color="auto" w:fill="auto"/>
            <w:hideMark/>
          </w:tcPr>
          <w:p w14:paraId="01465D8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37EB5F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2F16DDB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B44311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7A8A87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EE088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26</w:t>
            </w:r>
          </w:p>
        </w:tc>
        <w:tc>
          <w:tcPr>
            <w:tcW w:w="962" w:type="pct"/>
            <w:shd w:val="clear" w:color="auto" w:fill="auto"/>
            <w:hideMark/>
          </w:tcPr>
          <w:p w14:paraId="76D4285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41D07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28BAA88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BE0BC6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C9C431B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C52B5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27</w:t>
            </w:r>
          </w:p>
        </w:tc>
        <w:tc>
          <w:tcPr>
            <w:tcW w:w="962" w:type="pct"/>
            <w:shd w:val="clear" w:color="auto" w:fill="auto"/>
            <w:hideMark/>
          </w:tcPr>
          <w:p w14:paraId="4C0B5BB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AC9E9C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300</w:t>
            </w:r>
          </w:p>
        </w:tc>
        <w:tc>
          <w:tcPr>
            <w:tcW w:w="1170" w:type="pct"/>
            <w:vMerge/>
            <w:shd w:val="clear" w:color="auto" w:fill="auto"/>
          </w:tcPr>
          <w:p w14:paraId="5F1B160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D29833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680628DB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1C7200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28</w:t>
            </w:r>
          </w:p>
        </w:tc>
        <w:tc>
          <w:tcPr>
            <w:tcW w:w="962" w:type="pct"/>
            <w:shd w:val="clear" w:color="auto" w:fill="auto"/>
            <w:hideMark/>
          </w:tcPr>
          <w:p w14:paraId="4F246F6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3D1B6F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5F65846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494B59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B31463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F5A47B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29</w:t>
            </w:r>
          </w:p>
        </w:tc>
        <w:tc>
          <w:tcPr>
            <w:tcW w:w="962" w:type="pct"/>
            <w:shd w:val="clear" w:color="auto" w:fill="auto"/>
            <w:hideMark/>
          </w:tcPr>
          <w:p w14:paraId="557D9EA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:ЗУ29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F3D4E5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DF2D38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7AA4BF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F0D18A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C6016C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30</w:t>
            </w:r>
          </w:p>
        </w:tc>
        <w:tc>
          <w:tcPr>
            <w:tcW w:w="962" w:type="pct"/>
            <w:shd w:val="clear" w:color="auto" w:fill="auto"/>
            <w:hideMark/>
          </w:tcPr>
          <w:p w14:paraId="0D57C0B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A890B4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68200E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46A5A0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5F2D52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477DBF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31</w:t>
            </w:r>
          </w:p>
        </w:tc>
        <w:tc>
          <w:tcPr>
            <w:tcW w:w="962" w:type="pct"/>
            <w:shd w:val="clear" w:color="auto" w:fill="auto"/>
            <w:hideMark/>
          </w:tcPr>
          <w:p w14:paraId="253D90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5DD8A8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5F18BCA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30946E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CE445C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FE817F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32</w:t>
            </w:r>
          </w:p>
        </w:tc>
        <w:tc>
          <w:tcPr>
            <w:tcW w:w="962" w:type="pct"/>
            <w:shd w:val="clear" w:color="auto" w:fill="auto"/>
            <w:hideMark/>
          </w:tcPr>
          <w:p w14:paraId="35EBBCD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FB9403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0E1D80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32927B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3D6CFB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C54ED8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33</w:t>
            </w:r>
          </w:p>
        </w:tc>
        <w:tc>
          <w:tcPr>
            <w:tcW w:w="962" w:type="pct"/>
            <w:shd w:val="clear" w:color="auto" w:fill="auto"/>
            <w:hideMark/>
          </w:tcPr>
          <w:p w14:paraId="4128596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3F9F7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1000</w:t>
            </w:r>
          </w:p>
        </w:tc>
        <w:tc>
          <w:tcPr>
            <w:tcW w:w="1170" w:type="pct"/>
            <w:vMerge/>
            <w:shd w:val="clear" w:color="auto" w:fill="auto"/>
          </w:tcPr>
          <w:p w14:paraId="679A5B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7B131F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7BAF8D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2EC349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34</w:t>
            </w:r>
          </w:p>
        </w:tc>
        <w:tc>
          <w:tcPr>
            <w:tcW w:w="962" w:type="pct"/>
            <w:shd w:val="clear" w:color="auto" w:fill="auto"/>
            <w:hideMark/>
          </w:tcPr>
          <w:p w14:paraId="6AA96D4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0D2051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343</w:t>
            </w:r>
          </w:p>
        </w:tc>
        <w:tc>
          <w:tcPr>
            <w:tcW w:w="1170" w:type="pct"/>
            <w:vMerge/>
            <w:shd w:val="clear" w:color="auto" w:fill="auto"/>
          </w:tcPr>
          <w:p w14:paraId="141A74C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5FF21A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86EC0C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AE856B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35</w:t>
            </w:r>
          </w:p>
        </w:tc>
        <w:tc>
          <w:tcPr>
            <w:tcW w:w="962" w:type="pct"/>
            <w:shd w:val="clear" w:color="auto" w:fill="auto"/>
            <w:hideMark/>
          </w:tcPr>
          <w:p w14:paraId="5E53C72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F0C1C1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1000</w:t>
            </w:r>
          </w:p>
        </w:tc>
        <w:tc>
          <w:tcPr>
            <w:tcW w:w="1170" w:type="pct"/>
            <w:vMerge/>
            <w:shd w:val="clear" w:color="auto" w:fill="auto"/>
          </w:tcPr>
          <w:p w14:paraId="1E9EF1B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2AC561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91887F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BE6CD7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36</w:t>
            </w:r>
          </w:p>
        </w:tc>
        <w:tc>
          <w:tcPr>
            <w:tcW w:w="962" w:type="pct"/>
            <w:shd w:val="clear" w:color="auto" w:fill="auto"/>
            <w:hideMark/>
          </w:tcPr>
          <w:p w14:paraId="30651E0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23DDD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1095</w:t>
            </w:r>
          </w:p>
        </w:tc>
        <w:tc>
          <w:tcPr>
            <w:tcW w:w="1170" w:type="pct"/>
            <w:vMerge/>
            <w:shd w:val="clear" w:color="auto" w:fill="auto"/>
          </w:tcPr>
          <w:p w14:paraId="0A68DFA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45918C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75F7C4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D24404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37</w:t>
            </w:r>
          </w:p>
        </w:tc>
        <w:tc>
          <w:tcPr>
            <w:tcW w:w="962" w:type="pct"/>
            <w:shd w:val="clear" w:color="auto" w:fill="auto"/>
            <w:hideMark/>
          </w:tcPr>
          <w:p w14:paraId="52C2DD2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8ABEB1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6662F0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927652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7DFE3F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530839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38</w:t>
            </w:r>
          </w:p>
        </w:tc>
        <w:tc>
          <w:tcPr>
            <w:tcW w:w="962" w:type="pct"/>
            <w:shd w:val="clear" w:color="auto" w:fill="auto"/>
            <w:hideMark/>
          </w:tcPr>
          <w:p w14:paraId="01352E1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0361A5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946</w:t>
            </w:r>
          </w:p>
        </w:tc>
        <w:tc>
          <w:tcPr>
            <w:tcW w:w="1170" w:type="pct"/>
            <w:vMerge/>
            <w:shd w:val="clear" w:color="auto" w:fill="auto"/>
          </w:tcPr>
          <w:p w14:paraId="669CA03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1BA6C7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B564E5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338CF7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39</w:t>
            </w:r>
          </w:p>
        </w:tc>
        <w:tc>
          <w:tcPr>
            <w:tcW w:w="962" w:type="pct"/>
            <w:shd w:val="clear" w:color="auto" w:fill="auto"/>
            <w:hideMark/>
          </w:tcPr>
          <w:p w14:paraId="257D1C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:ЗУ39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BB71FB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964</w:t>
            </w:r>
          </w:p>
        </w:tc>
        <w:tc>
          <w:tcPr>
            <w:tcW w:w="1170" w:type="pct"/>
            <w:vMerge/>
            <w:shd w:val="clear" w:color="auto" w:fill="auto"/>
          </w:tcPr>
          <w:p w14:paraId="4B478A5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292F88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B259EF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907D83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40</w:t>
            </w:r>
          </w:p>
        </w:tc>
        <w:tc>
          <w:tcPr>
            <w:tcW w:w="962" w:type="pct"/>
            <w:shd w:val="clear" w:color="auto" w:fill="auto"/>
            <w:hideMark/>
          </w:tcPr>
          <w:p w14:paraId="2CFD83F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4BBEB4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714</w:t>
            </w:r>
          </w:p>
        </w:tc>
        <w:tc>
          <w:tcPr>
            <w:tcW w:w="1170" w:type="pct"/>
            <w:vMerge/>
            <w:shd w:val="clear" w:color="auto" w:fill="auto"/>
          </w:tcPr>
          <w:p w14:paraId="083EC3A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AE415C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ECF092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D50FBE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41</w:t>
            </w:r>
          </w:p>
        </w:tc>
        <w:tc>
          <w:tcPr>
            <w:tcW w:w="962" w:type="pct"/>
            <w:shd w:val="clear" w:color="auto" w:fill="auto"/>
            <w:hideMark/>
          </w:tcPr>
          <w:p w14:paraId="26DC4B9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C4BEFA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589</w:t>
            </w:r>
          </w:p>
        </w:tc>
        <w:tc>
          <w:tcPr>
            <w:tcW w:w="1170" w:type="pct"/>
            <w:vMerge/>
            <w:shd w:val="clear" w:color="auto" w:fill="auto"/>
          </w:tcPr>
          <w:p w14:paraId="3837100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36D9A8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1A1129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79F3FF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42</w:t>
            </w:r>
          </w:p>
        </w:tc>
        <w:tc>
          <w:tcPr>
            <w:tcW w:w="962" w:type="pct"/>
            <w:shd w:val="clear" w:color="auto" w:fill="auto"/>
            <w:hideMark/>
          </w:tcPr>
          <w:p w14:paraId="73669B6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265D8F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2417</w:t>
            </w:r>
          </w:p>
        </w:tc>
        <w:tc>
          <w:tcPr>
            <w:tcW w:w="1170" w:type="pct"/>
            <w:vMerge/>
            <w:shd w:val="clear" w:color="auto" w:fill="auto"/>
          </w:tcPr>
          <w:p w14:paraId="5840C43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7B40E9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065A5B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B542E1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43</w:t>
            </w:r>
          </w:p>
        </w:tc>
        <w:tc>
          <w:tcPr>
            <w:tcW w:w="962" w:type="pct"/>
            <w:shd w:val="clear" w:color="auto" w:fill="auto"/>
            <w:hideMark/>
          </w:tcPr>
          <w:p w14:paraId="6778D10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0F85EC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2907</w:t>
            </w:r>
          </w:p>
        </w:tc>
        <w:tc>
          <w:tcPr>
            <w:tcW w:w="1170" w:type="pct"/>
            <w:vMerge/>
            <w:shd w:val="clear" w:color="auto" w:fill="auto"/>
          </w:tcPr>
          <w:p w14:paraId="7357B7B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7303B7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169FFD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693F9E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44</w:t>
            </w:r>
          </w:p>
        </w:tc>
        <w:tc>
          <w:tcPr>
            <w:tcW w:w="962" w:type="pct"/>
            <w:shd w:val="clear" w:color="auto" w:fill="auto"/>
            <w:hideMark/>
          </w:tcPr>
          <w:p w14:paraId="65E7269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FC0BC4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5813</w:t>
            </w:r>
          </w:p>
        </w:tc>
        <w:tc>
          <w:tcPr>
            <w:tcW w:w="1170" w:type="pct"/>
            <w:vMerge/>
            <w:shd w:val="clear" w:color="auto" w:fill="auto"/>
          </w:tcPr>
          <w:p w14:paraId="5004FEC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AAF47F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E2EA21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A87CA4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45</w:t>
            </w:r>
          </w:p>
        </w:tc>
        <w:tc>
          <w:tcPr>
            <w:tcW w:w="962" w:type="pct"/>
            <w:shd w:val="clear" w:color="auto" w:fill="auto"/>
            <w:hideMark/>
          </w:tcPr>
          <w:p w14:paraId="06678E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DD7C75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6A06994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A327E9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4E1F2A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E0C701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46</w:t>
            </w:r>
          </w:p>
        </w:tc>
        <w:tc>
          <w:tcPr>
            <w:tcW w:w="962" w:type="pct"/>
            <w:shd w:val="clear" w:color="auto" w:fill="auto"/>
            <w:hideMark/>
          </w:tcPr>
          <w:p w14:paraId="3E36181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C4751D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71ABDD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7F248D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A6E8D9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B266BC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47</w:t>
            </w:r>
          </w:p>
        </w:tc>
        <w:tc>
          <w:tcPr>
            <w:tcW w:w="962" w:type="pct"/>
            <w:shd w:val="clear" w:color="auto" w:fill="auto"/>
            <w:hideMark/>
          </w:tcPr>
          <w:p w14:paraId="5C02525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01EB12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1295</w:t>
            </w:r>
          </w:p>
        </w:tc>
        <w:tc>
          <w:tcPr>
            <w:tcW w:w="1170" w:type="pct"/>
            <w:vMerge/>
            <w:shd w:val="clear" w:color="auto" w:fill="auto"/>
          </w:tcPr>
          <w:p w14:paraId="147EBFD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D928E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2.1. Для индивидуального 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жилищного строительства</w:t>
            </w:r>
          </w:p>
        </w:tc>
      </w:tr>
      <w:tr w:rsidR="00D76286" w:rsidRPr="00A563B3" w14:paraId="24DC1D1D" w14:textId="77777777" w:rsidTr="00A563B3">
        <w:trPr>
          <w:trHeight w:val="254"/>
          <w:jc w:val="center"/>
        </w:trPr>
        <w:tc>
          <w:tcPr>
            <w:tcW w:w="353" w:type="pct"/>
            <w:shd w:val="clear" w:color="auto" w:fill="auto"/>
            <w:hideMark/>
          </w:tcPr>
          <w:p w14:paraId="5E3BABB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48</w:t>
            </w:r>
          </w:p>
        </w:tc>
        <w:tc>
          <w:tcPr>
            <w:tcW w:w="962" w:type="pct"/>
            <w:shd w:val="clear" w:color="auto" w:fill="auto"/>
            <w:hideMark/>
          </w:tcPr>
          <w:p w14:paraId="3237194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6D12FB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1227</w:t>
            </w:r>
          </w:p>
        </w:tc>
        <w:tc>
          <w:tcPr>
            <w:tcW w:w="1170" w:type="pct"/>
            <w:vMerge/>
            <w:shd w:val="clear" w:color="auto" w:fill="auto"/>
          </w:tcPr>
          <w:p w14:paraId="2220CD3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F6E486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4A2CA3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B55B3E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49</w:t>
            </w:r>
          </w:p>
        </w:tc>
        <w:tc>
          <w:tcPr>
            <w:tcW w:w="962" w:type="pct"/>
            <w:shd w:val="clear" w:color="auto" w:fill="auto"/>
            <w:hideMark/>
          </w:tcPr>
          <w:p w14:paraId="11E2B07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:ЗУ49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0992E2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4F8D903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4E1C72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644448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435452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50</w:t>
            </w:r>
          </w:p>
        </w:tc>
        <w:tc>
          <w:tcPr>
            <w:tcW w:w="962" w:type="pct"/>
            <w:shd w:val="clear" w:color="auto" w:fill="auto"/>
            <w:hideMark/>
          </w:tcPr>
          <w:p w14:paraId="1AAB9FF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524D8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609</w:t>
            </w:r>
          </w:p>
        </w:tc>
        <w:tc>
          <w:tcPr>
            <w:tcW w:w="1170" w:type="pct"/>
            <w:vMerge/>
            <w:shd w:val="clear" w:color="auto" w:fill="auto"/>
          </w:tcPr>
          <w:p w14:paraId="317FF30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49A809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D787BD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404B0F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51</w:t>
            </w:r>
          </w:p>
        </w:tc>
        <w:tc>
          <w:tcPr>
            <w:tcW w:w="962" w:type="pct"/>
            <w:shd w:val="clear" w:color="auto" w:fill="auto"/>
            <w:hideMark/>
          </w:tcPr>
          <w:p w14:paraId="43053AE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AB2C8C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614</w:t>
            </w:r>
          </w:p>
        </w:tc>
        <w:tc>
          <w:tcPr>
            <w:tcW w:w="1170" w:type="pct"/>
            <w:vMerge/>
            <w:shd w:val="clear" w:color="auto" w:fill="auto"/>
          </w:tcPr>
          <w:p w14:paraId="77CE427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ED932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6D49C4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233E52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52</w:t>
            </w:r>
          </w:p>
        </w:tc>
        <w:tc>
          <w:tcPr>
            <w:tcW w:w="962" w:type="pct"/>
            <w:shd w:val="clear" w:color="auto" w:fill="auto"/>
            <w:hideMark/>
          </w:tcPr>
          <w:p w14:paraId="1BEA372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3517E1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799</w:t>
            </w:r>
          </w:p>
        </w:tc>
        <w:tc>
          <w:tcPr>
            <w:tcW w:w="1170" w:type="pct"/>
            <w:vMerge/>
            <w:shd w:val="clear" w:color="auto" w:fill="auto"/>
          </w:tcPr>
          <w:p w14:paraId="685E794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B5F01C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7CFBBE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57CB10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53</w:t>
            </w:r>
          </w:p>
        </w:tc>
        <w:tc>
          <w:tcPr>
            <w:tcW w:w="962" w:type="pct"/>
            <w:shd w:val="clear" w:color="auto" w:fill="auto"/>
            <w:hideMark/>
          </w:tcPr>
          <w:p w14:paraId="0BA033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BF1478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1250BA2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E02ADB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D827A1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769102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54</w:t>
            </w:r>
          </w:p>
        </w:tc>
        <w:tc>
          <w:tcPr>
            <w:tcW w:w="962" w:type="pct"/>
            <w:shd w:val="clear" w:color="auto" w:fill="auto"/>
            <w:hideMark/>
          </w:tcPr>
          <w:p w14:paraId="249E2DB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34DAFFB" w14:textId="6AF2EED9" w:rsidR="005206FF" w:rsidRPr="00A563B3" w:rsidRDefault="009C36B2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4316</w:t>
            </w:r>
          </w:p>
        </w:tc>
        <w:tc>
          <w:tcPr>
            <w:tcW w:w="1170" w:type="pct"/>
            <w:vMerge/>
            <w:shd w:val="clear" w:color="auto" w:fill="auto"/>
          </w:tcPr>
          <w:p w14:paraId="366527D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1B66661" w14:textId="142293F5" w:rsidR="005206FF" w:rsidRPr="00A563B3" w:rsidRDefault="00DC6D6E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  <w:highlight w:val="yellow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5.1.2. Обеспечение занятий спортом в</w:t>
            </w:r>
            <w:r w:rsidR="00A563B3" w:rsidRPr="00A563B3">
              <w:rPr>
                <w:rFonts w:cs="Times New Roman"/>
                <w:spacing w:val="-4"/>
                <w:sz w:val="22"/>
                <w:szCs w:val="22"/>
              </w:rPr>
              <w:t> 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>помещениях</w:t>
            </w:r>
          </w:p>
        </w:tc>
      </w:tr>
      <w:tr w:rsidR="00D76286" w:rsidRPr="00A563B3" w14:paraId="62A3AF1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191CE6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55</w:t>
            </w:r>
          </w:p>
        </w:tc>
        <w:tc>
          <w:tcPr>
            <w:tcW w:w="962" w:type="pct"/>
            <w:shd w:val="clear" w:color="auto" w:fill="auto"/>
            <w:hideMark/>
          </w:tcPr>
          <w:p w14:paraId="51A8BC7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:ЗУ55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152A953" w14:textId="5EC87642" w:rsidR="005206FF" w:rsidRPr="00A563B3" w:rsidRDefault="009C36B2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12935</w:t>
            </w:r>
          </w:p>
        </w:tc>
        <w:tc>
          <w:tcPr>
            <w:tcW w:w="1170" w:type="pct"/>
            <w:vMerge/>
            <w:shd w:val="clear" w:color="auto" w:fill="auto"/>
          </w:tcPr>
          <w:p w14:paraId="6B36ABC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B687D82" w14:textId="17A502B0" w:rsidR="005206FF" w:rsidRPr="00A563B3" w:rsidRDefault="00DC6D6E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  <w:highlight w:val="yellow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3.5.1. Дошкольное, начальное и среднее общее образование</w:t>
            </w:r>
          </w:p>
        </w:tc>
      </w:tr>
      <w:tr w:rsidR="00D76286" w:rsidRPr="00A563B3" w14:paraId="15097BE6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C9A03DC" w14:textId="549316F1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56</w:t>
            </w:r>
          </w:p>
        </w:tc>
        <w:tc>
          <w:tcPr>
            <w:tcW w:w="962" w:type="pct"/>
            <w:shd w:val="clear" w:color="auto" w:fill="auto"/>
            <w:hideMark/>
          </w:tcPr>
          <w:p w14:paraId="0B92C67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8D3CDB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1088D30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C15A28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E26E1E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7E2F275" w14:textId="41157EE7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57</w:t>
            </w:r>
          </w:p>
        </w:tc>
        <w:tc>
          <w:tcPr>
            <w:tcW w:w="962" w:type="pct"/>
            <w:shd w:val="clear" w:color="auto" w:fill="auto"/>
            <w:hideMark/>
          </w:tcPr>
          <w:p w14:paraId="487C4C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38C7D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1FB7DFD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C13C98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AFBF43B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4B58561" w14:textId="318F762E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58</w:t>
            </w:r>
          </w:p>
        </w:tc>
        <w:tc>
          <w:tcPr>
            <w:tcW w:w="962" w:type="pct"/>
            <w:shd w:val="clear" w:color="auto" w:fill="auto"/>
            <w:hideMark/>
          </w:tcPr>
          <w:p w14:paraId="02CABCF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6C1458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1742</w:t>
            </w:r>
          </w:p>
        </w:tc>
        <w:tc>
          <w:tcPr>
            <w:tcW w:w="1170" w:type="pct"/>
            <w:vMerge/>
            <w:shd w:val="clear" w:color="auto" w:fill="auto"/>
          </w:tcPr>
          <w:p w14:paraId="2F95ED9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5C7BF2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F40E22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ED571D2" w14:textId="1DFBDE19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59</w:t>
            </w:r>
          </w:p>
        </w:tc>
        <w:tc>
          <w:tcPr>
            <w:tcW w:w="962" w:type="pct"/>
            <w:shd w:val="clear" w:color="auto" w:fill="auto"/>
            <w:hideMark/>
          </w:tcPr>
          <w:p w14:paraId="4D7C5ED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74EC72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644</w:t>
            </w:r>
          </w:p>
        </w:tc>
        <w:tc>
          <w:tcPr>
            <w:tcW w:w="1170" w:type="pct"/>
            <w:vMerge/>
            <w:shd w:val="clear" w:color="auto" w:fill="auto"/>
          </w:tcPr>
          <w:p w14:paraId="643BF33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AEE9E6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123814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7313701" w14:textId="744F1EC5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</w:t>
            </w:r>
          </w:p>
        </w:tc>
        <w:tc>
          <w:tcPr>
            <w:tcW w:w="962" w:type="pct"/>
            <w:shd w:val="clear" w:color="auto" w:fill="auto"/>
            <w:hideMark/>
          </w:tcPr>
          <w:p w14:paraId="161801B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206E05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1500</w:t>
            </w:r>
          </w:p>
        </w:tc>
        <w:tc>
          <w:tcPr>
            <w:tcW w:w="1170" w:type="pct"/>
            <w:vMerge/>
            <w:shd w:val="clear" w:color="auto" w:fill="auto"/>
          </w:tcPr>
          <w:p w14:paraId="4CD8293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BB1054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F2C21B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A227101" w14:textId="63BF576B" w:rsidR="005206FF" w:rsidRPr="00A563B3" w:rsidRDefault="00BA4C20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</w:t>
            </w:r>
            <w:r w:rsidR="00E4594C" w:rsidRPr="00A563B3">
              <w:rPr>
                <w:rFonts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962" w:type="pct"/>
            <w:shd w:val="clear" w:color="auto" w:fill="auto"/>
            <w:hideMark/>
          </w:tcPr>
          <w:p w14:paraId="16561DD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0C378E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1300</w:t>
            </w:r>
          </w:p>
        </w:tc>
        <w:tc>
          <w:tcPr>
            <w:tcW w:w="1170" w:type="pct"/>
            <w:vMerge/>
            <w:shd w:val="clear" w:color="auto" w:fill="auto"/>
          </w:tcPr>
          <w:p w14:paraId="6603024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C7C148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920E4A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B1706F5" w14:textId="0AB97F46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62</w:t>
            </w:r>
          </w:p>
        </w:tc>
        <w:tc>
          <w:tcPr>
            <w:tcW w:w="962" w:type="pct"/>
            <w:shd w:val="clear" w:color="auto" w:fill="auto"/>
            <w:hideMark/>
          </w:tcPr>
          <w:p w14:paraId="7D72C0C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65AF2C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1335</w:t>
            </w:r>
          </w:p>
        </w:tc>
        <w:tc>
          <w:tcPr>
            <w:tcW w:w="1170" w:type="pct"/>
            <w:vMerge/>
            <w:shd w:val="clear" w:color="auto" w:fill="auto"/>
          </w:tcPr>
          <w:p w14:paraId="5A209DA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04BDB1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D76286" w:rsidRPr="00A563B3" w14:paraId="4BDE775F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DF00E8B" w14:textId="63AEA367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63</w:t>
            </w:r>
          </w:p>
        </w:tc>
        <w:tc>
          <w:tcPr>
            <w:tcW w:w="962" w:type="pct"/>
            <w:shd w:val="clear" w:color="auto" w:fill="auto"/>
            <w:hideMark/>
          </w:tcPr>
          <w:p w14:paraId="6D6AAF5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0D60D2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1585</w:t>
            </w:r>
          </w:p>
        </w:tc>
        <w:tc>
          <w:tcPr>
            <w:tcW w:w="1170" w:type="pct"/>
            <w:vMerge/>
            <w:shd w:val="clear" w:color="auto" w:fill="auto"/>
          </w:tcPr>
          <w:p w14:paraId="1EC2612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216484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36BE5F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096533A" w14:textId="2752488B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64</w:t>
            </w:r>
          </w:p>
        </w:tc>
        <w:tc>
          <w:tcPr>
            <w:tcW w:w="962" w:type="pct"/>
            <w:shd w:val="clear" w:color="auto" w:fill="auto"/>
            <w:hideMark/>
          </w:tcPr>
          <w:p w14:paraId="1203982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:ЗУ69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EF035C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1615</w:t>
            </w:r>
          </w:p>
        </w:tc>
        <w:tc>
          <w:tcPr>
            <w:tcW w:w="1170" w:type="pct"/>
            <w:vMerge/>
            <w:shd w:val="clear" w:color="auto" w:fill="auto"/>
          </w:tcPr>
          <w:p w14:paraId="504CF7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3BCF76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3A18307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D62DDE6" w14:textId="5BC9A842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65</w:t>
            </w:r>
          </w:p>
        </w:tc>
        <w:tc>
          <w:tcPr>
            <w:tcW w:w="962" w:type="pct"/>
            <w:shd w:val="clear" w:color="auto" w:fill="auto"/>
            <w:hideMark/>
          </w:tcPr>
          <w:p w14:paraId="24E7830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09A0EB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1385</w:t>
            </w:r>
          </w:p>
        </w:tc>
        <w:tc>
          <w:tcPr>
            <w:tcW w:w="1170" w:type="pct"/>
            <w:vMerge/>
            <w:shd w:val="clear" w:color="auto" w:fill="auto"/>
          </w:tcPr>
          <w:p w14:paraId="1133494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78F684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E91E6A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62C85C5" w14:textId="35D2A3FC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66</w:t>
            </w:r>
          </w:p>
        </w:tc>
        <w:tc>
          <w:tcPr>
            <w:tcW w:w="962" w:type="pct"/>
            <w:shd w:val="clear" w:color="auto" w:fill="auto"/>
            <w:hideMark/>
          </w:tcPr>
          <w:p w14:paraId="2514DBC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C40ACB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1437</w:t>
            </w:r>
          </w:p>
        </w:tc>
        <w:tc>
          <w:tcPr>
            <w:tcW w:w="1170" w:type="pct"/>
            <w:vMerge/>
            <w:shd w:val="clear" w:color="auto" w:fill="auto"/>
          </w:tcPr>
          <w:p w14:paraId="482F14F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14426D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2C4E56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E4AA6D9" w14:textId="6EF4ABF7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67</w:t>
            </w:r>
          </w:p>
        </w:tc>
        <w:tc>
          <w:tcPr>
            <w:tcW w:w="962" w:type="pct"/>
            <w:shd w:val="clear" w:color="auto" w:fill="auto"/>
            <w:hideMark/>
          </w:tcPr>
          <w:p w14:paraId="10EFE1A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DB058D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1405</w:t>
            </w:r>
          </w:p>
        </w:tc>
        <w:tc>
          <w:tcPr>
            <w:tcW w:w="1170" w:type="pct"/>
            <w:vMerge/>
            <w:shd w:val="clear" w:color="auto" w:fill="auto"/>
          </w:tcPr>
          <w:p w14:paraId="514E4C5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3D44E1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547EC9A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6A195D5" w14:textId="5D48279F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68</w:t>
            </w:r>
          </w:p>
        </w:tc>
        <w:tc>
          <w:tcPr>
            <w:tcW w:w="962" w:type="pct"/>
            <w:shd w:val="clear" w:color="auto" w:fill="auto"/>
            <w:hideMark/>
          </w:tcPr>
          <w:p w14:paraId="4FFDD80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8567C7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300</w:t>
            </w:r>
          </w:p>
        </w:tc>
        <w:tc>
          <w:tcPr>
            <w:tcW w:w="1170" w:type="pct"/>
            <w:vMerge/>
            <w:shd w:val="clear" w:color="auto" w:fill="auto"/>
          </w:tcPr>
          <w:p w14:paraId="08F1798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2CF445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75AAE96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F0BD189" w14:textId="4E4B3C28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69</w:t>
            </w:r>
          </w:p>
        </w:tc>
        <w:tc>
          <w:tcPr>
            <w:tcW w:w="962" w:type="pct"/>
            <w:shd w:val="clear" w:color="auto" w:fill="auto"/>
            <w:hideMark/>
          </w:tcPr>
          <w:p w14:paraId="2372268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D3CAD8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1157</w:t>
            </w:r>
          </w:p>
        </w:tc>
        <w:tc>
          <w:tcPr>
            <w:tcW w:w="1170" w:type="pct"/>
            <w:vMerge/>
            <w:shd w:val="clear" w:color="auto" w:fill="auto"/>
          </w:tcPr>
          <w:p w14:paraId="4BDA25D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AEB085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834E2D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8C84C43" w14:textId="5C38C443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70</w:t>
            </w:r>
          </w:p>
        </w:tc>
        <w:tc>
          <w:tcPr>
            <w:tcW w:w="962" w:type="pct"/>
            <w:shd w:val="clear" w:color="auto" w:fill="auto"/>
            <w:hideMark/>
          </w:tcPr>
          <w:p w14:paraId="7722835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214F0F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1405</w:t>
            </w:r>
          </w:p>
        </w:tc>
        <w:tc>
          <w:tcPr>
            <w:tcW w:w="1170" w:type="pct"/>
            <w:vMerge/>
            <w:shd w:val="clear" w:color="auto" w:fill="auto"/>
          </w:tcPr>
          <w:p w14:paraId="786C86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66CD5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0D8DE3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FEEB9E8" w14:textId="1C547EF0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71</w:t>
            </w:r>
          </w:p>
        </w:tc>
        <w:tc>
          <w:tcPr>
            <w:tcW w:w="962" w:type="pct"/>
            <w:shd w:val="clear" w:color="auto" w:fill="auto"/>
            <w:hideMark/>
          </w:tcPr>
          <w:p w14:paraId="745EB9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0FC2A4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1230</w:t>
            </w:r>
          </w:p>
        </w:tc>
        <w:tc>
          <w:tcPr>
            <w:tcW w:w="1170" w:type="pct"/>
            <w:vMerge/>
            <w:shd w:val="clear" w:color="auto" w:fill="auto"/>
          </w:tcPr>
          <w:p w14:paraId="14EF52C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C47FD9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AFC60E7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AD141E4" w14:textId="492E9527" w:rsidR="005206FF" w:rsidRPr="00A563B3" w:rsidRDefault="00BA4C20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</w:t>
            </w:r>
            <w:r w:rsidR="00E4594C" w:rsidRPr="00A563B3">
              <w:rPr>
                <w:rFonts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962" w:type="pct"/>
            <w:shd w:val="clear" w:color="auto" w:fill="auto"/>
            <w:hideMark/>
          </w:tcPr>
          <w:p w14:paraId="18D988D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C64799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1279</w:t>
            </w:r>
          </w:p>
        </w:tc>
        <w:tc>
          <w:tcPr>
            <w:tcW w:w="1170" w:type="pct"/>
            <w:vMerge/>
            <w:shd w:val="clear" w:color="auto" w:fill="auto"/>
          </w:tcPr>
          <w:p w14:paraId="6599D15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90048F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A40072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F1E8610" w14:textId="2052CE28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73</w:t>
            </w:r>
          </w:p>
        </w:tc>
        <w:tc>
          <w:tcPr>
            <w:tcW w:w="962" w:type="pct"/>
            <w:shd w:val="clear" w:color="auto" w:fill="auto"/>
            <w:hideMark/>
          </w:tcPr>
          <w:p w14:paraId="1109EF4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:ЗУ79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52E2E7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1553</w:t>
            </w:r>
          </w:p>
        </w:tc>
        <w:tc>
          <w:tcPr>
            <w:tcW w:w="1170" w:type="pct"/>
            <w:vMerge/>
            <w:shd w:val="clear" w:color="auto" w:fill="auto"/>
          </w:tcPr>
          <w:p w14:paraId="17BA899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A3D3C5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0DCEF7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55F5C8E" w14:textId="4C7270ED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74</w:t>
            </w:r>
          </w:p>
        </w:tc>
        <w:tc>
          <w:tcPr>
            <w:tcW w:w="962" w:type="pct"/>
            <w:shd w:val="clear" w:color="auto" w:fill="auto"/>
            <w:hideMark/>
          </w:tcPr>
          <w:p w14:paraId="066E70F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5F011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1496</w:t>
            </w:r>
          </w:p>
        </w:tc>
        <w:tc>
          <w:tcPr>
            <w:tcW w:w="1170" w:type="pct"/>
            <w:vMerge/>
            <w:shd w:val="clear" w:color="auto" w:fill="auto"/>
          </w:tcPr>
          <w:p w14:paraId="75D8E20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C6319A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3B9A55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6DB9E77" w14:textId="1A78C583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75</w:t>
            </w:r>
          </w:p>
        </w:tc>
        <w:tc>
          <w:tcPr>
            <w:tcW w:w="962" w:type="pct"/>
            <w:shd w:val="clear" w:color="auto" w:fill="auto"/>
            <w:hideMark/>
          </w:tcPr>
          <w:p w14:paraId="425B2D3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EE1BB9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1300</w:t>
            </w:r>
          </w:p>
        </w:tc>
        <w:tc>
          <w:tcPr>
            <w:tcW w:w="1170" w:type="pct"/>
            <w:vMerge/>
            <w:shd w:val="clear" w:color="auto" w:fill="auto"/>
          </w:tcPr>
          <w:p w14:paraId="74E592C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63D963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E6E798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4099649" w14:textId="72BC0706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76</w:t>
            </w:r>
          </w:p>
        </w:tc>
        <w:tc>
          <w:tcPr>
            <w:tcW w:w="962" w:type="pct"/>
            <w:shd w:val="clear" w:color="auto" w:fill="auto"/>
            <w:hideMark/>
          </w:tcPr>
          <w:p w14:paraId="1ED73C8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239978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2100</w:t>
            </w:r>
          </w:p>
        </w:tc>
        <w:tc>
          <w:tcPr>
            <w:tcW w:w="1170" w:type="pct"/>
            <w:shd w:val="clear" w:color="auto" w:fill="auto"/>
            <w:hideMark/>
          </w:tcPr>
          <w:p w14:paraId="3676EE62" w14:textId="0D92C91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Зона особого регламента специализированной </w:t>
            </w:r>
            <w:r w:rsidR="00656806" w:rsidRPr="00A563B3">
              <w:rPr>
                <w:rFonts w:cs="Times New Roman"/>
                <w:spacing w:val="-4"/>
                <w:sz w:val="22"/>
                <w:szCs w:val="22"/>
              </w:rPr>
              <w:t>общественно-деловой застройки (т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ерриториальная зона размещения внутриквартальной социальной инфраструктуры) </w:t>
            </w:r>
            <w:r w:rsidR="00656806" w:rsidRPr="00A563B3">
              <w:rPr>
                <w:rFonts w:cs="Times New Roman"/>
                <w:spacing w:val="-4"/>
                <w:sz w:val="22"/>
                <w:szCs w:val="22"/>
              </w:rPr>
              <w:t>(и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>ндекс ОД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С(</w:t>
            </w:r>
            <w:proofErr w:type="gramEnd"/>
            <w:r w:rsidRPr="00A563B3">
              <w:rPr>
                <w:rFonts w:cs="Times New Roman"/>
                <w:spacing w:val="-4"/>
                <w:sz w:val="22"/>
                <w:szCs w:val="22"/>
              </w:rPr>
              <w:t>о)</w:t>
            </w:r>
            <w:r w:rsidR="00A563B3" w:rsidRPr="00A563B3">
              <w:rPr>
                <w:rFonts w:cs="Times New Roman"/>
                <w:spacing w:val="-4"/>
                <w:sz w:val="22"/>
                <w:szCs w:val="22"/>
              </w:rPr>
              <w:t>)</w:t>
            </w:r>
          </w:p>
        </w:tc>
        <w:tc>
          <w:tcPr>
            <w:tcW w:w="1403" w:type="pct"/>
            <w:shd w:val="clear" w:color="auto" w:fill="auto"/>
            <w:noWrap/>
            <w:hideMark/>
          </w:tcPr>
          <w:p w14:paraId="0BA4055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3.5.1. Дошкольное, начальное и среднее общее образование</w:t>
            </w:r>
          </w:p>
        </w:tc>
      </w:tr>
      <w:tr w:rsidR="00D76286" w:rsidRPr="00A563B3" w14:paraId="658E5D9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F3836F5" w14:textId="3AC25C1C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77</w:t>
            </w:r>
          </w:p>
        </w:tc>
        <w:tc>
          <w:tcPr>
            <w:tcW w:w="962" w:type="pct"/>
            <w:shd w:val="clear" w:color="auto" w:fill="auto"/>
            <w:hideMark/>
          </w:tcPr>
          <w:p w14:paraId="0AA140D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740C71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1478</w:t>
            </w:r>
          </w:p>
        </w:tc>
        <w:tc>
          <w:tcPr>
            <w:tcW w:w="1170" w:type="pct"/>
            <w:vMerge w:val="restart"/>
            <w:shd w:val="clear" w:color="auto" w:fill="auto"/>
          </w:tcPr>
          <w:p w14:paraId="3B23123A" w14:textId="1E6B3B46" w:rsidR="005206FF" w:rsidRPr="00A563B3" w:rsidRDefault="005206FF" w:rsidP="00591DA9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Зона реконструкции многоэтажной жилой застройки </w:t>
            </w:r>
            <w:r w:rsidR="00656806" w:rsidRPr="00A563B3">
              <w:rPr>
                <w:rFonts w:cs="Times New Roman"/>
                <w:spacing w:val="-4"/>
                <w:sz w:val="22"/>
                <w:szCs w:val="22"/>
              </w:rPr>
              <w:t>(и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t>ндекс Ж</w:t>
            </w:r>
            <w:proofErr w:type="gramStart"/>
            <w:r w:rsidRPr="00A563B3">
              <w:rPr>
                <w:rFonts w:cs="Times New Roman"/>
                <w:spacing w:val="-4"/>
                <w:sz w:val="22"/>
                <w:szCs w:val="22"/>
              </w:rPr>
              <w:t>М(</w:t>
            </w:r>
            <w:proofErr w:type="gramEnd"/>
            <w:r w:rsidRPr="00A563B3">
              <w:rPr>
                <w:rFonts w:cs="Times New Roman"/>
                <w:spacing w:val="-4"/>
                <w:sz w:val="22"/>
                <w:szCs w:val="22"/>
              </w:rPr>
              <w:t>р)</w:t>
            </w:r>
            <w:r w:rsidR="00A4188E" w:rsidRPr="00A563B3">
              <w:rPr>
                <w:rFonts w:cs="Times New Roman"/>
                <w:spacing w:val="-4"/>
                <w:sz w:val="22"/>
                <w:szCs w:val="22"/>
              </w:rPr>
              <w:t>)</w:t>
            </w:r>
          </w:p>
        </w:tc>
        <w:tc>
          <w:tcPr>
            <w:tcW w:w="1403" w:type="pct"/>
            <w:shd w:val="clear" w:color="auto" w:fill="auto"/>
            <w:noWrap/>
            <w:hideMark/>
          </w:tcPr>
          <w:p w14:paraId="4B7F167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099FAE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1A9AC85" w14:textId="5E764B40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78</w:t>
            </w:r>
          </w:p>
        </w:tc>
        <w:tc>
          <w:tcPr>
            <w:tcW w:w="962" w:type="pct"/>
            <w:shd w:val="clear" w:color="auto" w:fill="auto"/>
            <w:hideMark/>
          </w:tcPr>
          <w:p w14:paraId="054C40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94FCAA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1489</w:t>
            </w:r>
          </w:p>
        </w:tc>
        <w:tc>
          <w:tcPr>
            <w:tcW w:w="1170" w:type="pct"/>
            <w:vMerge/>
            <w:shd w:val="clear" w:color="auto" w:fill="auto"/>
          </w:tcPr>
          <w:p w14:paraId="651EE9B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DFA263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DBC17D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E3B5CCB" w14:textId="294798CF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79</w:t>
            </w:r>
          </w:p>
        </w:tc>
        <w:tc>
          <w:tcPr>
            <w:tcW w:w="962" w:type="pct"/>
            <w:shd w:val="clear" w:color="auto" w:fill="auto"/>
            <w:hideMark/>
          </w:tcPr>
          <w:p w14:paraId="6663884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370C0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1632</w:t>
            </w:r>
          </w:p>
        </w:tc>
        <w:tc>
          <w:tcPr>
            <w:tcW w:w="1170" w:type="pct"/>
            <w:vMerge/>
            <w:shd w:val="clear" w:color="auto" w:fill="auto"/>
          </w:tcPr>
          <w:p w14:paraId="6792CFE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63E43C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48A3F0F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3EB836C" w14:textId="5A94AB0E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</w:t>
            </w:r>
          </w:p>
        </w:tc>
        <w:tc>
          <w:tcPr>
            <w:tcW w:w="962" w:type="pct"/>
            <w:shd w:val="clear" w:color="auto" w:fill="auto"/>
            <w:hideMark/>
          </w:tcPr>
          <w:p w14:paraId="0D1DAAC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62DD81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772</w:t>
            </w:r>
          </w:p>
        </w:tc>
        <w:tc>
          <w:tcPr>
            <w:tcW w:w="1170" w:type="pct"/>
            <w:vMerge/>
            <w:shd w:val="clear" w:color="auto" w:fill="auto"/>
          </w:tcPr>
          <w:p w14:paraId="67C769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81A00F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2B2B38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4607A37" w14:textId="240FD6A1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81</w:t>
            </w:r>
          </w:p>
        </w:tc>
        <w:tc>
          <w:tcPr>
            <w:tcW w:w="962" w:type="pct"/>
            <w:shd w:val="clear" w:color="auto" w:fill="auto"/>
            <w:hideMark/>
          </w:tcPr>
          <w:p w14:paraId="143D703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405C3F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3C3BD57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E78FDE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2A0F5A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C9D5B76" w14:textId="02566223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82</w:t>
            </w:r>
          </w:p>
        </w:tc>
        <w:tc>
          <w:tcPr>
            <w:tcW w:w="962" w:type="pct"/>
            <w:shd w:val="clear" w:color="auto" w:fill="auto"/>
            <w:hideMark/>
          </w:tcPr>
          <w:p w14:paraId="3BCACAE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:ЗУ89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DD6143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48D38E0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6FD688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2771A4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3FC5757" w14:textId="1904CAE0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83</w:t>
            </w:r>
          </w:p>
        </w:tc>
        <w:tc>
          <w:tcPr>
            <w:tcW w:w="962" w:type="pct"/>
            <w:shd w:val="clear" w:color="auto" w:fill="auto"/>
            <w:hideMark/>
          </w:tcPr>
          <w:p w14:paraId="22AF787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0ACB76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3D05E72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680B39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D488D4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E36D408" w14:textId="3D3913CE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84</w:t>
            </w:r>
          </w:p>
        </w:tc>
        <w:tc>
          <w:tcPr>
            <w:tcW w:w="962" w:type="pct"/>
            <w:shd w:val="clear" w:color="auto" w:fill="auto"/>
            <w:hideMark/>
          </w:tcPr>
          <w:p w14:paraId="3870F50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074B0E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7B3AA4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298DC4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811D4E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35FC62F" w14:textId="0E4A6A7F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85</w:t>
            </w:r>
          </w:p>
        </w:tc>
        <w:tc>
          <w:tcPr>
            <w:tcW w:w="962" w:type="pct"/>
            <w:shd w:val="clear" w:color="auto" w:fill="auto"/>
            <w:hideMark/>
          </w:tcPr>
          <w:p w14:paraId="6C42F5A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FD7F0A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7A38D6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17747F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2F8ACC7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F20B473" w14:textId="4A1AC438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86</w:t>
            </w:r>
          </w:p>
        </w:tc>
        <w:tc>
          <w:tcPr>
            <w:tcW w:w="962" w:type="pct"/>
            <w:shd w:val="clear" w:color="auto" w:fill="auto"/>
            <w:hideMark/>
          </w:tcPr>
          <w:p w14:paraId="14B76B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B96AD0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800</w:t>
            </w:r>
          </w:p>
        </w:tc>
        <w:tc>
          <w:tcPr>
            <w:tcW w:w="1170" w:type="pct"/>
            <w:vMerge/>
            <w:shd w:val="clear" w:color="auto" w:fill="auto"/>
          </w:tcPr>
          <w:p w14:paraId="3E78DB0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D77948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E6F0C7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AD32355" w14:textId="76251276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87</w:t>
            </w:r>
          </w:p>
        </w:tc>
        <w:tc>
          <w:tcPr>
            <w:tcW w:w="962" w:type="pct"/>
            <w:shd w:val="clear" w:color="auto" w:fill="auto"/>
            <w:hideMark/>
          </w:tcPr>
          <w:p w14:paraId="10FF6AD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1B38B3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629</w:t>
            </w:r>
          </w:p>
        </w:tc>
        <w:tc>
          <w:tcPr>
            <w:tcW w:w="1170" w:type="pct"/>
            <w:vMerge/>
            <w:shd w:val="clear" w:color="auto" w:fill="auto"/>
          </w:tcPr>
          <w:p w14:paraId="4FF051C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17F5F1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A6612B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53DB2F5" w14:textId="51509872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88</w:t>
            </w:r>
          </w:p>
        </w:tc>
        <w:tc>
          <w:tcPr>
            <w:tcW w:w="962" w:type="pct"/>
            <w:shd w:val="clear" w:color="auto" w:fill="auto"/>
            <w:hideMark/>
          </w:tcPr>
          <w:p w14:paraId="4B071B4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AAF189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627</w:t>
            </w:r>
          </w:p>
        </w:tc>
        <w:tc>
          <w:tcPr>
            <w:tcW w:w="1170" w:type="pct"/>
            <w:vMerge/>
            <w:shd w:val="clear" w:color="auto" w:fill="auto"/>
          </w:tcPr>
          <w:p w14:paraId="5A4F147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6D23C7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604415D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8E8075C" w14:textId="566DA02F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89</w:t>
            </w:r>
          </w:p>
        </w:tc>
        <w:tc>
          <w:tcPr>
            <w:tcW w:w="962" w:type="pct"/>
            <w:shd w:val="clear" w:color="auto" w:fill="auto"/>
            <w:hideMark/>
          </w:tcPr>
          <w:p w14:paraId="286F465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FE9487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644</w:t>
            </w:r>
          </w:p>
        </w:tc>
        <w:tc>
          <w:tcPr>
            <w:tcW w:w="1170" w:type="pct"/>
            <w:vMerge/>
            <w:shd w:val="clear" w:color="auto" w:fill="auto"/>
          </w:tcPr>
          <w:p w14:paraId="438F1D6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4670BF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7F51784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F06E200" w14:textId="6C06DDD0" w:rsidR="005206FF" w:rsidRPr="00A563B3" w:rsidRDefault="00E4594C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90</w:t>
            </w:r>
          </w:p>
        </w:tc>
        <w:tc>
          <w:tcPr>
            <w:tcW w:w="962" w:type="pct"/>
            <w:shd w:val="clear" w:color="auto" w:fill="auto"/>
            <w:hideMark/>
          </w:tcPr>
          <w:p w14:paraId="3618EE5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57D7A3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653</w:t>
            </w:r>
          </w:p>
        </w:tc>
        <w:tc>
          <w:tcPr>
            <w:tcW w:w="1170" w:type="pct"/>
            <w:vMerge/>
            <w:shd w:val="clear" w:color="auto" w:fill="auto"/>
          </w:tcPr>
          <w:p w14:paraId="69C689A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09C180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0E0C77B7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38082E0" w14:textId="312AB5AE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91</w:t>
            </w:r>
          </w:p>
        </w:tc>
        <w:tc>
          <w:tcPr>
            <w:tcW w:w="962" w:type="pct"/>
            <w:shd w:val="clear" w:color="auto" w:fill="auto"/>
            <w:hideMark/>
          </w:tcPr>
          <w:p w14:paraId="2429C89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200C3A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225FFC5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75FB7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1221058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F5953EB" w14:textId="1A1D6689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92</w:t>
            </w:r>
          </w:p>
        </w:tc>
        <w:tc>
          <w:tcPr>
            <w:tcW w:w="962" w:type="pct"/>
            <w:shd w:val="clear" w:color="auto" w:fill="auto"/>
            <w:hideMark/>
          </w:tcPr>
          <w:p w14:paraId="70F506D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:ЗУ99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313F68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600</w:t>
            </w:r>
          </w:p>
        </w:tc>
        <w:tc>
          <w:tcPr>
            <w:tcW w:w="1170" w:type="pct"/>
            <w:vMerge/>
            <w:shd w:val="clear" w:color="auto" w:fill="auto"/>
          </w:tcPr>
          <w:p w14:paraId="2FE4F76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DF3EEE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 Для индивидуального жилищного строительства</w:t>
            </w:r>
          </w:p>
        </w:tc>
      </w:tr>
      <w:tr w:rsidR="00D76286" w:rsidRPr="00A563B3" w14:paraId="38B3D128" w14:textId="77777777" w:rsidTr="00A563B3">
        <w:trPr>
          <w:trHeight w:val="254"/>
          <w:jc w:val="center"/>
        </w:trPr>
        <w:tc>
          <w:tcPr>
            <w:tcW w:w="353" w:type="pct"/>
            <w:shd w:val="clear" w:color="auto" w:fill="auto"/>
            <w:hideMark/>
          </w:tcPr>
          <w:p w14:paraId="17DD3428" w14:textId="38880B7E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93</w:t>
            </w:r>
          </w:p>
        </w:tc>
        <w:tc>
          <w:tcPr>
            <w:tcW w:w="962" w:type="pct"/>
            <w:shd w:val="clear" w:color="auto" w:fill="auto"/>
            <w:hideMark/>
          </w:tcPr>
          <w:p w14:paraId="1C26938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:ЗУ100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EF6C0A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3133</w:t>
            </w:r>
          </w:p>
        </w:tc>
        <w:tc>
          <w:tcPr>
            <w:tcW w:w="1170" w:type="pct"/>
            <w:vMerge/>
            <w:shd w:val="clear" w:color="auto" w:fill="auto"/>
          </w:tcPr>
          <w:p w14:paraId="2B4A280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6EF62F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68B2A87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56BACF1" w14:textId="345C62B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94</w:t>
            </w:r>
          </w:p>
        </w:tc>
        <w:tc>
          <w:tcPr>
            <w:tcW w:w="962" w:type="pct"/>
            <w:shd w:val="clear" w:color="auto" w:fill="auto"/>
            <w:hideMark/>
          </w:tcPr>
          <w:p w14:paraId="6ED6895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:ЗУ104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75FCF1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3239</w:t>
            </w:r>
          </w:p>
        </w:tc>
        <w:tc>
          <w:tcPr>
            <w:tcW w:w="1170" w:type="pct"/>
            <w:vMerge/>
            <w:shd w:val="clear" w:color="auto" w:fill="auto"/>
          </w:tcPr>
          <w:p w14:paraId="71992C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C4A47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4DCBCFC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8F6DC1E" w14:textId="6622F06A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95</w:t>
            </w:r>
          </w:p>
        </w:tc>
        <w:tc>
          <w:tcPr>
            <w:tcW w:w="962" w:type="pct"/>
            <w:shd w:val="clear" w:color="auto" w:fill="auto"/>
            <w:hideMark/>
          </w:tcPr>
          <w:p w14:paraId="216725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:ЗУ108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D134E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2984</w:t>
            </w:r>
          </w:p>
        </w:tc>
        <w:tc>
          <w:tcPr>
            <w:tcW w:w="1170" w:type="pct"/>
            <w:vMerge/>
            <w:shd w:val="clear" w:color="auto" w:fill="auto"/>
          </w:tcPr>
          <w:p w14:paraId="38B327F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C11468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7F9E8EC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EEE2516" w14:textId="65183EF6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96</w:t>
            </w:r>
          </w:p>
        </w:tc>
        <w:tc>
          <w:tcPr>
            <w:tcW w:w="962" w:type="pct"/>
            <w:shd w:val="clear" w:color="auto" w:fill="auto"/>
            <w:hideMark/>
          </w:tcPr>
          <w:p w14:paraId="31118E2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986CA0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6013</w:t>
            </w:r>
          </w:p>
        </w:tc>
        <w:tc>
          <w:tcPr>
            <w:tcW w:w="1170" w:type="pct"/>
            <w:vMerge/>
            <w:shd w:val="clear" w:color="auto" w:fill="auto"/>
          </w:tcPr>
          <w:p w14:paraId="13023FC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8563E3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2.5. </w:t>
            </w:r>
            <w:proofErr w:type="spellStart"/>
            <w:r w:rsidRPr="00A563B3">
              <w:rPr>
                <w:rFonts w:cs="Times New Roman"/>
                <w:spacing w:val="-4"/>
                <w:sz w:val="22"/>
                <w:szCs w:val="22"/>
              </w:rPr>
              <w:t>Среднеэтажная</w:t>
            </w:r>
            <w:proofErr w:type="spellEnd"/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 жилая застройка</w:t>
            </w:r>
          </w:p>
        </w:tc>
      </w:tr>
      <w:tr w:rsidR="00D76286" w:rsidRPr="00A563B3" w14:paraId="69B59F6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0D8B30E" w14:textId="67D293E0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97</w:t>
            </w:r>
          </w:p>
        </w:tc>
        <w:tc>
          <w:tcPr>
            <w:tcW w:w="962" w:type="pct"/>
            <w:shd w:val="clear" w:color="auto" w:fill="auto"/>
            <w:hideMark/>
          </w:tcPr>
          <w:p w14:paraId="1459C14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258AC8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1534</w:t>
            </w:r>
          </w:p>
        </w:tc>
        <w:tc>
          <w:tcPr>
            <w:tcW w:w="1170" w:type="pct"/>
            <w:vMerge/>
            <w:shd w:val="clear" w:color="auto" w:fill="auto"/>
          </w:tcPr>
          <w:p w14:paraId="2EE0171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5E3A81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2E63DC08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7B01836" w14:textId="0E3A9CE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98</w:t>
            </w:r>
          </w:p>
        </w:tc>
        <w:tc>
          <w:tcPr>
            <w:tcW w:w="962" w:type="pct"/>
            <w:shd w:val="clear" w:color="auto" w:fill="auto"/>
            <w:hideMark/>
          </w:tcPr>
          <w:p w14:paraId="399DD6D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748B0E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6279</w:t>
            </w:r>
          </w:p>
        </w:tc>
        <w:tc>
          <w:tcPr>
            <w:tcW w:w="1170" w:type="pct"/>
            <w:vMerge/>
            <w:shd w:val="clear" w:color="auto" w:fill="auto"/>
          </w:tcPr>
          <w:p w14:paraId="3AB6845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70037A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2.5. </w:t>
            </w:r>
            <w:proofErr w:type="spellStart"/>
            <w:r w:rsidRPr="00A563B3">
              <w:rPr>
                <w:rFonts w:cs="Times New Roman"/>
                <w:spacing w:val="-4"/>
                <w:sz w:val="22"/>
                <w:szCs w:val="22"/>
              </w:rPr>
              <w:t>Среднеэтажная</w:t>
            </w:r>
            <w:proofErr w:type="spellEnd"/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 жилая застройка</w:t>
            </w:r>
          </w:p>
        </w:tc>
      </w:tr>
      <w:tr w:rsidR="00D76286" w:rsidRPr="00A563B3" w14:paraId="5608590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7FCFAFE" w14:textId="082CC4C6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99</w:t>
            </w:r>
          </w:p>
        </w:tc>
        <w:tc>
          <w:tcPr>
            <w:tcW w:w="962" w:type="pct"/>
            <w:shd w:val="clear" w:color="auto" w:fill="auto"/>
            <w:hideMark/>
          </w:tcPr>
          <w:p w14:paraId="4F35C52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CDA468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7136</w:t>
            </w:r>
          </w:p>
        </w:tc>
        <w:tc>
          <w:tcPr>
            <w:tcW w:w="1170" w:type="pct"/>
            <w:vMerge/>
            <w:shd w:val="clear" w:color="auto" w:fill="auto"/>
          </w:tcPr>
          <w:p w14:paraId="3CD1B5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42978B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2.5. </w:t>
            </w:r>
            <w:proofErr w:type="spellStart"/>
            <w:r w:rsidRPr="00A563B3">
              <w:rPr>
                <w:rFonts w:cs="Times New Roman"/>
                <w:spacing w:val="-4"/>
                <w:sz w:val="22"/>
                <w:szCs w:val="22"/>
              </w:rPr>
              <w:t>Среднеэтажная</w:t>
            </w:r>
            <w:proofErr w:type="spellEnd"/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 жилая застройка</w:t>
            </w:r>
          </w:p>
        </w:tc>
      </w:tr>
      <w:tr w:rsidR="00D76286" w:rsidRPr="00A563B3" w14:paraId="4EBA0B7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94C0789" w14:textId="6EAE70E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100</w:t>
            </w:r>
          </w:p>
        </w:tc>
        <w:tc>
          <w:tcPr>
            <w:tcW w:w="962" w:type="pct"/>
            <w:shd w:val="clear" w:color="auto" w:fill="auto"/>
            <w:hideMark/>
          </w:tcPr>
          <w:p w14:paraId="14C9C9C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C4E4A7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1767</w:t>
            </w:r>
          </w:p>
        </w:tc>
        <w:tc>
          <w:tcPr>
            <w:tcW w:w="1170" w:type="pct"/>
            <w:vMerge/>
            <w:shd w:val="clear" w:color="auto" w:fill="auto"/>
          </w:tcPr>
          <w:p w14:paraId="028C283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5EF0C5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0A97CF07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25720EF" w14:textId="3106101E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101</w:t>
            </w:r>
          </w:p>
        </w:tc>
        <w:tc>
          <w:tcPr>
            <w:tcW w:w="962" w:type="pct"/>
            <w:shd w:val="clear" w:color="auto" w:fill="auto"/>
            <w:hideMark/>
          </w:tcPr>
          <w:p w14:paraId="739753F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F7C9D6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4504</w:t>
            </w:r>
          </w:p>
        </w:tc>
        <w:tc>
          <w:tcPr>
            <w:tcW w:w="1170" w:type="pct"/>
            <w:vMerge/>
            <w:shd w:val="clear" w:color="auto" w:fill="auto"/>
          </w:tcPr>
          <w:p w14:paraId="3AAEF8F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59119C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2.5. </w:t>
            </w:r>
            <w:proofErr w:type="spellStart"/>
            <w:r w:rsidRPr="00A563B3">
              <w:rPr>
                <w:rFonts w:cs="Times New Roman"/>
                <w:spacing w:val="-4"/>
                <w:sz w:val="22"/>
                <w:szCs w:val="22"/>
              </w:rPr>
              <w:t>Среднеэтажная</w:t>
            </w:r>
            <w:proofErr w:type="spellEnd"/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 жилая застройка</w:t>
            </w:r>
          </w:p>
        </w:tc>
      </w:tr>
      <w:tr w:rsidR="00D76286" w:rsidRPr="00A563B3" w14:paraId="6D658C9F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CEDF530" w14:textId="3065DA66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102</w:t>
            </w:r>
          </w:p>
        </w:tc>
        <w:tc>
          <w:tcPr>
            <w:tcW w:w="962" w:type="pct"/>
            <w:shd w:val="clear" w:color="auto" w:fill="auto"/>
            <w:hideMark/>
          </w:tcPr>
          <w:p w14:paraId="4FE434B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0C80BB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1461</w:t>
            </w:r>
          </w:p>
        </w:tc>
        <w:tc>
          <w:tcPr>
            <w:tcW w:w="1170" w:type="pct"/>
            <w:vMerge/>
            <w:shd w:val="clear" w:color="auto" w:fill="auto"/>
          </w:tcPr>
          <w:p w14:paraId="1575D87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4FD885F" w14:textId="5341B3F3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317359F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BD0ABB1" w14:textId="48ACB322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103</w:t>
            </w:r>
          </w:p>
        </w:tc>
        <w:tc>
          <w:tcPr>
            <w:tcW w:w="962" w:type="pct"/>
            <w:shd w:val="clear" w:color="auto" w:fill="auto"/>
            <w:hideMark/>
          </w:tcPr>
          <w:p w14:paraId="3F578FE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:ЗУ119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D393CD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1433</w:t>
            </w:r>
          </w:p>
        </w:tc>
        <w:tc>
          <w:tcPr>
            <w:tcW w:w="1170" w:type="pct"/>
            <w:vMerge/>
            <w:shd w:val="clear" w:color="auto" w:fill="auto"/>
          </w:tcPr>
          <w:p w14:paraId="37E07B8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9EF6E9D" w14:textId="1AA14EF1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0F5F4A7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14E7BBF" w14:textId="1DCB2988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104</w:t>
            </w:r>
          </w:p>
        </w:tc>
        <w:tc>
          <w:tcPr>
            <w:tcW w:w="962" w:type="pct"/>
            <w:shd w:val="clear" w:color="auto" w:fill="auto"/>
            <w:hideMark/>
          </w:tcPr>
          <w:p w14:paraId="2AEE184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B25C64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2432</w:t>
            </w:r>
          </w:p>
        </w:tc>
        <w:tc>
          <w:tcPr>
            <w:tcW w:w="1170" w:type="pct"/>
            <w:vMerge/>
            <w:shd w:val="clear" w:color="auto" w:fill="auto"/>
          </w:tcPr>
          <w:p w14:paraId="4334D9B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D90998B" w14:textId="395E28FA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4337CA5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5B81FA1" w14:textId="3751F53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105</w:t>
            </w:r>
          </w:p>
        </w:tc>
        <w:tc>
          <w:tcPr>
            <w:tcW w:w="962" w:type="pct"/>
            <w:shd w:val="clear" w:color="auto" w:fill="auto"/>
            <w:hideMark/>
          </w:tcPr>
          <w:p w14:paraId="13A2350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0D87F8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2520</w:t>
            </w:r>
          </w:p>
        </w:tc>
        <w:tc>
          <w:tcPr>
            <w:tcW w:w="1170" w:type="pct"/>
            <w:vMerge/>
            <w:shd w:val="clear" w:color="auto" w:fill="auto"/>
          </w:tcPr>
          <w:p w14:paraId="1CA1CDF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66747BD" w14:textId="6C56C5DA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6101969B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E596928" w14:textId="275B8E0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106</w:t>
            </w:r>
          </w:p>
        </w:tc>
        <w:tc>
          <w:tcPr>
            <w:tcW w:w="962" w:type="pct"/>
            <w:shd w:val="clear" w:color="auto" w:fill="auto"/>
            <w:hideMark/>
          </w:tcPr>
          <w:p w14:paraId="5723F44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96026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1122</w:t>
            </w:r>
          </w:p>
        </w:tc>
        <w:tc>
          <w:tcPr>
            <w:tcW w:w="1170" w:type="pct"/>
            <w:vMerge/>
            <w:shd w:val="clear" w:color="auto" w:fill="auto"/>
          </w:tcPr>
          <w:p w14:paraId="18BE92B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20E7DEB" w14:textId="57F11D8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160A521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4FBAA47" w14:textId="60A7DA84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107</w:t>
            </w:r>
          </w:p>
        </w:tc>
        <w:tc>
          <w:tcPr>
            <w:tcW w:w="962" w:type="pct"/>
            <w:shd w:val="clear" w:color="auto" w:fill="auto"/>
            <w:hideMark/>
          </w:tcPr>
          <w:p w14:paraId="15C023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72B8B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2906</w:t>
            </w:r>
          </w:p>
        </w:tc>
        <w:tc>
          <w:tcPr>
            <w:tcW w:w="1170" w:type="pct"/>
            <w:vMerge/>
            <w:shd w:val="clear" w:color="auto" w:fill="auto"/>
          </w:tcPr>
          <w:p w14:paraId="2C93A7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792CE8A" w14:textId="58069C15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0BAA2D0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4FADFB2" w14:textId="3457D4F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108</w:t>
            </w:r>
          </w:p>
        </w:tc>
        <w:tc>
          <w:tcPr>
            <w:tcW w:w="962" w:type="pct"/>
            <w:shd w:val="clear" w:color="auto" w:fill="auto"/>
            <w:hideMark/>
          </w:tcPr>
          <w:p w14:paraId="476465C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1A0C93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2328</w:t>
            </w:r>
          </w:p>
        </w:tc>
        <w:tc>
          <w:tcPr>
            <w:tcW w:w="1170" w:type="pct"/>
            <w:vMerge/>
            <w:shd w:val="clear" w:color="auto" w:fill="auto"/>
          </w:tcPr>
          <w:p w14:paraId="4054725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2B24267" w14:textId="109EBBE1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2.1.1. Малоэтажная многоквартирная жилая застройка</w:t>
            </w:r>
          </w:p>
        </w:tc>
      </w:tr>
      <w:tr w:rsidR="00D76286" w:rsidRPr="00A563B3" w14:paraId="7DEB362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A8D5310" w14:textId="004CAD4C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109</w:t>
            </w:r>
          </w:p>
        </w:tc>
        <w:tc>
          <w:tcPr>
            <w:tcW w:w="962" w:type="pct"/>
            <w:shd w:val="clear" w:color="auto" w:fill="auto"/>
            <w:hideMark/>
          </w:tcPr>
          <w:p w14:paraId="3AB8532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C5B2BF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2351</w:t>
            </w:r>
          </w:p>
        </w:tc>
        <w:tc>
          <w:tcPr>
            <w:tcW w:w="1170" w:type="pct"/>
            <w:vMerge/>
            <w:shd w:val="clear" w:color="auto" w:fill="auto"/>
          </w:tcPr>
          <w:p w14:paraId="60B3743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F7DF34A" w14:textId="349A6FF2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2.1.1. Малоэтажная многоквартирная жилая </w:t>
            </w: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застройка</w:t>
            </w:r>
          </w:p>
        </w:tc>
      </w:tr>
      <w:tr w:rsidR="00D76286" w:rsidRPr="00A563B3" w14:paraId="621BDD7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3892898" w14:textId="41849145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110</w:t>
            </w:r>
          </w:p>
        </w:tc>
        <w:tc>
          <w:tcPr>
            <w:tcW w:w="962" w:type="pct"/>
            <w:shd w:val="clear" w:color="auto" w:fill="auto"/>
            <w:hideMark/>
          </w:tcPr>
          <w:p w14:paraId="7FE7327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38925D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4084</w:t>
            </w:r>
          </w:p>
        </w:tc>
        <w:tc>
          <w:tcPr>
            <w:tcW w:w="1170" w:type="pct"/>
            <w:vMerge/>
            <w:shd w:val="clear" w:color="auto" w:fill="auto"/>
          </w:tcPr>
          <w:p w14:paraId="1F7CFAE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8B13A7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2.5. </w:t>
            </w:r>
            <w:proofErr w:type="spellStart"/>
            <w:r w:rsidRPr="00A563B3">
              <w:rPr>
                <w:rFonts w:cs="Times New Roman"/>
                <w:spacing w:val="-4"/>
                <w:sz w:val="22"/>
                <w:szCs w:val="22"/>
              </w:rPr>
              <w:t>Среднеэтажная</w:t>
            </w:r>
            <w:proofErr w:type="spellEnd"/>
            <w:r w:rsidRPr="00A563B3">
              <w:rPr>
                <w:rFonts w:cs="Times New Roman"/>
                <w:spacing w:val="-4"/>
                <w:sz w:val="22"/>
                <w:szCs w:val="22"/>
              </w:rPr>
              <w:t xml:space="preserve"> жилая застройка</w:t>
            </w:r>
          </w:p>
        </w:tc>
      </w:tr>
      <w:tr w:rsidR="00D76286" w:rsidRPr="00A563B3" w14:paraId="239A2DC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20AEA1A" w14:textId="20D0BC39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111</w:t>
            </w:r>
          </w:p>
        </w:tc>
        <w:tc>
          <w:tcPr>
            <w:tcW w:w="962" w:type="pct"/>
            <w:shd w:val="clear" w:color="auto" w:fill="auto"/>
            <w:hideMark/>
          </w:tcPr>
          <w:p w14:paraId="57C3CE2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DC948F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50</w:t>
            </w:r>
          </w:p>
        </w:tc>
        <w:tc>
          <w:tcPr>
            <w:tcW w:w="1170" w:type="pct"/>
            <w:vMerge/>
            <w:shd w:val="clear" w:color="auto" w:fill="auto"/>
          </w:tcPr>
          <w:p w14:paraId="7E00596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</w:tcPr>
          <w:p w14:paraId="6E71ECE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D76286" w:rsidRPr="00A563B3" w14:paraId="443C8D2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CDA7591" w14:textId="717B5263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112</w:t>
            </w:r>
          </w:p>
        </w:tc>
        <w:tc>
          <w:tcPr>
            <w:tcW w:w="962" w:type="pct"/>
            <w:shd w:val="clear" w:color="auto" w:fill="auto"/>
            <w:hideMark/>
          </w:tcPr>
          <w:p w14:paraId="13DD32D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:ЗУ128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7F3283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7351</w:t>
            </w:r>
          </w:p>
        </w:tc>
        <w:tc>
          <w:tcPr>
            <w:tcW w:w="1170" w:type="pct"/>
            <w:vMerge/>
            <w:shd w:val="clear" w:color="auto" w:fill="auto"/>
          </w:tcPr>
          <w:p w14:paraId="365A60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</w:tcPr>
          <w:p w14:paraId="44351A3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D76286" w:rsidRPr="00A563B3" w14:paraId="2741F45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1FFAF5D" w14:textId="0A078A2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113</w:t>
            </w:r>
          </w:p>
        </w:tc>
        <w:tc>
          <w:tcPr>
            <w:tcW w:w="962" w:type="pct"/>
            <w:shd w:val="clear" w:color="auto" w:fill="auto"/>
            <w:hideMark/>
          </w:tcPr>
          <w:p w14:paraId="28F7645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5D14A7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50</w:t>
            </w:r>
          </w:p>
        </w:tc>
        <w:tc>
          <w:tcPr>
            <w:tcW w:w="1170" w:type="pct"/>
            <w:vMerge/>
            <w:shd w:val="clear" w:color="auto" w:fill="auto"/>
          </w:tcPr>
          <w:p w14:paraId="3923013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</w:tcPr>
          <w:p w14:paraId="0EF34F9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D76286" w:rsidRPr="00A563B3" w14:paraId="1BACF81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847207F" w14:textId="441DCDF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114</w:t>
            </w:r>
          </w:p>
        </w:tc>
        <w:tc>
          <w:tcPr>
            <w:tcW w:w="962" w:type="pct"/>
            <w:shd w:val="clear" w:color="auto" w:fill="auto"/>
            <w:hideMark/>
          </w:tcPr>
          <w:p w14:paraId="4BB663C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F1EB99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757</w:t>
            </w:r>
          </w:p>
        </w:tc>
        <w:tc>
          <w:tcPr>
            <w:tcW w:w="1170" w:type="pct"/>
            <w:vMerge/>
            <w:shd w:val="clear" w:color="auto" w:fill="auto"/>
          </w:tcPr>
          <w:p w14:paraId="48C37A3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E34D3C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2.7.2. Размещение гаражей для собственных нужд</w:t>
            </w:r>
          </w:p>
        </w:tc>
      </w:tr>
      <w:tr w:rsidR="00D76286" w:rsidRPr="00A563B3" w14:paraId="5479CAE6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5B68E27" w14:textId="18C2221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115</w:t>
            </w:r>
          </w:p>
        </w:tc>
        <w:tc>
          <w:tcPr>
            <w:tcW w:w="962" w:type="pct"/>
            <w:shd w:val="clear" w:color="auto" w:fill="auto"/>
            <w:hideMark/>
          </w:tcPr>
          <w:p w14:paraId="57785B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F57C4E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804</w:t>
            </w:r>
          </w:p>
        </w:tc>
        <w:tc>
          <w:tcPr>
            <w:tcW w:w="1170" w:type="pct"/>
            <w:vMerge/>
            <w:shd w:val="clear" w:color="auto" w:fill="auto"/>
          </w:tcPr>
          <w:p w14:paraId="2529B22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BA358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2.7.2. Размещение гаражей для собственных нужд</w:t>
            </w:r>
          </w:p>
        </w:tc>
      </w:tr>
      <w:tr w:rsidR="00D76286" w:rsidRPr="00A563B3" w14:paraId="2FBC302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F69C79F" w14:textId="7B0345F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116</w:t>
            </w:r>
          </w:p>
        </w:tc>
        <w:tc>
          <w:tcPr>
            <w:tcW w:w="962" w:type="pct"/>
            <w:shd w:val="clear" w:color="auto" w:fill="auto"/>
            <w:hideMark/>
          </w:tcPr>
          <w:p w14:paraId="781C187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8E2A6A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2072</w:t>
            </w:r>
          </w:p>
        </w:tc>
        <w:tc>
          <w:tcPr>
            <w:tcW w:w="1170" w:type="pct"/>
            <w:vMerge/>
            <w:shd w:val="clear" w:color="auto" w:fill="auto"/>
          </w:tcPr>
          <w:p w14:paraId="5A203B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1936CA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2.7.2. Размещение гаражей для собственных нужд</w:t>
            </w:r>
          </w:p>
        </w:tc>
      </w:tr>
      <w:tr w:rsidR="00D76286" w:rsidRPr="00A563B3" w14:paraId="0B22196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18F9703" w14:textId="4CF8FA88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117</w:t>
            </w:r>
          </w:p>
        </w:tc>
        <w:tc>
          <w:tcPr>
            <w:tcW w:w="962" w:type="pct"/>
            <w:shd w:val="clear" w:color="auto" w:fill="auto"/>
            <w:hideMark/>
          </w:tcPr>
          <w:p w14:paraId="5CA1484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25F6F4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3870</w:t>
            </w:r>
          </w:p>
        </w:tc>
        <w:tc>
          <w:tcPr>
            <w:tcW w:w="1170" w:type="pct"/>
            <w:vMerge/>
            <w:shd w:val="clear" w:color="auto" w:fill="auto"/>
          </w:tcPr>
          <w:p w14:paraId="123C4D8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E764AD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2.7.2. Размещение гаражей для собственных нужд</w:t>
            </w:r>
          </w:p>
        </w:tc>
      </w:tr>
      <w:tr w:rsidR="00D76286" w:rsidRPr="00A563B3" w14:paraId="519CA80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6359BED" w14:textId="1364FEFB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118</w:t>
            </w:r>
          </w:p>
        </w:tc>
        <w:tc>
          <w:tcPr>
            <w:tcW w:w="962" w:type="pct"/>
            <w:shd w:val="clear" w:color="auto" w:fill="auto"/>
            <w:hideMark/>
          </w:tcPr>
          <w:p w14:paraId="41AB913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DEEB4B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2391</w:t>
            </w:r>
          </w:p>
        </w:tc>
        <w:tc>
          <w:tcPr>
            <w:tcW w:w="1170" w:type="pct"/>
            <w:vMerge/>
            <w:shd w:val="clear" w:color="auto" w:fill="auto"/>
          </w:tcPr>
          <w:p w14:paraId="799779C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327315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2.7.2. Размещение гаражей для собственных нужд</w:t>
            </w:r>
          </w:p>
        </w:tc>
      </w:tr>
      <w:tr w:rsidR="00D76286" w:rsidRPr="00A563B3" w14:paraId="5C13CE8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1E7E593" w14:textId="66C08FB7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119</w:t>
            </w:r>
          </w:p>
        </w:tc>
        <w:tc>
          <w:tcPr>
            <w:tcW w:w="962" w:type="pct"/>
            <w:shd w:val="clear" w:color="auto" w:fill="auto"/>
            <w:hideMark/>
          </w:tcPr>
          <w:p w14:paraId="385EECA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CA8A71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10336</w:t>
            </w:r>
          </w:p>
        </w:tc>
        <w:tc>
          <w:tcPr>
            <w:tcW w:w="1170" w:type="pct"/>
            <w:vMerge/>
            <w:shd w:val="clear" w:color="auto" w:fill="auto"/>
          </w:tcPr>
          <w:p w14:paraId="5D20177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330395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5.1.2. Обеспечение занятий спортом в помещениях</w:t>
            </w:r>
          </w:p>
        </w:tc>
      </w:tr>
      <w:tr w:rsidR="00D76286" w:rsidRPr="00A563B3" w14:paraId="40180B44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EE65B9E" w14:textId="5563570B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120</w:t>
            </w:r>
          </w:p>
        </w:tc>
        <w:tc>
          <w:tcPr>
            <w:tcW w:w="962" w:type="pct"/>
            <w:shd w:val="clear" w:color="auto" w:fill="auto"/>
            <w:hideMark/>
          </w:tcPr>
          <w:p w14:paraId="6655A90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7F42F38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3368</w:t>
            </w:r>
          </w:p>
        </w:tc>
        <w:tc>
          <w:tcPr>
            <w:tcW w:w="1170" w:type="pct"/>
            <w:vMerge/>
            <w:shd w:val="clear" w:color="auto" w:fill="auto"/>
          </w:tcPr>
          <w:p w14:paraId="46851E1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B2F1180" w14:textId="72861CF9" w:rsidR="00656806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4.4. Магазины</w:t>
            </w:r>
          </w:p>
          <w:p w14:paraId="2E36613B" w14:textId="77777777" w:rsidR="00656806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4.6. Общественное питание</w:t>
            </w:r>
          </w:p>
          <w:p w14:paraId="04A38C0B" w14:textId="7F96857E" w:rsidR="00656806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</w:t>
            </w:r>
            <w:r w:rsidR="00656806" w:rsidRPr="00A563B3">
              <w:rPr>
                <w:rFonts w:cs="Times New Roman"/>
                <w:spacing w:val="-4"/>
                <w:sz w:val="22"/>
                <w:szCs w:val="22"/>
              </w:rPr>
              <w:t>8.1. Государственное управление</w:t>
            </w:r>
          </w:p>
          <w:p w14:paraId="7BDF499D" w14:textId="64E35090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3.3. Бытовое обслуживание</w:t>
            </w:r>
          </w:p>
        </w:tc>
      </w:tr>
      <w:tr w:rsidR="00D76286" w:rsidRPr="00A563B3" w14:paraId="47262E6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574F3A9" w14:textId="46C85BA9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121</w:t>
            </w:r>
          </w:p>
        </w:tc>
        <w:tc>
          <w:tcPr>
            <w:tcW w:w="962" w:type="pct"/>
            <w:shd w:val="clear" w:color="auto" w:fill="auto"/>
            <w:hideMark/>
          </w:tcPr>
          <w:p w14:paraId="22B490E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:ЗУ139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428E21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10624</w:t>
            </w:r>
          </w:p>
        </w:tc>
        <w:tc>
          <w:tcPr>
            <w:tcW w:w="1170" w:type="pct"/>
            <w:vMerge/>
            <w:shd w:val="clear" w:color="auto" w:fill="auto"/>
          </w:tcPr>
          <w:p w14:paraId="2F7647D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7AF323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3825ADC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ECF6875" w14:textId="02F068AF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122</w:t>
            </w:r>
          </w:p>
        </w:tc>
        <w:tc>
          <w:tcPr>
            <w:tcW w:w="962" w:type="pct"/>
            <w:shd w:val="clear" w:color="auto" w:fill="auto"/>
            <w:hideMark/>
          </w:tcPr>
          <w:p w14:paraId="15E7231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F39702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1645</w:t>
            </w:r>
          </w:p>
        </w:tc>
        <w:tc>
          <w:tcPr>
            <w:tcW w:w="1170" w:type="pct"/>
            <w:vMerge/>
            <w:shd w:val="clear" w:color="auto" w:fill="auto"/>
          </w:tcPr>
          <w:p w14:paraId="3991A49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3636BA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77707755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8876E8D" w14:textId="21E62E8E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123</w:t>
            </w:r>
          </w:p>
        </w:tc>
        <w:tc>
          <w:tcPr>
            <w:tcW w:w="962" w:type="pct"/>
            <w:shd w:val="clear" w:color="auto" w:fill="auto"/>
            <w:hideMark/>
          </w:tcPr>
          <w:p w14:paraId="1EA8DBD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F07491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397</w:t>
            </w:r>
          </w:p>
        </w:tc>
        <w:tc>
          <w:tcPr>
            <w:tcW w:w="1170" w:type="pct"/>
            <w:vMerge/>
            <w:shd w:val="clear" w:color="auto" w:fill="auto"/>
          </w:tcPr>
          <w:p w14:paraId="658B936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6A1C78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0F1DCD09" w14:textId="77777777" w:rsidTr="00A563B3">
        <w:trPr>
          <w:trHeight w:val="375"/>
          <w:jc w:val="center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09EEA4C" w14:textId="1266F4FB" w:rsidR="005206FF" w:rsidRPr="00A563B3" w:rsidRDefault="00CF128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124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8F272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:ЗУ142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DDE9A5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4679</w:t>
            </w:r>
          </w:p>
        </w:tc>
        <w:tc>
          <w:tcPr>
            <w:tcW w:w="11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D4409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CBECF2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A563B3" w:rsidRPr="00A563B3" w14:paraId="27E9D404" w14:textId="77777777" w:rsidTr="004336BD">
        <w:trPr>
          <w:trHeight w:val="375"/>
          <w:jc w:val="center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54F78C9" w14:textId="10EDE341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125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4D9786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:ЗУ143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5EE03C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3941</w:t>
            </w:r>
          </w:p>
        </w:tc>
        <w:tc>
          <w:tcPr>
            <w:tcW w:w="11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712DD4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BECDC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A563B3" w:rsidRPr="00A563B3" w14:paraId="520933B7" w14:textId="77777777" w:rsidTr="004336BD">
        <w:trPr>
          <w:trHeight w:val="375"/>
          <w:jc w:val="center"/>
        </w:trPr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0776D40" w14:textId="53C7BD47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126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71B4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D286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5658</w:t>
            </w:r>
          </w:p>
        </w:tc>
        <w:tc>
          <w:tcPr>
            <w:tcW w:w="1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2CE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18B24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4B90F2FB" w14:textId="77777777" w:rsidTr="00A563B3">
        <w:trPr>
          <w:trHeight w:val="375"/>
          <w:jc w:val="center"/>
        </w:trPr>
        <w:tc>
          <w:tcPr>
            <w:tcW w:w="35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611DDA8" w14:textId="764EFEBA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127</w:t>
            </w:r>
          </w:p>
        </w:tc>
        <w:tc>
          <w:tcPr>
            <w:tcW w:w="96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367143B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:ЗУ145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24044A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2203</w:t>
            </w:r>
          </w:p>
        </w:tc>
        <w:tc>
          <w:tcPr>
            <w:tcW w:w="1170" w:type="pct"/>
            <w:vMerge/>
            <w:tcBorders>
              <w:top w:val="single" w:sz="4" w:space="0" w:color="auto"/>
            </w:tcBorders>
            <w:shd w:val="clear" w:color="auto" w:fill="auto"/>
          </w:tcPr>
          <w:p w14:paraId="6695E3A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F4C421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46DA472D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2C6539D" w14:textId="4A0F68D5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128</w:t>
            </w:r>
          </w:p>
        </w:tc>
        <w:tc>
          <w:tcPr>
            <w:tcW w:w="962" w:type="pct"/>
            <w:shd w:val="clear" w:color="auto" w:fill="auto"/>
            <w:hideMark/>
          </w:tcPr>
          <w:p w14:paraId="5D826C0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F761E2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3852</w:t>
            </w:r>
          </w:p>
        </w:tc>
        <w:tc>
          <w:tcPr>
            <w:tcW w:w="1170" w:type="pct"/>
            <w:vMerge/>
            <w:shd w:val="clear" w:color="auto" w:fill="auto"/>
          </w:tcPr>
          <w:p w14:paraId="216FBC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69C579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3F98FC5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EE97013" w14:textId="32B8FD45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129</w:t>
            </w:r>
          </w:p>
        </w:tc>
        <w:tc>
          <w:tcPr>
            <w:tcW w:w="962" w:type="pct"/>
            <w:shd w:val="clear" w:color="auto" w:fill="auto"/>
            <w:hideMark/>
          </w:tcPr>
          <w:p w14:paraId="1C7D63D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16D02C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2046</w:t>
            </w:r>
          </w:p>
        </w:tc>
        <w:tc>
          <w:tcPr>
            <w:tcW w:w="1170" w:type="pct"/>
            <w:vMerge/>
            <w:shd w:val="clear" w:color="auto" w:fill="auto"/>
          </w:tcPr>
          <w:p w14:paraId="1E0F8E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5D74C5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4F9D5BD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B15D27F" w14:textId="5F85FEC5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130</w:t>
            </w:r>
          </w:p>
        </w:tc>
        <w:tc>
          <w:tcPr>
            <w:tcW w:w="962" w:type="pct"/>
            <w:shd w:val="clear" w:color="auto" w:fill="auto"/>
            <w:hideMark/>
          </w:tcPr>
          <w:p w14:paraId="3F394F1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49D0AD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557</w:t>
            </w:r>
          </w:p>
        </w:tc>
        <w:tc>
          <w:tcPr>
            <w:tcW w:w="1170" w:type="pct"/>
            <w:vMerge/>
            <w:shd w:val="clear" w:color="auto" w:fill="auto"/>
          </w:tcPr>
          <w:p w14:paraId="67B5A4E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E83569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3356B242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2D9D692" w14:textId="61DC3BAB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131</w:t>
            </w:r>
          </w:p>
        </w:tc>
        <w:tc>
          <w:tcPr>
            <w:tcW w:w="962" w:type="pct"/>
            <w:shd w:val="clear" w:color="auto" w:fill="auto"/>
            <w:hideMark/>
          </w:tcPr>
          <w:p w14:paraId="5A097C1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:ЗУ149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8EABBD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9369</w:t>
            </w:r>
          </w:p>
        </w:tc>
        <w:tc>
          <w:tcPr>
            <w:tcW w:w="1170" w:type="pct"/>
            <w:vMerge/>
            <w:shd w:val="clear" w:color="auto" w:fill="auto"/>
          </w:tcPr>
          <w:p w14:paraId="20355B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A10D8B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68C1CF46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0015649" w14:textId="5996E7B2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132</w:t>
            </w:r>
          </w:p>
        </w:tc>
        <w:tc>
          <w:tcPr>
            <w:tcW w:w="962" w:type="pct"/>
            <w:shd w:val="clear" w:color="auto" w:fill="auto"/>
            <w:hideMark/>
          </w:tcPr>
          <w:p w14:paraId="6E57ECD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E26928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1630</w:t>
            </w:r>
          </w:p>
        </w:tc>
        <w:tc>
          <w:tcPr>
            <w:tcW w:w="1170" w:type="pct"/>
            <w:vMerge/>
            <w:shd w:val="clear" w:color="auto" w:fill="auto"/>
          </w:tcPr>
          <w:p w14:paraId="68D13B4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DDD2AD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525AA95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E39A7B7" w14:textId="42C0CD65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133</w:t>
            </w:r>
          </w:p>
        </w:tc>
        <w:tc>
          <w:tcPr>
            <w:tcW w:w="962" w:type="pct"/>
            <w:shd w:val="clear" w:color="auto" w:fill="auto"/>
            <w:hideMark/>
          </w:tcPr>
          <w:p w14:paraId="34E3F7E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8AA9D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714</w:t>
            </w:r>
          </w:p>
        </w:tc>
        <w:tc>
          <w:tcPr>
            <w:tcW w:w="1170" w:type="pct"/>
            <w:vMerge/>
            <w:shd w:val="clear" w:color="auto" w:fill="auto"/>
          </w:tcPr>
          <w:p w14:paraId="345BD68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4240FDF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76FD20E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7B1E6D0D" w14:textId="0DA099EE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134</w:t>
            </w:r>
          </w:p>
        </w:tc>
        <w:tc>
          <w:tcPr>
            <w:tcW w:w="962" w:type="pct"/>
            <w:shd w:val="clear" w:color="auto" w:fill="auto"/>
            <w:hideMark/>
          </w:tcPr>
          <w:p w14:paraId="594A89C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B9378A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94651</w:t>
            </w:r>
          </w:p>
        </w:tc>
        <w:tc>
          <w:tcPr>
            <w:tcW w:w="1170" w:type="pct"/>
            <w:vMerge/>
            <w:shd w:val="clear" w:color="auto" w:fill="auto"/>
          </w:tcPr>
          <w:p w14:paraId="038923D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3F31DD2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C48013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7E3A5DD" w14:textId="7335E78A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135</w:t>
            </w:r>
          </w:p>
        </w:tc>
        <w:tc>
          <w:tcPr>
            <w:tcW w:w="962" w:type="pct"/>
            <w:shd w:val="clear" w:color="auto" w:fill="auto"/>
            <w:hideMark/>
          </w:tcPr>
          <w:p w14:paraId="235F03C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F21944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1100</w:t>
            </w:r>
          </w:p>
        </w:tc>
        <w:tc>
          <w:tcPr>
            <w:tcW w:w="1170" w:type="pct"/>
            <w:vMerge/>
            <w:shd w:val="clear" w:color="auto" w:fill="auto"/>
          </w:tcPr>
          <w:p w14:paraId="1641781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68A8516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44420F26" w14:textId="77777777" w:rsidTr="00A563B3">
        <w:trPr>
          <w:trHeight w:val="390"/>
          <w:jc w:val="center"/>
        </w:trPr>
        <w:tc>
          <w:tcPr>
            <w:tcW w:w="353" w:type="pct"/>
            <w:shd w:val="clear" w:color="auto" w:fill="auto"/>
            <w:hideMark/>
          </w:tcPr>
          <w:p w14:paraId="11625253" w14:textId="69126491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136</w:t>
            </w:r>
          </w:p>
        </w:tc>
        <w:tc>
          <w:tcPr>
            <w:tcW w:w="962" w:type="pct"/>
            <w:shd w:val="clear" w:color="auto" w:fill="auto"/>
            <w:hideMark/>
          </w:tcPr>
          <w:p w14:paraId="03FD035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C76A5A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470</w:t>
            </w:r>
          </w:p>
        </w:tc>
        <w:tc>
          <w:tcPr>
            <w:tcW w:w="1170" w:type="pct"/>
            <w:vMerge/>
            <w:shd w:val="clear" w:color="auto" w:fill="auto"/>
          </w:tcPr>
          <w:p w14:paraId="0EBDF19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7E9828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2BB368A8" w14:textId="77777777" w:rsidTr="00A563B3">
        <w:trPr>
          <w:trHeight w:val="596"/>
          <w:jc w:val="center"/>
        </w:trPr>
        <w:tc>
          <w:tcPr>
            <w:tcW w:w="353" w:type="pct"/>
            <w:shd w:val="clear" w:color="auto" w:fill="auto"/>
            <w:hideMark/>
          </w:tcPr>
          <w:p w14:paraId="354BF9ED" w14:textId="5F9C24D4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137</w:t>
            </w:r>
          </w:p>
        </w:tc>
        <w:tc>
          <w:tcPr>
            <w:tcW w:w="962" w:type="pct"/>
            <w:shd w:val="clear" w:color="auto" w:fill="auto"/>
            <w:hideMark/>
          </w:tcPr>
          <w:p w14:paraId="3EBFB9C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C463E5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1922</w:t>
            </w:r>
          </w:p>
        </w:tc>
        <w:tc>
          <w:tcPr>
            <w:tcW w:w="1170" w:type="pct"/>
            <w:vMerge/>
            <w:shd w:val="clear" w:color="auto" w:fill="auto"/>
          </w:tcPr>
          <w:p w14:paraId="0DD1600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hideMark/>
          </w:tcPr>
          <w:p w14:paraId="345E962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09A5CD37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CC2ACA1" w14:textId="164ABF7E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138</w:t>
            </w:r>
          </w:p>
        </w:tc>
        <w:tc>
          <w:tcPr>
            <w:tcW w:w="962" w:type="pct"/>
            <w:shd w:val="clear" w:color="auto" w:fill="auto"/>
            <w:hideMark/>
          </w:tcPr>
          <w:p w14:paraId="73656DC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53194E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2366</w:t>
            </w:r>
          </w:p>
        </w:tc>
        <w:tc>
          <w:tcPr>
            <w:tcW w:w="1170" w:type="pct"/>
            <w:vMerge/>
            <w:shd w:val="clear" w:color="auto" w:fill="auto"/>
          </w:tcPr>
          <w:p w14:paraId="2A2B514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ADA742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3621C05F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8BE6570" w14:textId="2055835A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139</w:t>
            </w:r>
          </w:p>
        </w:tc>
        <w:tc>
          <w:tcPr>
            <w:tcW w:w="962" w:type="pct"/>
            <w:shd w:val="clear" w:color="auto" w:fill="auto"/>
            <w:hideMark/>
          </w:tcPr>
          <w:p w14:paraId="7B4644D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1CBCD10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1565</w:t>
            </w:r>
          </w:p>
        </w:tc>
        <w:tc>
          <w:tcPr>
            <w:tcW w:w="1170" w:type="pct"/>
            <w:vMerge/>
            <w:shd w:val="clear" w:color="auto" w:fill="auto"/>
          </w:tcPr>
          <w:p w14:paraId="1286BA7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5ABAD3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74565899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47DDD3BA" w14:textId="26E5865C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140</w:t>
            </w:r>
          </w:p>
        </w:tc>
        <w:tc>
          <w:tcPr>
            <w:tcW w:w="962" w:type="pct"/>
            <w:shd w:val="clear" w:color="auto" w:fill="auto"/>
            <w:hideMark/>
          </w:tcPr>
          <w:p w14:paraId="241070E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5C7D15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609</w:t>
            </w:r>
          </w:p>
        </w:tc>
        <w:tc>
          <w:tcPr>
            <w:tcW w:w="1170" w:type="pct"/>
            <w:vMerge/>
            <w:shd w:val="clear" w:color="auto" w:fill="auto"/>
          </w:tcPr>
          <w:p w14:paraId="7DB7C44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DF1124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3D98ACF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F91D1A1" w14:textId="1D4B401C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141</w:t>
            </w:r>
          </w:p>
        </w:tc>
        <w:tc>
          <w:tcPr>
            <w:tcW w:w="962" w:type="pct"/>
            <w:shd w:val="clear" w:color="auto" w:fill="auto"/>
            <w:hideMark/>
          </w:tcPr>
          <w:p w14:paraId="0823E4A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:ЗУ159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406D7D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417</w:t>
            </w:r>
          </w:p>
        </w:tc>
        <w:tc>
          <w:tcPr>
            <w:tcW w:w="1170" w:type="pct"/>
            <w:vMerge/>
            <w:shd w:val="clear" w:color="auto" w:fill="auto"/>
          </w:tcPr>
          <w:p w14:paraId="75934DC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F1B18F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2A99641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25316524" w14:textId="28ECD660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142</w:t>
            </w:r>
          </w:p>
        </w:tc>
        <w:tc>
          <w:tcPr>
            <w:tcW w:w="962" w:type="pct"/>
            <w:shd w:val="clear" w:color="auto" w:fill="auto"/>
            <w:hideMark/>
          </w:tcPr>
          <w:p w14:paraId="7301D9E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:ЗУ160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2910C21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1055</w:t>
            </w:r>
          </w:p>
        </w:tc>
        <w:tc>
          <w:tcPr>
            <w:tcW w:w="1170" w:type="pct"/>
            <w:vMerge/>
            <w:shd w:val="clear" w:color="auto" w:fill="auto"/>
          </w:tcPr>
          <w:p w14:paraId="02F1CF8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1B3679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D5CC7B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9A0E612" w14:textId="78E8B149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143</w:t>
            </w:r>
          </w:p>
        </w:tc>
        <w:tc>
          <w:tcPr>
            <w:tcW w:w="962" w:type="pct"/>
            <w:shd w:val="clear" w:color="auto" w:fill="auto"/>
            <w:hideMark/>
          </w:tcPr>
          <w:p w14:paraId="0CA7311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:ЗУ161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512C5B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805</w:t>
            </w:r>
          </w:p>
        </w:tc>
        <w:tc>
          <w:tcPr>
            <w:tcW w:w="1170" w:type="pct"/>
            <w:vMerge/>
            <w:shd w:val="clear" w:color="auto" w:fill="auto"/>
          </w:tcPr>
          <w:p w14:paraId="3C3834E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35274EF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195887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0B65CD76" w14:textId="2102119F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144</w:t>
            </w:r>
          </w:p>
        </w:tc>
        <w:tc>
          <w:tcPr>
            <w:tcW w:w="962" w:type="pct"/>
            <w:shd w:val="clear" w:color="auto" w:fill="auto"/>
            <w:hideMark/>
          </w:tcPr>
          <w:p w14:paraId="5B87DA8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:ЗУ162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05D6F211" w14:textId="3B23BC16" w:rsidR="005206FF" w:rsidRPr="00A563B3" w:rsidRDefault="009C36B2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437</w:t>
            </w:r>
          </w:p>
        </w:tc>
        <w:tc>
          <w:tcPr>
            <w:tcW w:w="1170" w:type="pct"/>
            <w:vMerge/>
            <w:shd w:val="clear" w:color="auto" w:fill="auto"/>
          </w:tcPr>
          <w:p w14:paraId="2211302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871D21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519BF6F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0A1C581" w14:textId="150ECCE1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145</w:t>
            </w:r>
          </w:p>
        </w:tc>
        <w:tc>
          <w:tcPr>
            <w:tcW w:w="962" w:type="pct"/>
            <w:shd w:val="clear" w:color="auto" w:fill="auto"/>
            <w:hideMark/>
          </w:tcPr>
          <w:p w14:paraId="4922B22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:ЗУ163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5318E57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1235</w:t>
            </w:r>
          </w:p>
        </w:tc>
        <w:tc>
          <w:tcPr>
            <w:tcW w:w="1170" w:type="pct"/>
            <w:vMerge/>
            <w:shd w:val="clear" w:color="auto" w:fill="auto"/>
          </w:tcPr>
          <w:p w14:paraId="7D2816F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606E56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A8299DC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675D3073" w14:textId="3DFCD48B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146</w:t>
            </w:r>
          </w:p>
        </w:tc>
        <w:tc>
          <w:tcPr>
            <w:tcW w:w="962" w:type="pct"/>
            <w:shd w:val="clear" w:color="auto" w:fill="auto"/>
            <w:hideMark/>
          </w:tcPr>
          <w:p w14:paraId="7D188EC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:ЗУ164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229804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9090</w:t>
            </w:r>
          </w:p>
        </w:tc>
        <w:tc>
          <w:tcPr>
            <w:tcW w:w="1170" w:type="pct"/>
            <w:vMerge/>
            <w:shd w:val="clear" w:color="auto" w:fill="auto"/>
          </w:tcPr>
          <w:p w14:paraId="7D2B9296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0BA3806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5EF8FDB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F55529C" w14:textId="7383A88D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147</w:t>
            </w:r>
          </w:p>
        </w:tc>
        <w:tc>
          <w:tcPr>
            <w:tcW w:w="962" w:type="pct"/>
            <w:shd w:val="clear" w:color="auto" w:fill="auto"/>
            <w:hideMark/>
          </w:tcPr>
          <w:p w14:paraId="274EDB4D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:ЗУ165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173FEE6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560</w:t>
            </w:r>
          </w:p>
        </w:tc>
        <w:tc>
          <w:tcPr>
            <w:tcW w:w="1170" w:type="pct"/>
            <w:vMerge/>
            <w:shd w:val="clear" w:color="auto" w:fill="auto"/>
          </w:tcPr>
          <w:p w14:paraId="0AA94ED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1C435AA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7CE2410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112997BE" w14:textId="3B896355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148</w:t>
            </w:r>
          </w:p>
        </w:tc>
        <w:tc>
          <w:tcPr>
            <w:tcW w:w="962" w:type="pct"/>
            <w:shd w:val="clear" w:color="auto" w:fill="auto"/>
            <w:hideMark/>
          </w:tcPr>
          <w:p w14:paraId="03AF1417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:ЗУ166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6EA2757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520</w:t>
            </w:r>
          </w:p>
        </w:tc>
        <w:tc>
          <w:tcPr>
            <w:tcW w:w="1170" w:type="pct"/>
            <w:vMerge/>
            <w:shd w:val="clear" w:color="auto" w:fill="auto"/>
          </w:tcPr>
          <w:p w14:paraId="69806E0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7F09033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6A945E2E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5A4A38AD" w14:textId="0BD57A9A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149</w:t>
            </w:r>
          </w:p>
        </w:tc>
        <w:tc>
          <w:tcPr>
            <w:tcW w:w="962" w:type="pct"/>
            <w:shd w:val="clear" w:color="auto" w:fill="auto"/>
            <w:hideMark/>
          </w:tcPr>
          <w:p w14:paraId="6C6D2DE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:ЗУ167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33869D5B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406</w:t>
            </w:r>
          </w:p>
        </w:tc>
        <w:tc>
          <w:tcPr>
            <w:tcW w:w="1170" w:type="pct"/>
            <w:vMerge/>
            <w:shd w:val="clear" w:color="auto" w:fill="auto"/>
          </w:tcPr>
          <w:p w14:paraId="4E4F8CF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5CDECE12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201A6B39" w14:textId="77777777" w:rsidTr="00A563B3">
        <w:trPr>
          <w:trHeight w:val="595"/>
          <w:jc w:val="center"/>
        </w:trPr>
        <w:tc>
          <w:tcPr>
            <w:tcW w:w="353" w:type="pct"/>
            <w:shd w:val="clear" w:color="auto" w:fill="auto"/>
            <w:hideMark/>
          </w:tcPr>
          <w:p w14:paraId="58EDFC27" w14:textId="7B567307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150</w:t>
            </w:r>
          </w:p>
        </w:tc>
        <w:tc>
          <w:tcPr>
            <w:tcW w:w="962" w:type="pct"/>
            <w:shd w:val="clear" w:color="auto" w:fill="auto"/>
            <w:hideMark/>
          </w:tcPr>
          <w:p w14:paraId="3CEF3E2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:ЗУ168</w:t>
            </w:r>
          </w:p>
        </w:tc>
        <w:tc>
          <w:tcPr>
            <w:tcW w:w="1111" w:type="pct"/>
            <w:shd w:val="clear" w:color="auto" w:fill="auto"/>
            <w:noWrap/>
            <w:hideMark/>
          </w:tcPr>
          <w:p w14:paraId="4130642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4758</w:t>
            </w:r>
          </w:p>
        </w:tc>
        <w:tc>
          <w:tcPr>
            <w:tcW w:w="1170" w:type="pct"/>
            <w:vMerge/>
            <w:shd w:val="clear" w:color="auto" w:fill="auto"/>
          </w:tcPr>
          <w:p w14:paraId="787E8A3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  <w:hideMark/>
          </w:tcPr>
          <w:p w14:paraId="2989A20C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765FD1FA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  <w:hideMark/>
          </w:tcPr>
          <w:p w14:paraId="30901A69" w14:textId="76509974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151</w:t>
            </w:r>
          </w:p>
        </w:tc>
        <w:tc>
          <w:tcPr>
            <w:tcW w:w="96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3520A88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:ЗУ169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D6ADBD3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1931</w:t>
            </w:r>
          </w:p>
        </w:tc>
        <w:tc>
          <w:tcPr>
            <w:tcW w:w="1170" w:type="pct"/>
            <w:vMerge/>
            <w:shd w:val="clear" w:color="auto" w:fill="auto"/>
          </w:tcPr>
          <w:p w14:paraId="277FEE04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1DAEA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C55B1AF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  <w:hideMark/>
          </w:tcPr>
          <w:p w14:paraId="55074C32" w14:textId="27C66709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152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2F50E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:ЗУ170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FDA3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3718</w:t>
            </w:r>
          </w:p>
        </w:tc>
        <w:tc>
          <w:tcPr>
            <w:tcW w:w="1170" w:type="pct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53E3A92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FDC2A75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12.0.1. Улично-дорожная сеть</w:t>
            </w:r>
          </w:p>
        </w:tc>
      </w:tr>
      <w:tr w:rsidR="00D76286" w:rsidRPr="00A563B3" w14:paraId="1BDD3056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  <w:hideMark/>
          </w:tcPr>
          <w:p w14:paraId="1E8E3E9F" w14:textId="13ACA2C0" w:rsidR="005206FF" w:rsidRPr="00A563B3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52E8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5F56A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4074</w:t>
            </w: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4A239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03FD1" w14:textId="77777777" w:rsidR="005206FF" w:rsidRPr="00A563B3" w:rsidRDefault="005206F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05F62133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</w:tcPr>
          <w:p w14:paraId="6EBB1549" w14:textId="53D41582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154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C7999" w14:textId="04FEF53A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:ЗУ172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A199" w14:textId="4536DAF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498</w:t>
            </w:r>
          </w:p>
        </w:tc>
        <w:tc>
          <w:tcPr>
            <w:tcW w:w="117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13B34" w14:textId="77777777" w:rsidR="00CB3593" w:rsidRPr="00A563B3" w:rsidRDefault="00CB3593" w:rsidP="009E6E8D">
            <w:pPr>
              <w:widowControl/>
              <w:spacing w:line="240" w:lineRule="auto"/>
              <w:ind w:firstLine="0"/>
              <w:jc w:val="center"/>
              <w:rPr>
                <w:spacing w:val="-4"/>
                <w:kern w:val="0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924D0" w14:textId="14952FC0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242D4EB3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</w:tcPr>
          <w:p w14:paraId="7C70435D" w14:textId="0A49F3AC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lastRenderedPageBreak/>
              <w:t>155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4BEE" w14:textId="158E1126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E120" w14:textId="647AFE42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1614</w:t>
            </w: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F3F3F" w14:textId="7777777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A3DAF" w14:textId="1496B286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5DD5C2F6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</w:tcPr>
          <w:p w14:paraId="6F2C1798" w14:textId="5215BFFC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156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183C" w14:textId="5BA5CD13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6C92" w14:textId="5D792395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3081</w:t>
            </w: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9EE69" w14:textId="7777777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C1606" w14:textId="536D71FF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3.1.1. Предоставление коммунальных услуг</w:t>
            </w:r>
          </w:p>
        </w:tc>
      </w:tr>
      <w:tr w:rsidR="00D76286" w:rsidRPr="00A563B3" w14:paraId="3ADC0617" w14:textId="77777777" w:rsidTr="00A563B3">
        <w:trPr>
          <w:trHeight w:val="375"/>
          <w:jc w:val="center"/>
        </w:trPr>
        <w:tc>
          <w:tcPr>
            <w:tcW w:w="353" w:type="pct"/>
            <w:tcBorders>
              <w:right w:val="single" w:sz="4" w:space="0" w:color="auto"/>
            </w:tcBorders>
            <w:shd w:val="clear" w:color="auto" w:fill="auto"/>
          </w:tcPr>
          <w:p w14:paraId="73558121" w14:textId="277310B9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157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BB1C" w14:textId="45970A62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FF36" w14:textId="4E7DB735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852</w:t>
            </w:r>
          </w:p>
        </w:tc>
        <w:tc>
          <w:tcPr>
            <w:tcW w:w="1170" w:type="pct"/>
            <w:vMerge/>
            <w:tcBorders>
              <w:top w:val="nil"/>
              <w:left w:val="single" w:sz="4" w:space="0" w:color="auto"/>
            </w:tcBorders>
            <w:shd w:val="clear" w:color="auto" w:fill="auto"/>
          </w:tcPr>
          <w:p w14:paraId="6D086C84" w14:textId="7777777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tcBorders>
              <w:top w:val="single" w:sz="4" w:space="0" w:color="auto"/>
            </w:tcBorders>
            <w:shd w:val="clear" w:color="auto" w:fill="auto"/>
            <w:noWrap/>
          </w:tcPr>
          <w:p w14:paraId="7738031A" w14:textId="0471116F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2.7.1. Хранение автотранспорта</w:t>
            </w:r>
          </w:p>
        </w:tc>
      </w:tr>
      <w:tr w:rsidR="00D76286" w:rsidRPr="00A563B3" w14:paraId="5960FFE1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</w:tcPr>
          <w:p w14:paraId="7DB9B4A8" w14:textId="04554B73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158</w:t>
            </w:r>
          </w:p>
        </w:tc>
        <w:tc>
          <w:tcPr>
            <w:tcW w:w="962" w:type="pct"/>
            <w:tcBorders>
              <w:top w:val="single" w:sz="4" w:space="0" w:color="auto"/>
            </w:tcBorders>
            <w:shd w:val="clear" w:color="auto" w:fill="auto"/>
          </w:tcPr>
          <w:p w14:paraId="58549787" w14:textId="70F12CAB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:ЗУ176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shd w:val="clear" w:color="auto" w:fill="auto"/>
            <w:noWrap/>
          </w:tcPr>
          <w:p w14:paraId="4045F1AE" w14:textId="47EA4E7C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142</w:t>
            </w:r>
          </w:p>
        </w:tc>
        <w:tc>
          <w:tcPr>
            <w:tcW w:w="1170" w:type="pct"/>
            <w:vMerge/>
            <w:shd w:val="clear" w:color="auto" w:fill="auto"/>
          </w:tcPr>
          <w:p w14:paraId="56557FAB" w14:textId="7777777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</w:tcPr>
          <w:p w14:paraId="290FACB2" w14:textId="18E4B40E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  <w:tr w:rsidR="00D76286" w:rsidRPr="00A563B3" w14:paraId="67BF7E83" w14:textId="77777777" w:rsidTr="00A563B3">
        <w:trPr>
          <w:trHeight w:val="375"/>
          <w:jc w:val="center"/>
        </w:trPr>
        <w:tc>
          <w:tcPr>
            <w:tcW w:w="353" w:type="pct"/>
            <w:shd w:val="clear" w:color="auto" w:fill="auto"/>
          </w:tcPr>
          <w:p w14:paraId="01B17926" w14:textId="38654ED8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159</w:t>
            </w:r>
          </w:p>
        </w:tc>
        <w:tc>
          <w:tcPr>
            <w:tcW w:w="962" w:type="pct"/>
            <w:shd w:val="clear" w:color="auto" w:fill="auto"/>
          </w:tcPr>
          <w:p w14:paraId="108163F3" w14:textId="7E37557B" w:rsidR="00CB3593" w:rsidRPr="00A563B3" w:rsidRDefault="0050175F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:</w:t>
            </w:r>
            <w:r w:rsidR="00CB3593" w:rsidRPr="00A563B3">
              <w:rPr>
                <w:rFonts w:cs="Times New Roman"/>
                <w:spacing w:val="-4"/>
                <w:sz w:val="22"/>
                <w:szCs w:val="22"/>
              </w:rPr>
              <w:t>ЗУ177</w:t>
            </w:r>
          </w:p>
        </w:tc>
        <w:tc>
          <w:tcPr>
            <w:tcW w:w="1111" w:type="pct"/>
            <w:shd w:val="clear" w:color="auto" w:fill="auto"/>
            <w:noWrap/>
          </w:tcPr>
          <w:p w14:paraId="4EE41D26" w14:textId="02D1C9E9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243</w:t>
            </w:r>
          </w:p>
        </w:tc>
        <w:tc>
          <w:tcPr>
            <w:tcW w:w="1170" w:type="pct"/>
            <w:vMerge/>
            <w:shd w:val="clear" w:color="auto" w:fill="auto"/>
          </w:tcPr>
          <w:p w14:paraId="203F0A4E" w14:textId="77777777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403" w:type="pct"/>
            <w:shd w:val="clear" w:color="auto" w:fill="auto"/>
            <w:noWrap/>
          </w:tcPr>
          <w:p w14:paraId="2D7B2176" w14:textId="72FC66D4" w:rsidR="00CB3593" w:rsidRPr="00A563B3" w:rsidRDefault="00CB3593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A563B3">
              <w:rPr>
                <w:rFonts w:cs="Times New Roman"/>
                <w:spacing w:val="-4"/>
                <w:sz w:val="22"/>
                <w:szCs w:val="22"/>
              </w:rPr>
              <w:t>12.0.2. Благоустройство территории</w:t>
            </w:r>
          </w:p>
        </w:tc>
      </w:tr>
    </w:tbl>
    <w:p w14:paraId="2F404375" w14:textId="4A1CD700" w:rsidR="006163D6" w:rsidRPr="00D76286" w:rsidRDefault="006163D6" w:rsidP="007F3120">
      <w:pPr>
        <w:widowControl/>
        <w:tabs>
          <w:tab w:val="left" w:pos="0"/>
        </w:tabs>
        <w:spacing w:line="240" w:lineRule="auto"/>
        <w:ind w:firstLine="709"/>
        <w:rPr>
          <w:kern w:val="0"/>
          <w:sz w:val="28"/>
          <w:szCs w:val="28"/>
        </w:rPr>
      </w:pPr>
    </w:p>
    <w:p w14:paraId="456BE62F" w14:textId="7201A3A7" w:rsidR="004D6528" w:rsidRPr="00D76286" w:rsidRDefault="00BD62D9" w:rsidP="00D76286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территории предлагается образовать</w:t>
      </w:r>
      <w:r w:rsidR="0050175F" w:rsidRPr="00D76286">
        <w:rPr>
          <w:kern w:val="0"/>
          <w:sz w:val="28"/>
          <w:szCs w:val="28"/>
        </w:rPr>
        <w:t xml:space="preserve"> </w:t>
      </w:r>
      <w:r w:rsidR="006163D6" w:rsidRPr="00D76286">
        <w:rPr>
          <w:kern w:val="0"/>
          <w:sz w:val="28"/>
          <w:szCs w:val="28"/>
        </w:rPr>
        <w:t>41</w:t>
      </w:r>
      <w:r w:rsidR="007F3120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земельны</w:t>
      </w:r>
      <w:r w:rsidR="0050175F" w:rsidRPr="00D76286">
        <w:rPr>
          <w:kern w:val="0"/>
          <w:sz w:val="28"/>
          <w:szCs w:val="28"/>
        </w:rPr>
        <w:t>й участок</w:t>
      </w:r>
      <w:r w:rsidRPr="00D76286">
        <w:rPr>
          <w:kern w:val="0"/>
          <w:sz w:val="28"/>
          <w:szCs w:val="28"/>
        </w:rPr>
        <w:t>, которы</w:t>
      </w:r>
      <w:r w:rsidR="00796544" w:rsidRPr="00D76286">
        <w:rPr>
          <w:kern w:val="0"/>
          <w:sz w:val="28"/>
          <w:szCs w:val="28"/>
        </w:rPr>
        <w:t>е</w:t>
      </w:r>
      <w:r w:rsidRPr="00D76286">
        <w:rPr>
          <w:kern w:val="0"/>
          <w:sz w:val="28"/>
          <w:szCs w:val="28"/>
        </w:rPr>
        <w:t xml:space="preserve"> буд</w:t>
      </w:r>
      <w:r w:rsidR="00796544" w:rsidRPr="00D76286">
        <w:rPr>
          <w:kern w:val="0"/>
          <w:sz w:val="28"/>
          <w:szCs w:val="28"/>
        </w:rPr>
        <w:t>ут</w:t>
      </w:r>
      <w:r w:rsidRPr="00D76286">
        <w:rPr>
          <w:kern w:val="0"/>
          <w:sz w:val="28"/>
          <w:szCs w:val="28"/>
        </w:rPr>
        <w:t xml:space="preserve"> отнесен</w:t>
      </w:r>
      <w:r w:rsidR="00796544" w:rsidRPr="00D76286">
        <w:rPr>
          <w:kern w:val="0"/>
          <w:sz w:val="28"/>
          <w:szCs w:val="28"/>
        </w:rPr>
        <w:t>ы</w:t>
      </w:r>
      <w:r w:rsidRPr="00D76286">
        <w:rPr>
          <w:kern w:val="0"/>
          <w:sz w:val="28"/>
          <w:szCs w:val="28"/>
        </w:rPr>
        <w:t xml:space="preserve"> к территориям общего пользования или</w:t>
      </w:r>
      <w:r w:rsidR="007F3120">
        <w:rPr>
          <w:kern w:val="0"/>
          <w:sz w:val="28"/>
          <w:szCs w:val="28"/>
        </w:rPr>
        <w:t xml:space="preserve"> </w:t>
      </w:r>
      <w:r w:rsidR="00796544" w:rsidRPr="00D76286">
        <w:rPr>
          <w:kern w:val="0"/>
          <w:sz w:val="28"/>
          <w:szCs w:val="28"/>
        </w:rPr>
        <w:t xml:space="preserve">имуществу общего пользования. </w:t>
      </w:r>
      <w:r w:rsidR="00C84B76" w:rsidRPr="00D76286">
        <w:rPr>
          <w:bCs/>
          <w:iCs/>
          <w:noProof/>
          <w:kern w:val="0"/>
          <w:sz w:val="28"/>
          <w:szCs w:val="28"/>
        </w:rPr>
        <w:t>С</w:t>
      </w:r>
      <w:r w:rsidR="00561056" w:rsidRPr="00D76286">
        <w:rPr>
          <w:bCs/>
          <w:iCs/>
          <w:noProof/>
          <w:kern w:val="0"/>
          <w:sz w:val="28"/>
          <w:szCs w:val="28"/>
        </w:rPr>
        <w:t>ведения</w:t>
      </w:r>
      <w:r w:rsidR="0050175F" w:rsidRPr="00D76286">
        <w:rPr>
          <w:bCs/>
          <w:iCs/>
          <w:noProof/>
          <w:kern w:val="0"/>
          <w:sz w:val="28"/>
          <w:szCs w:val="28"/>
        </w:rPr>
        <w:t xml:space="preserve"> об этих земельных участках</w:t>
      </w:r>
      <w:r w:rsidR="00561056" w:rsidRPr="00D76286">
        <w:rPr>
          <w:bCs/>
          <w:iCs/>
          <w:noProof/>
          <w:kern w:val="0"/>
          <w:sz w:val="28"/>
          <w:szCs w:val="28"/>
        </w:rPr>
        <w:t xml:space="preserve"> приведены </w:t>
      </w:r>
      <w:r w:rsidR="00675450" w:rsidRPr="00D76286">
        <w:rPr>
          <w:bCs/>
          <w:iCs/>
          <w:noProof/>
          <w:kern w:val="0"/>
          <w:sz w:val="28"/>
          <w:szCs w:val="28"/>
        </w:rPr>
        <w:t>в</w:t>
      </w:r>
      <w:r w:rsidR="007F3120">
        <w:rPr>
          <w:bCs/>
          <w:iCs/>
          <w:noProof/>
          <w:kern w:val="0"/>
          <w:sz w:val="28"/>
          <w:szCs w:val="28"/>
        </w:rPr>
        <w:t xml:space="preserve"> </w:t>
      </w:r>
      <w:r w:rsidR="00675450" w:rsidRPr="00D76286">
        <w:rPr>
          <w:bCs/>
          <w:iCs/>
          <w:noProof/>
          <w:kern w:val="0"/>
          <w:sz w:val="28"/>
          <w:szCs w:val="28"/>
        </w:rPr>
        <w:t>таблице №</w:t>
      </w:r>
      <w:r w:rsidR="00091B7B" w:rsidRPr="00D76286">
        <w:rPr>
          <w:bCs/>
          <w:iCs/>
          <w:noProof/>
          <w:kern w:val="0"/>
          <w:sz w:val="28"/>
          <w:szCs w:val="28"/>
        </w:rPr>
        <w:t xml:space="preserve"> 4</w:t>
      </w:r>
      <w:r w:rsidR="00561056" w:rsidRPr="00D76286">
        <w:rPr>
          <w:bCs/>
          <w:iCs/>
          <w:noProof/>
          <w:kern w:val="0"/>
          <w:sz w:val="28"/>
          <w:szCs w:val="28"/>
        </w:rPr>
        <w:t>.</w:t>
      </w:r>
      <w:r w:rsidR="00F31DA0" w:rsidRPr="00D76286">
        <w:rPr>
          <w:kern w:val="0"/>
          <w:sz w:val="28"/>
          <w:szCs w:val="28"/>
        </w:rPr>
        <w:t xml:space="preserve"> </w:t>
      </w:r>
    </w:p>
    <w:p w14:paraId="576A83B2" w14:textId="6FD084CB" w:rsidR="00561056" w:rsidRPr="00D76286" w:rsidRDefault="00561056" w:rsidP="007F3120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D76286">
        <w:rPr>
          <w:sz w:val="28"/>
          <w:szCs w:val="28"/>
        </w:rPr>
        <w:t>Таблица №</w:t>
      </w:r>
      <w:r w:rsidR="007F3120">
        <w:rPr>
          <w:sz w:val="28"/>
          <w:szCs w:val="28"/>
        </w:rPr>
        <w:t xml:space="preserve"> </w:t>
      </w:r>
      <w:r w:rsidR="00091B7B" w:rsidRPr="00D76286">
        <w:rPr>
          <w:sz w:val="28"/>
          <w:szCs w:val="28"/>
        </w:rPr>
        <w:t>4</w:t>
      </w:r>
    </w:p>
    <w:tbl>
      <w:tblPr>
        <w:tblW w:w="97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"/>
        <w:gridCol w:w="1517"/>
        <w:gridCol w:w="1701"/>
        <w:gridCol w:w="1984"/>
        <w:gridCol w:w="1985"/>
        <w:gridCol w:w="1904"/>
      </w:tblGrid>
      <w:tr w:rsidR="00D76286" w:rsidRPr="007F3120" w14:paraId="382B7301" w14:textId="77777777" w:rsidTr="007F3120">
        <w:trPr>
          <w:cantSplit/>
          <w:trHeight w:val="1984"/>
          <w:tblHeader/>
          <w:jc w:val="center"/>
        </w:trPr>
        <w:tc>
          <w:tcPr>
            <w:tcW w:w="675" w:type="dxa"/>
          </w:tcPr>
          <w:p w14:paraId="7C48731D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 xml:space="preserve">№ </w:t>
            </w:r>
            <w:proofErr w:type="gramStart"/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п</w:t>
            </w:r>
            <w:proofErr w:type="gramEnd"/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/п</w:t>
            </w:r>
          </w:p>
        </w:tc>
        <w:tc>
          <w:tcPr>
            <w:tcW w:w="1517" w:type="dxa"/>
          </w:tcPr>
          <w:p w14:paraId="027509F0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Условный номер образуемого </w:t>
            </w: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земельного участка (части земельного участка)</w:t>
            </w:r>
          </w:p>
        </w:tc>
        <w:tc>
          <w:tcPr>
            <w:tcW w:w="1701" w:type="dxa"/>
          </w:tcPr>
          <w:p w14:paraId="5F0AECF7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Кадастровый номер существующего земельного </w:t>
            </w: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участка</w:t>
            </w:r>
          </w:p>
        </w:tc>
        <w:tc>
          <w:tcPr>
            <w:tcW w:w="1984" w:type="dxa"/>
          </w:tcPr>
          <w:p w14:paraId="1A23D24E" w14:textId="77777777" w:rsidR="0050175F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Сведения </w:t>
            </w:r>
          </w:p>
          <w:p w14:paraId="4131A317" w14:textId="6B47BBBF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об отнесении</w:t>
            </w:r>
          </w:p>
          <w:p w14:paraId="284A6E4B" w14:textId="45D4B04B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(</w:t>
            </w:r>
            <w:proofErr w:type="spellStart"/>
            <w:r w:rsidRPr="007F3120">
              <w:rPr>
                <w:rFonts w:cs="Times New Roman"/>
                <w:spacing w:val="-4"/>
                <w:sz w:val="22"/>
                <w:szCs w:val="22"/>
              </w:rPr>
              <w:t>неотнесении</w:t>
            </w:r>
            <w:proofErr w:type="spellEnd"/>
            <w:r w:rsidRPr="007F3120">
              <w:rPr>
                <w:rFonts w:cs="Times New Roman"/>
                <w:spacing w:val="-4"/>
                <w:sz w:val="22"/>
                <w:szCs w:val="22"/>
              </w:rPr>
              <w:t>) образуем</w:t>
            </w:r>
            <w:r w:rsidR="0050175F" w:rsidRPr="007F3120">
              <w:rPr>
                <w:rFonts w:cs="Times New Roman"/>
                <w:spacing w:val="-4"/>
                <w:sz w:val="22"/>
                <w:szCs w:val="22"/>
              </w:rPr>
              <w:t>ого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земельн</w:t>
            </w:r>
            <w:r w:rsidR="0050175F" w:rsidRPr="007F3120">
              <w:rPr>
                <w:rFonts w:cs="Times New Roman"/>
                <w:spacing w:val="-4"/>
                <w:sz w:val="22"/>
                <w:szCs w:val="22"/>
              </w:rPr>
              <w:t>ого участка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к территории общего пользования</w:t>
            </w:r>
          </w:p>
        </w:tc>
        <w:tc>
          <w:tcPr>
            <w:tcW w:w="1985" w:type="dxa"/>
          </w:tcPr>
          <w:p w14:paraId="561E4413" w14:textId="4CDED77B" w:rsidR="0050175F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Площадь земельного участка (части земельного участка), предполагаемого к</w:t>
            </w:r>
            <w:r w:rsidR="007F3120">
              <w:rPr>
                <w:rFonts w:cs="Times New Roman"/>
                <w:spacing w:val="-4"/>
                <w:sz w:val="22"/>
                <w:szCs w:val="22"/>
              </w:rPr>
              <w:t> 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изъятию,</w:t>
            </w:r>
          </w:p>
          <w:p w14:paraId="4A75EAEB" w14:textId="1C844A51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кв. м</w:t>
            </w:r>
          </w:p>
        </w:tc>
        <w:tc>
          <w:tcPr>
            <w:tcW w:w="1904" w:type="dxa"/>
          </w:tcPr>
          <w:p w14:paraId="28C211A3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Изъятие для государственных или </w:t>
            </w: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муниципальных нужд</w:t>
            </w:r>
          </w:p>
        </w:tc>
      </w:tr>
      <w:tr w:rsidR="00D76286" w:rsidRPr="007F3120" w14:paraId="1AC64151" w14:textId="77777777" w:rsidTr="007F3120">
        <w:trPr>
          <w:jc w:val="center"/>
        </w:trPr>
        <w:tc>
          <w:tcPr>
            <w:tcW w:w="675" w:type="dxa"/>
          </w:tcPr>
          <w:p w14:paraId="27EB3F67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1517" w:type="dxa"/>
          </w:tcPr>
          <w:p w14:paraId="06EC0F43" w14:textId="0BDF1B0A" w:rsidR="00796544" w:rsidRPr="007F3120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:ЗУ11</w:t>
            </w:r>
          </w:p>
        </w:tc>
        <w:tc>
          <w:tcPr>
            <w:tcW w:w="1701" w:type="dxa"/>
          </w:tcPr>
          <w:p w14:paraId="291243B3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CBBF302" w14:textId="39255AE8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7F3120">
              <w:rPr>
                <w:rFonts w:cs="Times New Roman"/>
                <w:spacing w:val="-4"/>
                <w:sz w:val="22"/>
                <w:szCs w:val="22"/>
              </w:rPr>
              <w:t xml:space="preserve">12.0.1 </w:t>
            </w:r>
            <w:r w:rsidR="006163D6" w:rsidRPr="007F3120">
              <w:rPr>
                <w:rFonts w:cs="Times New Roman"/>
                <w:spacing w:val="-4"/>
                <w:sz w:val="22"/>
                <w:szCs w:val="22"/>
              </w:rPr>
              <w:t>Улично-дорожная сеть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</w:p>
        </w:tc>
        <w:tc>
          <w:tcPr>
            <w:tcW w:w="1985" w:type="dxa"/>
          </w:tcPr>
          <w:p w14:paraId="11666A6C" w14:textId="1A78076B" w:rsidR="00796544" w:rsidRPr="007F3120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612</w:t>
            </w:r>
          </w:p>
        </w:tc>
        <w:tc>
          <w:tcPr>
            <w:tcW w:w="1904" w:type="dxa"/>
          </w:tcPr>
          <w:p w14:paraId="210D6AC8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1039CD11" w14:textId="77777777" w:rsidTr="007F3120">
        <w:trPr>
          <w:jc w:val="center"/>
        </w:trPr>
        <w:tc>
          <w:tcPr>
            <w:tcW w:w="675" w:type="dxa"/>
          </w:tcPr>
          <w:p w14:paraId="173D0AAF" w14:textId="091D046F" w:rsidR="006163D6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1517" w:type="dxa"/>
          </w:tcPr>
          <w:p w14:paraId="1BCF8D54" w14:textId="02B8B3E0" w:rsidR="006163D6" w:rsidRPr="007F3120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:ЗУ139</w:t>
            </w:r>
          </w:p>
        </w:tc>
        <w:tc>
          <w:tcPr>
            <w:tcW w:w="1701" w:type="dxa"/>
          </w:tcPr>
          <w:p w14:paraId="046D9A5F" w14:textId="02D9512D" w:rsidR="006163D6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7BC7F398" w14:textId="660BD2AF" w:rsidR="006163D6" w:rsidRPr="007F3120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40D8FA31" w14:textId="6E9E8245" w:rsidR="006163D6" w:rsidRPr="007F3120" w:rsidRDefault="006163D6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10624</w:t>
            </w:r>
          </w:p>
        </w:tc>
        <w:tc>
          <w:tcPr>
            <w:tcW w:w="1904" w:type="dxa"/>
          </w:tcPr>
          <w:p w14:paraId="5F02F9E6" w14:textId="51F88F8B" w:rsidR="006163D6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71B6082" w14:textId="77777777" w:rsidTr="007F3120">
        <w:trPr>
          <w:jc w:val="center"/>
        </w:trPr>
        <w:tc>
          <w:tcPr>
            <w:tcW w:w="675" w:type="dxa"/>
          </w:tcPr>
          <w:p w14:paraId="42C47EEB" w14:textId="5ACED0FB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1517" w:type="dxa"/>
          </w:tcPr>
          <w:p w14:paraId="0745C39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:ЗУ140</w:t>
            </w:r>
          </w:p>
        </w:tc>
        <w:tc>
          <w:tcPr>
            <w:tcW w:w="1701" w:type="dxa"/>
          </w:tcPr>
          <w:p w14:paraId="1A6CE62D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5EC704EB" w14:textId="5F106A02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14148A8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1645</w:t>
            </w:r>
          </w:p>
        </w:tc>
        <w:tc>
          <w:tcPr>
            <w:tcW w:w="1904" w:type="dxa"/>
          </w:tcPr>
          <w:p w14:paraId="7313511B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18B9CEE" w14:textId="77777777" w:rsidTr="007F3120">
        <w:trPr>
          <w:jc w:val="center"/>
        </w:trPr>
        <w:tc>
          <w:tcPr>
            <w:tcW w:w="675" w:type="dxa"/>
          </w:tcPr>
          <w:p w14:paraId="0052440E" w14:textId="2932EDF8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1517" w:type="dxa"/>
          </w:tcPr>
          <w:p w14:paraId="6F0984F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:ЗУ141</w:t>
            </w:r>
          </w:p>
        </w:tc>
        <w:tc>
          <w:tcPr>
            <w:tcW w:w="1701" w:type="dxa"/>
          </w:tcPr>
          <w:p w14:paraId="5B3F7E5B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2DDF43F3" w14:textId="3F10C20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Благоустройство 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территории)</w:t>
            </w:r>
            <w:proofErr w:type="gramEnd"/>
          </w:p>
        </w:tc>
        <w:tc>
          <w:tcPr>
            <w:tcW w:w="1985" w:type="dxa"/>
          </w:tcPr>
          <w:p w14:paraId="693E816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397</w:t>
            </w:r>
          </w:p>
        </w:tc>
        <w:tc>
          <w:tcPr>
            <w:tcW w:w="1904" w:type="dxa"/>
          </w:tcPr>
          <w:p w14:paraId="1DF7ABEE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6114EB42" w14:textId="77777777" w:rsidTr="007F3120">
        <w:trPr>
          <w:jc w:val="center"/>
        </w:trPr>
        <w:tc>
          <w:tcPr>
            <w:tcW w:w="675" w:type="dxa"/>
          </w:tcPr>
          <w:p w14:paraId="24103DA4" w14:textId="2A5EB58E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lastRenderedPageBreak/>
              <w:t>5</w:t>
            </w:r>
          </w:p>
        </w:tc>
        <w:tc>
          <w:tcPr>
            <w:tcW w:w="1517" w:type="dxa"/>
          </w:tcPr>
          <w:p w14:paraId="1E1974A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:ЗУ142</w:t>
            </w:r>
          </w:p>
        </w:tc>
        <w:tc>
          <w:tcPr>
            <w:tcW w:w="1701" w:type="dxa"/>
          </w:tcPr>
          <w:p w14:paraId="519BF2DE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6C11932" w14:textId="3315AD4F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18F0783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4679</w:t>
            </w:r>
          </w:p>
        </w:tc>
        <w:tc>
          <w:tcPr>
            <w:tcW w:w="1904" w:type="dxa"/>
          </w:tcPr>
          <w:p w14:paraId="5C41BDA3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E74ACB7" w14:textId="77777777" w:rsidTr="007F3120">
        <w:trPr>
          <w:jc w:val="center"/>
        </w:trPr>
        <w:tc>
          <w:tcPr>
            <w:tcW w:w="675" w:type="dxa"/>
          </w:tcPr>
          <w:p w14:paraId="7A922308" w14:textId="3F1EE708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6</w:t>
            </w:r>
          </w:p>
        </w:tc>
        <w:tc>
          <w:tcPr>
            <w:tcW w:w="1517" w:type="dxa"/>
          </w:tcPr>
          <w:p w14:paraId="5356E4D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:ЗУ143</w:t>
            </w:r>
          </w:p>
        </w:tc>
        <w:tc>
          <w:tcPr>
            <w:tcW w:w="1701" w:type="dxa"/>
          </w:tcPr>
          <w:p w14:paraId="4796CEF9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  <w:lang w:val="en-US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984" w:type="dxa"/>
          </w:tcPr>
          <w:p w14:paraId="7F8EF461" w14:textId="4C873559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2A4229D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3941</w:t>
            </w:r>
          </w:p>
        </w:tc>
        <w:tc>
          <w:tcPr>
            <w:tcW w:w="1904" w:type="dxa"/>
          </w:tcPr>
          <w:p w14:paraId="474C2001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2C2E0BC7" w14:textId="77777777" w:rsidTr="007F3120">
        <w:trPr>
          <w:jc w:val="center"/>
        </w:trPr>
        <w:tc>
          <w:tcPr>
            <w:tcW w:w="675" w:type="dxa"/>
          </w:tcPr>
          <w:p w14:paraId="6D12C6F6" w14:textId="3FE55486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7</w:t>
            </w:r>
          </w:p>
        </w:tc>
        <w:tc>
          <w:tcPr>
            <w:tcW w:w="1517" w:type="dxa"/>
          </w:tcPr>
          <w:p w14:paraId="0467CD7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:ЗУ144</w:t>
            </w:r>
          </w:p>
        </w:tc>
        <w:tc>
          <w:tcPr>
            <w:tcW w:w="1701" w:type="dxa"/>
          </w:tcPr>
          <w:p w14:paraId="1D414E7B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  <w:lang w:val="en-US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  <w:lang w:val="en-US"/>
              </w:rPr>
              <w:t>-</w:t>
            </w:r>
          </w:p>
        </w:tc>
        <w:tc>
          <w:tcPr>
            <w:tcW w:w="1984" w:type="dxa"/>
          </w:tcPr>
          <w:p w14:paraId="6D6C83C5" w14:textId="4D39718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77081A8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5658</w:t>
            </w:r>
          </w:p>
        </w:tc>
        <w:tc>
          <w:tcPr>
            <w:tcW w:w="1904" w:type="dxa"/>
          </w:tcPr>
          <w:p w14:paraId="0CEE4732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1ABCCB3" w14:textId="77777777" w:rsidTr="007F3120">
        <w:trPr>
          <w:jc w:val="center"/>
        </w:trPr>
        <w:tc>
          <w:tcPr>
            <w:tcW w:w="675" w:type="dxa"/>
          </w:tcPr>
          <w:p w14:paraId="7D86971F" w14:textId="7C424F3B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8</w:t>
            </w:r>
          </w:p>
        </w:tc>
        <w:tc>
          <w:tcPr>
            <w:tcW w:w="1517" w:type="dxa"/>
          </w:tcPr>
          <w:p w14:paraId="2F608B8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:ЗУ145</w:t>
            </w:r>
          </w:p>
        </w:tc>
        <w:tc>
          <w:tcPr>
            <w:tcW w:w="1701" w:type="dxa"/>
          </w:tcPr>
          <w:p w14:paraId="25D693D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3F25CFF" w14:textId="4ADC9B86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73E67DD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2203</w:t>
            </w:r>
          </w:p>
        </w:tc>
        <w:tc>
          <w:tcPr>
            <w:tcW w:w="1904" w:type="dxa"/>
          </w:tcPr>
          <w:p w14:paraId="6C75E3A9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1BAF33D" w14:textId="77777777" w:rsidTr="007F3120">
        <w:trPr>
          <w:jc w:val="center"/>
        </w:trPr>
        <w:tc>
          <w:tcPr>
            <w:tcW w:w="675" w:type="dxa"/>
          </w:tcPr>
          <w:p w14:paraId="36D89DB5" w14:textId="24F425E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9</w:t>
            </w:r>
          </w:p>
        </w:tc>
        <w:tc>
          <w:tcPr>
            <w:tcW w:w="1517" w:type="dxa"/>
          </w:tcPr>
          <w:p w14:paraId="2F2708D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:ЗУ146</w:t>
            </w:r>
          </w:p>
        </w:tc>
        <w:tc>
          <w:tcPr>
            <w:tcW w:w="1701" w:type="dxa"/>
          </w:tcPr>
          <w:p w14:paraId="0789FF2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540E9B70" w14:textId="25185D18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4F6E05D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3852</w:t>
            </w:r>
          </w:p>
        </w:tc>
        <w:tc>
          <w:tcPr>
            <w:tcW w:w="1904" w:type="dxa"/>
          </w:tcPr>
          <w:p w14:paraId="4AE296A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11562357" w14:textId="77777777" w:rsidTr="007F3120">
        <w:trPr>
          <w:jc w:val="center"/>
        </w:trPr>
        <w:tc>
          <w:tcPr>
            <w:tcW w:w="675" w:type="dxa"/>
          </w:tcPr>
          <w:p w14:paraId="2C125230" w14:textId="3E48CAF8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10</w:t>
            </w:r>
          </w:p>
        </w:tc>
        <w:tc>
          <w:tcPr>
            <w:tcW w:w="1517" w:type="dxa"/>
          </w:tcPr>
          <w:p w14:paraId="55E7CBF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:ЗУ147</w:t>
            </w:r>
          </w:p>
        </w:tc>
        <w:tc>
          <w:tcPr>
            <w:tcW w:w="1701" w:type="dxa"/>
          </w:tcPr>
          <w:p w14:paraId="3889668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0A2E222E" w14:textId="5BAD29D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26E204D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2046</w:t>
            </w:r>
          </w:p>
        </w:tc>
        <w:tc>
          <w:tcPr>
            <w:tcW w:w="1904" w:type="dxa"/>
          </w:tcPr>
          <w:p w14:paraId="47E0ACE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28A70C9" w14:textId="77777777" w:rsidTr="007F3120">
        <w:trPr>
          <w:jc w:val="center"/>
        </w:trPr>
        <w:tc>
          <w:tcPr>
            <w:tcW w:w="675" w:type="dxa"/>
          </w:tcPr>
          <w:p w14:paraId="30967907" w14:textId="26FBBF34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11</w:t>
            </w:r>
          </w:p>
        </w:tc>
        <w:tc>
          <w:tcPr>
            <w:tcW w:w="1517" w:type="dxa"/>
          </w:tcPr>
          <w:p w14:paraId="17ADD2C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:ЗУ148</w:t>
            </w:r>
          </w:p>
        </w:tc>
        <w:tc>
          <w:tcPr>
            <w:tcW w:w="1701" w:type="dxa"/>
          </w:tcPr>
          <w:p w14:paraId="027B7F2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56C99564" w14:textId="26A3A08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0E750D3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557</w:t>
            </w:r>
          </w:p>
        </w:tc>
        <w:tc>
          <w:tcPr>
            <w:tcW w:w="1904" w:type="dxa"/>
          </w:tcPr>
          <w:p w14:paraId="3B882F4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050375B" w14:textId="77777777" w:rsidTr="007F3120">
        <w:trPr>
          <w:jc w:val="center"/>
        </w:trPr>
        <w:tc>
          <w:tcPr>
            <w:tcW w:w="675" w:type="dxa"/>
          </w:tcPr>
          <w:p w14:paraId="4415BF7D" w14:textId="3EFE5A00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12</w:t>
            </w:r>
          </w:p>
        </w:tc>
        <w:tc>
          <w:tcPr>
            <w:tcW w:w="1517" w:type="dxa"/>
          </w:tcPr>
          <w:p w14:paraId="115FEA9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:ЗУ149</w:t>
            </w:r>
          </w:p>
        </w:tc>
        <w:tc>
          <w:tcPr>
            <w:tcW w:w="1701" w:type="dxa"/>
          </w:tcPr>
          <w:p w14:paraId="27B8587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6266F05" w14:textId="60E6693D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Благоустройство 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территории)</w:t>
            </w:r>
            <w:proofErr w:type="gramEnd"/>
          </w:p>
        </w:tc>
        <w:tc>
          <w:tcPr>
            <w:tcW w:w="1985" w:type="dxa"/>
          </w:tcPr>
          <w:p w14:paraId="6B7E0FF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9369</w:t>
            </w:r>
          </w:p>
        </w:tc>
        <w:tc>
          <w:tcPr>
            <w:tcW w:w="1904" w:type="dxa"/>
          </w:tcPr>
          <w:p w14:paraId="5E369DC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4CB838C" w14:textId="77777777" w:rsidTr="007F3120">
        <w:trPr>
          <w:jc w:val="center"/>
        </w:trPr>
        <w:tc>
          <w:tcPr>
            <w:tcW w:w="675" w:type="dxa"/>
          </w:tcPr>
          <w:p w14:paraId="50688A41" w14:textId="28F91614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lastRenderedPageBreak/>
              <w:t>13</w:t>
            </w:r>
          </w:p>
        </w:tc>
        <w:tc>
          <w:tcPr>
            <w:tcW w:w="1517" w:type="dxa"/>
          </w:tcPr>
          <w:p w14:paraId="558CC48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:ЗУ150</w:t>
            </w:r>
          </w:p>
        </w:tc>
        <w:tc>
          <w:tcPr>
            <w:tcW w:w="1701" w:type="dxa"/>
          </w:tcPr>
          <w:p w14:paraId="145CD5A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87E04C5" w14:textId="41E2D25B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2589D8E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1630</w:t>
            </w:r>
          </w:p>
        </w:tc>
        <w:tc>
          <w:tcPr>
            <w:tcW w:w="1904" w:type="dxa"/>
          </w:tcPr>
          <w:p w14:paraId="3451E50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6061ED5D" w14:textId="77777777" w:rsidTr="007F3120">
        <w:trPr>
          <w:jc w:val="center"/>
        </w:trPr>
        <w:tc>
          <w:tcPr>
            <w:tcW w:w="675" w:type="dxa"/>
          </w:tcPr>
          <w:p w14:paraId="4E827B6F" w14:textId="7247A72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14</w:t>
            </w:r>
          </w:p>
        </w:tc>
        <w:tc>
          <w:tcPr>
            <w:tcW w:w="1517" w:type="dxa"/>
          </w:tcPr>
          <w:p w14:paraId="7EC6288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:ЗУ151</w:t>
            </w:r>
          </w:p>
        </w:tc>
        <w:tc>
          <w:tcPr>
            <w:tcW w:w="1701" w:type="dxa"/>
          </w:tcPr>
          <w:p w14:paraId="130E207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1FFFF8C1" w14:textId="3F9996C4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(12.0.2.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территории)</w:t>
            </w:r>
            <w:proofErr w:type="gramEnd"/>
          </w:p>
        </w:tc>
        <w:tc>
          <w:tcPr>
            <w:tcW w:w="1985" w:type="dxa"/>
          </w:tcPr>
          <w:p w14:paraId="39F6CC3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714</w:t>
            </w:r>
          </w:p>
        </w:tc>
        <w:tc>
          <w:tcPr>
            <w:tcW w:w="1904" w:type="dxa"/>
          </w:tcPr>
          <w:p w14:paraId="4C0469F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31714825" w14:textId="77777777" w:rsidTr="007F3120">
        <w:trPr>
          <w:jc w:val="center"/>
        </w:trPr>
        <w:tc>
          <w:tcPr>
            <w:tcW w:w="675" w:type="dxa"/>
          </w:tcPr>
          <w:p w14:paraId="27DBF150" w14:textId="41B8E30C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15</w:t>
            </w:r>
          </w:p>
        </w:tc>
        <w:tc>
          <w:tcPr>
            <w:tcW w:w="1517" w:type="dxa"/>
          </w:tcPr>
          <w:p w14:paraId="3BC54C7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:ЗУ152</w:t>
            </w:r>
          </w:p>
        </w:tc>
        <w:tc>
          <w:tcPr>
            <w:tcW w:w="1701" w:type="dxa"/>
          </w:tcPr>
          <w:p w14:paraId="1B12AF1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6D31078" w14:textId="4F3A1D78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5A2B97A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94651</w:t>
            </w:r>
          </w:p>
        </w:tc>
        <w:tc>
          <w:tcPr>
            <w:tcW w:w="1904" w:type="dxa"/>
          </w:tcPr>
          <w:p w14:paraId="55657CC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2DF8764B" w14:textId="77777777" w:rsidTr="007F3120">
        <w:trPr>
          <w:jc w:val="center"/>
        </w:trPr>
        <w:tc>
          <w:tcPr>
            <w:tcW w:w="675" w:type="dxa"/>
          </w:tcPr>
          <w:p w14:paraId="61E98975" w14:textId="0A148062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16</w:t>
            </w:r>
          </w:p>
        </w:tc>
        <w:tc>
          <w:tcPr>
            <w:tcW w:w="1517" w:type="dxa"/>
          </w:tcPr>
          <w:p w14:paraId="574B3B6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:ЗУ153</w:t>
            </w:r>
          </w:p>
        </w:tc>
        <w:tc>
          <w:tcPr>
            <w:tcW w:w="1701" w:type="dxa"/>
          </w:tcPr>
          <w:p w14:paraId="7C3389F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04143AA" w14:textId="480CB91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42CDB6B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1100</w:t>
            </w:r>
          </w:p>
        </w:tc>
        <w:tc>
          <w:tcPr>
            <w:tcW w:w="1904" w:type="dxa"/>
          </w:tcPr>
          <w:p w14:paraId="68E82C4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33FDE66" w14:textId="77777777" w:rsidTr="007F3120">
        <w:trPr>
          <w:jc w:val="center"/>
        </w:trPr>
        <w:tc>
          <w:tcPr>
            <w:tcW w:w="675" w:type="dxa"/>
          </w:tcPr>
          <w:p w14:paraId="2FDED970" w14:textId="5106EBDF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17</w:t>
            </w:r>
          </w:p>
        </w:tc>
        <w:tc>
          <w:tcPr>
            <w:tcW w:w="1517" w:type="dxa"/>
          </w:tcPr>
          <w:p w14:paraId="13486E6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:ЗУ154</w:t>
            </w:r>
          </w:p>
        </w:tc>
        <w:tc>
          <w:tcPr>
            <w:tcW w:w="1701" w:type="dxa"/>
          </w:tcPr>
          <w:p w14:paraId="5CBF977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D239A36" w14:textId="5A35FD30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19DFD08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470</w:t>
            </w:r>
          </w:p>
        </w:tc>
        <w:tc>
          <w:tcPr>
            <w:tcW w:w="1904" w:type="dxa"/>
          </w:tcPr>
          <w:p w14:paraId="3A4E91E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659FB695" w14:textId="77777777" w:rsidTr="007F3120">
        <w:trPr>
          <w:jc w:val="center"/>
        </w:trPr>
        <w:tc>
          <w:tcPr>
            <w:tcW w:w="675" w:type="dxa"/>
          </w:tcPr>
          <w:p w14:paraId="7443D195" w14:textId="31AE617C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18</w:t>
            </w:r>
          </w:p>
        </w:tc>
        <w:tc>
          <w:tcPr>
            <w:tcW w:w="1517" w:type="dxa"/>
          </w:tcPr>
          <w:p w14:paraId="68CC3BE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:ЗУ155</w:t>
            </w:r>
          </w:p>
        </w:tc>
        <w:tc>
          <w:tcPr>
            <w:tcW w:w="1701" w:type="dxa"/>
          </w:tcPr>
          <w:p w14:paraId="7E2434E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E0FB15B" w14:textId="5E1FBA1C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4B13C5B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1922</w:t>
            </w:r>
          </w:p>
        </w:tc>
        <w:tc>
          <w:tcPr>
            <w:tcW w:w="1904" w:type="dxa"/>
          </w:tcPr>
          <w:p w14:paraId="5094557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DF5BF70" w14:textId="77777777" w:rsidTr="007F3120">
        <w:trPr>
          <w:jc w:val="center"/>
        </w:trPr>
        <w:tc>
          <w:tcPr>
            <w:tcW w:w="675" w:type="dxa"/>
          </w:tcPr>
          <w:p w14:paraId="3B2C51BD" w14:textId="7A7B0423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19</w:t>
            </w:r>
          </w:p>
        </w:tc>
        <w:tc>
          <w:tcPr>
            <w:tcW w:w="1517" w:type="dxa"/>
          </w:tcPr>
          <w:p w14:paraId="2E4890C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:ЗУ156</w:t>
            </w:r>
          </w:p>
        </w:tc>
        <w:tc>
          <w:tcPr>
            <w:tcW w:w="1701" w:type="dxa"/>
          </w:tcPr>
          <w:p w14:paraId="30E8242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54C0970E" w14:textId="1446E7F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7B6FE39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2366</w:t>
            </w:r>
          </w:p>
        </w:tc>
        <w:tc>
          <w:tcPr>
            <w:tcW w:w="1904" w:type="dxa"/>
          </w:tcPr>
          <w:p w14:paraId="0E7A896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2C1B1BCB" w14:textId="77777777" w:rsidTr="007F3120">
        <w:trPr>
          <w:jc w:val="center"/>
        </w:trPr>
        <w:tc>
          <w:tcPr>
            <w:tcW w:w="675" w:type="dxa"/>
          </w:tcPr>
          <w:p w14:paraId="27BDD3B3" w14:textId="085BA1DD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20</w:t>
            </w:r>
          </w:p>
        </w:tc>
        <w:tc>
          <w:tcPr>
            <w:tcW w:w="1517" w:type="dxa"/>
          </w:tcPr>
          <w:p w14:paraId="386F53B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:ЗУ157</w:t>
            </w:r>
          </w:p>
        </w:tc>
        <w:tc>
          <w:tcPr>
            <w:tcW w:w="1701" w:type="dxa"/>
          </w:tcPr>
          <w:p w14:paraId="21EB7D9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23D7865" w14:textId="0C4B0736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6B40AE8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1565</w:t>
            </w:r>
          </w:p>
        </w:tc>
        <w:tc>
          <w:tcPr>
            <w:tcW w:w="1904" w:type="dxa"/>
          </w:tcPr>
          <w:p w14:paraId="2B746A3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5AAD70F9" w14:textId="77777777" w:rsidTr="007F3120">
        <w:trPr>
          <w:jc w:val="center"/>
        </w:trPr>
        <w:tc>
          <w:tcPr>
            <w:tcW w:w="675" w:type="dxa"/>
          </w:tcPr>
          <w:p w14:paraId="2705F87D" w14:textId="1B1C0F5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21</w:t>
            </w:r>
          </w:p>
        </w:tc>
        <w:tc>
          <w:tcPr>
            <w:tcW w:w="1517" w:type="dxa"/>
          </w:tcPr>
          <w:p w14:paraId="2B1AA0A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:ЗУ158</w:t>
            </w:r>
          </w:p>
        </w:tc>
        <w:tc>
          <w:tcPr>
            <w:tcW w:w="1701" w:type="dxa"/>
          </w:tcPr>
          <w:p w14:paraId="379257A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0439567F" w14:textId="4A1EBC0C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6B7FBC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609</w:t>
            </w:r>
          </w:p>
        </w:tc>
        <w:tc>
          <w:tcPr>
            <w:tcW w:w="1904" w:type="dxa"/>
          </w:tcPr>
          <w:p w14:paraId="7B4329F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3CB7186F" w14:textId="77777777" w:rsidTr="007F3120">
        <w:trPr>
          <w:jc w:val="center"/>
        </w:trPr>
        <w:tc>
          <w:tcPr>
            <w:tcW w:w="675" w:type="dxa"/>
          </w:tcPr>
          <w:p w14:paraId="4AD3D9B2" w14:textId="050DBED7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lastRenderedPageBreak/>
              <w:t>22</w:t>
            </w:r>
          </w:p>
        </w:tc>
        <w:tc>
          <w:tcPr>
            <w:tcW w:w="1517" w:type="dxa"/>
          </w:tcPr>
          <w:p w14:paraId="3C53685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:ЗУ159</w:t>
            </w:r>
          </w:p>
        </w:tc>
        <w:tc>
          <w:tcPr>
            <w:tcW w:w="1701" w:type="dxa"/>
          </w:tcPr>
          <w:p w14:paraId="66D5BF6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11D5D77" w14:textId="44CA0B40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4E975FC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417</w:t>
            </w:r>
          </w:p>
        </w:tc>
        <w:tc>
          <w:tcPr>
            <w:tcW w:w="1904" w:type="dxa"/>
          </w:tcPr>
          <w:p w14:paraId="2042C61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5375DB82" w14:textId="77777777" w:rsidTr="007F3120">
        <w:trPr>
          <w:jc w:val="center"/>
        </w:trPr>
        <w:tc>
          <w:tcPr>
            <w:tcW w:w="675" w:type="dxa"/>
          </w:tcPr>
          <w:p w14:paraId="57312241" w14:textId="455509DD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23</w:t>
            </w:r>
          </w:p>
        </w:tc>
        <w:tc>
          <w:tcPr>
            <w:tcW w:w="1517" w:type="dxa"/>
          </w:tcPr>
          <w:p w14:paraId="12FBFFD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:ЗУ160</w:t>
            </w:r>
          </w:p>
        </w:tc>
        <w:tc>
          <w:tcPr>
            <w:tcW w:w="1701" w:type="dxa"/>
          </w:tcPr>
          <w:p w14:paraId="6892A7F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5D432FF5" w14:textId="265D8F72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7593B9C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1055</w:t>
            </w:r>
          </w:p>
        </w:tc>
        <w:tc>
          <w:tcPr>
            <w:tcW w:w="1904" w:type="dxa"/>
          </w:tcPr>
          <w:p w14:paraId="3F4BA14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210720BC" w14:textId="77777777" w:rsidTr="007F3120">
        <w:trPr>
          <w:jc w:val="center"/>
        </w:trPr>
        <w:tc>
          <w:tcPr>
            <w:tcW w:w="675" w:type="dxa"/>
          </w:tcPr>
          <w:p w14:paraId="6B72DA19" w14:textId="6BF5C365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24</w:t>
            </w:r>
          </w:p>
        </w:tc>
        <w:tc>
          <w:tcPr>
            <w:tcW w:w="1517" w:type="dxa"/>
          </w:tcPr>
          <w:p w14:paraId="3025E30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:ЗУ161</w:t>
            </w:r>
          </w:p>
        </w:tc>
        <w:tc>
          <w:tcPr>
            <w:tcW w:w="1701" w:type="dxa"/>
          </w:tcPr>
          <w:p w14:paraId="388427D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0F92CD6" w14:textId="4819F910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3239DD6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805</w:t>
            </w:r>
          </w:p>
        </w:tc>
        <w:tc>
          <w:tcPr>
            <w:tcW w:w="1904" w:type="dxa"/>
          </w:tcPr>
          <w:p w14:paraId="70EF226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545BFFED" w14:textId="77777777" w:rsidTr="007F3120">
        <w:trPr>
          <w:jc w:val="center"/>
        </w:trPr>
        <w:tc>
          <w:tcPr>
            <w:tcW w:w="675" w:type="dxa"/>
          </w:tcPr>
          <w:p w14:paraId="297F8E03" w14:textId="20D2FF7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25</w:t>
            </w:r>
          </w:p>
        </w:tc>
        <w:tc>
          <w:tcPr>
            <w:tcW w:w="1517" w:type="dxa"/>
          </w:tcPr>
          <w:p w14:paraId="1D77C80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:ЗУ162</w:t>
            </w:r>
          </w:p>
        </w:tc>
        <w:tc>
          <w:tcPr>
            <w:tcW w:w="1701" w:type="dxa"/>
          </w:tcPr>
          <w:p w14:paraId="1741A49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C52F0FE" w14:textId="43CD3622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4F42175" w14:textId="7C52F404" w:rsidR="00796544" w:rsidRPr="007F3120" w:rsidRDefault="00273E65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437</w:t>
            </w:r>
          </w:p>
        </w:tc>
        <w:tc>
          <w:tcPr>
            <w:tcW w:w="1904" w:type="dxa"/>
          </w:tcPr>
          <w:p w14:paraId="44B44F8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CF3936E" w14:textId="77777777" w:rsidTr="007F3120">
        <w:trPr>
          <w:jc w:val="center"/>
        </w:trPr>
        <w:tc>
          <w:tcPr>
            <w:tcW w:w="675" w:type="dxa"/>
          </w:tcPr>
          <w:p w14:paraId="68761A09" w14:textId="4659925E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26</w:t>
            </w:r>
          </w:p>
        </w:tc>
        <w:tc>
          <w:tcPr>
            <w:tcW w:w="1517" w:type="dxa"/>
          </w:tcPr>
          <w:p w14:paraId="15D1BD8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:ЗУ163</w:t>
            </w:r>
          </w:p>
        </w:tc>
        <w:tc>
          <w:tcPr>
            <w:tcW w:w="1701" w:type="dxa"/>
          </w:tcPr>
          <w:p w14:paraId="2A610AA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7E3B436" w14:textId="208B4499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585774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1235</w:t>
            </w:r>
          </w:p>
        </w:tc>
        <w:tc>
          <w:tcPr>
            <w:tcW w:w="1904" w:type="dxa"/>
          </w:tcPr>
          <w:p w14:paraId="0C3CA0D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3884C028" w14:textId="77777777" w:rsidTr="007F3120">
        <w:trPr>
          <w:jc w:val="center"/>
        </w:trPr>
        <w:tc>
          <w:tcPr>
            <w:tcW w:w="675" w:type="dxa"/>
          </w:tcPr>
          <w:p w14:paraId="776B9A54" w14:textId="0BEB1A0F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27</w:t>
            </w:r>
          </w:p>
        </w:tc>
        <w:tc>
          <w:tcPr>
            <w:tcW w:w="1517" w:type="dxa"/>
          </w:tcPr>
          <w:p w14:paraId="760C91A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:ЗУ164</w:t>
            </w:r>
          </w:p>
        </w:tc>
        <w:tc>
          <w:tcPr>
            <w:tcW w:w="1701" w:type="dxa"/>
          </w:tcPr>
          <w:p w14:paraId="5B3BDD4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22A4B626" w14:textId="5CC0631E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3ECA2F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9090</w:t>
            </w:r>
          </w:p>
        </w:tc>
        <w:tc>
          <w:tcPr>
            <w:tcW w:w="1904" w:type="dxa"/>
          </w:tcPr>
          <w:p w14:paraId="48351C2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8D40C16" w14:textId="77777777" w:rsidTr="007F3120">
        <w:trPr>
          <w:jc w:val="center"/>
        </w:trPr>
        <w:tc>
          <w:tcPr>
            <w:tcW w:w="675" w:type="dxa"/>
          </w:tcPr>
          <w:p w14:paraId="57CC91C7" w14:textId="51DCFD00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28</w:t>
            </w:r>
          </w:p>
        </w:tc>
        <w:tc>
          <w:tcPr>
            <w:tcW w:w="1517" w:type="dxa"/>
          </w:tcPr>
          <w:p w14:paraId="5E01519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:ЗУ165</w:t>
            </w:r>
          </w:p>
        </w:tc>
        <w:tc>
          <w:tcPr>
            <w:tcW w:w="1701" w:type="dxa"/>
          </w:tcPr>
          <w:p w14:paraId="73A2EC1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C47DB9D" w14:textId="3FB2F46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7BC0E4C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560</w:t>
            </w:r>
          </w:p>
        </w:tc>
        <w:tc>
          <w:tcPr>
            <w:tcW w:w="1904" w:type="dxa"/>
          </w:tcPr>
          <w:p w14:paraId="3215C930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1B6D988A" w14:textId="77777777" w:rsidTr="007F3120">
        <w:trPr>
          <w:jc w:val="center"/>
        </w:trPr>
        <w:tc>
          <w:tcPr>
            <w:tcW w:w="675" w:type="dxa"/>
          </w:tcPr>
          <w:p w14:paraId="49E04CB5" w14:textId="4F6C0ADD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29</w:t>
            </w:r>
          </w:p>
        </w:tc>
        <w:tc>
          <w:tcPr>
            <w:tcW w:w="1517" w:type="dxa"/>
          </w:tcPr>
          <w:p w14:paraId="3CEB95B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:ЗУ166</w:t>
            </w:r>
          </w:p>
        </w:tc>
        <w:tc>
          <w:tcPr>
            <w:tcW w:w="1701" w:type="dxa"/>
          </w:tcPr>
          <w:p w14:paraId="34DC79A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09330D01" w14:textId="66010909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068687F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520</w:t>
            </w:r>
          </w:p>
        </w:tc>
        <w:tc>
          <w:tcPr>
            <w:tcW w:w="1904" w:type="dxa"/>
          </w:tcPr>
          <w:p w14:paraId="721B468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501DEB9" w14:textId="77777777" w:rsidTr="007F3120">
        <w:trPr>
          <w:jc w:val="center"/>
        </w:trPr>
        <w:tc>
          <w:tcPr>
            <w:tcW w:w="675" w:type="dxa"/>
          </w:tcPr>
          <w:p w14:paraId="5681A466" w14:textId="02FD8842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30</w:t>
            </w:r>
          </w:p>
        </w:tc>
        <w:tc>
          <w:tcPr>
            <w:tcW w:w="1517" w:type="dxa"/>
          </w:tcPr>
          <w:p w14:paraId="468CB4B9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:ЗУ167</w:t>
            </w:r>
          </w:p>
        </w:tc>
        <w:tc>
          <w:tcPr>
            <w:tcW w:w="1701" w:type="dxa"/>
          </w:tcPr>
          <w:p w14:paraId="1EFDE49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0D3838D9" w14:textId="212023B8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40E9A03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406</w:t>
            </w:r>
          </w:p>
        </w:tc>
        <w:tc>
          <w:tcPr>
            <w:tcW w:w="1904" w:type="dxa"/>
          </w:tcPr>
          <w:p w14:paraId="5DB35CF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C23DF68" w14:textId="77777777" w:rsidTr="007F3120">
        <w:trPr>
          <w:jc w:val="center"/>
        </w:trPr>
        <w:tc>
          <w:tcPr>
            <w:tcW w:w="675" w:type="dxa"/>
          </w:tcPr>
          <w:p w14:paraId="73CA3020" w14:textId="7C92D7AA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31</w:t>
            </w:r>
          </w:p>
        </w:tc>
        <w:tc>
          <w:tcPr>
            <w:tcW w:w="1517" w:type="dxa"/>
          </w:tcPr>
          <w:p w14:paraId="2EA5426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:ЗУ168</w:t>
            </w:r>
          </w:p>
        </w:tc>
        <w:tc>
          <w:tcPr>
            <w:tcW w:w="1701" w:type="dxa"/>
          </w:tcPr>
          <w:p w14:paraId="14F1FA6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221F5094" w14:textId="4E4D6C26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Земельный участок общего пользования 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663027A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4758</w:t>
            </w:r>
          </w:p>
        </w:tc>
        <w:tc>
          <w:tcPr>
            <w:tcW w:w="1904" w:type="dxa"/>
          </w:tcPr>
          <w:p w14:paraId="3F62CB7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D4EA54A" w14:textId="77777777" w:rsidTr="007F3120">
        <w:trPr>
          <w:jc w:val="center"/>
        </w:trPr>
        <w:tc>
          <w:tcPr>
            <w:tcW w:w="675" w:type="dxa"/>
          </w:tcPr>
          <w:p w14:paraId="173E7073" w14:textId="026A5AAD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lastRenderedPageBreak/>
              <w:t>32</w:t>
            </w:r>
          </w:p>
        </w:tc>
        <w:tc>
          <w:tcPr>
            <w:tcW w:w="1517" w:type="dxa"/>
          </w:tcPr>
          <w:p w14:paraId="516CB32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:ЗУ169</w:t>
            </w:r>
          </w:p>
        </w:tc>
        <w:tc>
          <w:tcPr>
            <w:tcW w:w="1701" w:type="dxa"/>
          </w:tcPr>
          <w:p w14:paraId="5222EFE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21599AD4" w14:textId="67D92452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059575C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1931</w:t>
            </w:r>
          </w:p>
        </w:tc>
        <w:tc>
          <w:tcPr>
            <w:tcW w:w="1904" w:type="dxa"/>
          </w:tcPr>
          <w:p w14:paraId="51D541E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E4402E5" w14:textId="77777777" w:rsidTr="007F3120">
        <w:trPr>
          <w:jc w:val="center"/>
        </w:trPr>
        <w:tc>
          <w:tcPr>
            <w:tcW w:w="675" w:type="dxa"/>
          </w:tcPr>
          <w:p w14:paraId="4D280EAE" w14:textId="46A33EEB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33</w:t>
            </w:r>
          </w:p>
        </w:tc>
        <w:tc>
          <w:tcPr>
            <w:tcW w:w="1517" w:type="dxa"/>
          </w:tcPr>
          <w:p w14:paraId="14C7FA5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:ЗУ170</w:t>
            </w:r>
          </w:p>
        </w:tc>
        <w:tc>
          <w:tcPr>
            <w:tcW w:w="1701" w:type="dxa"/>
          </w:tcPr>
          <w:p w14:paraId="56DC6A6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0EA8FC3" w14:textId="65B1D454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(12.0.1.</w:t>
            </w:r>
            <w:proofErr w:type="gramEnd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 Улично-дорожная сеть)</w:t>
            </w:r>
          </w:p>
        </w:tc>
        <w:tc>
          <w:tcPr>
            <w:tcW w:w="1985" w:type="dxa"/>
          </w:tcPr>
          <w:p w14:paraId="219A1B5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3718</w:t>
            </w:r>
          </w:p>
        </w:tc>
        <w:tc>
          <w:tcPr>
            <w:tcW w:w="1904" w:type="dxa"/>
          </w:tcPr>
          <w:p w14:paraId="30177082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3CE4008" w14:textId="77777777" w:rsidTr="007F3120">
        <w:trPr>
          <w:jc w:val="center"/>
        </w:trPr>
        <w:tc>
          <w:tcPr>
            <w:tcW w:w="675" w:type="dxa"/>
          </w:tcPr>
          <w:p w14:paraId="622FD299" w14:textId="021A36FF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34</w:t>
            </w:r>
          </w:p>
        </w:tc>
        <w:tc>
          <w:tcPr>
            <w:tcW w:w="1517" w:type="dxa"/>
          </w:tcPr>
          <w:p w14:paraId="5FAF156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:ЗУ171</w:t>
            </w:r>
          </w:p>
        </w:tc>
        <w:tc>
          <w:tcPr>
            <w:tcW w:w="1701" w:type="dxa"/>
          </w:tcPr>
          <w:p w14:paraId="5AD4870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264DE2E1" w14:textId="44301DD9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15058D7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4074</w:t>
            </w:r>
          </w:p>
        </w:tc>
        <w:tc>
          <w:tcPr>
            <w:tcW w:w="1904" w:type="dxa"/>
          </w:tcPr>
          <w:p w14:paraId="1110926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713E4EDD" w14:textId="77777777" w:rsidTr="007F3120">
        <w:trPr>
          <w:jc w:val="center"/>
        </w:trPr>
        <w:tc>
          <w:tcPr>
            <w:tcW w:w="675" w:type="dxa"/>
          </w:tcPr>
          <w:p w14:paraId="5A7B43FA" w14:textId="71688B1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35</w:t>
            </w:r>
          </w:p>
        </w:tc>
        <w:tc>
          <w:tcPr>
            <w:tcW w:w="1517" w:type="dxa"/>
          </w:tcPr>
          <w:p w14:paraId="45EBBC3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:ЗУ172</w:t>
            </w:r>
          </w:p>
        </w:tc>
        <w:tc>
          <w:tcPr>
            <w:tcW w:w="1701" w:type="dxa"/>
          </w:tcPr>
          <w:p w14:paraId="7F9F6CA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2174B9C" w14:textId="6A4C7191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72BC6188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498</w:t>
            </w:r>
          </w:p>
        </w:tc>
        <w:tc>
          <w:tcPr>
            <w:tcW w:w="1904" w:type="dxa"/>
          </w:tcPr>
          <w:p w14:paraId="3FF691A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045E0BF" w14:textId="77777777" w:rsidTr="007F3120">
        <w:trPr>
          <w:jc w:val="center"/>
        </w:trPr>
        <w:tc>
          <w:tcPr>
            <w:tcW w:w="675" w:type="dxa"/>
          </w:tcPr>
          <w:p w14:paraId="7E647203" w14:textId="41E9CC0F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36</w:t>
            </w:r>
          </w:p>
        </w:tc>
        <w:tc>
          <w:tcPr>
            <w:tcW w:w="1517" w:type="dxa"/>
          </w:tcPr>
          <w:p w14:paraId="6E76D57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:ЗУ173</w:t>
            </w:r>
          </w:p>
        </w:tc>
        <w:tc>
          <w:tcPr>
            <w:tcW w:w="1701" w:type="dxa"/>
          </w:tcPr>
          <w:p w14:paraId="5FE9657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17E58714" w14:textId="4F47BD89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5B7BDAB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1614</w:t>
            </w:r>
          </w:p>
        </w:tc>
        <w:tc>
          <w:tcPr>
            <w:tcW w:w="1904" w:type="dxa"/>
          </w:tcPr>
          <w:p w14:paraId="398361A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021CEF69" w14:textId="77777777" w:rsidTr="007F3120">
        <w:trPr>
          <w:jc w:val="center"/>
        </w:trPr>
        <w:tc>
          <w:tcPr>
            <w:tcW w:w="675" w:type="dxa"/>
          </w:tcPr>
          <w:p w14:paraId="13CB9EC9" w14:textId="38F64973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37</w:t>
            </w:r>
          </w:p>
        </w:tc>
        <w:tc>
          <w:tcPr>
            <w:tcW w:w="1517" w:type="dxa"/>
          </w:tcPr>
          <w:p w14:paraId="05973C9F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:ЗУ175</w:t>
            </w:r>
          </w:p>
        </w:tc>
        <w:tc>
          <w:tcPr>
            <w:tcW w:w="1701" w:type="dxa"/>
          </w:tcPr>
          <w:p w14:paraId="15FD5911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34E9AC7" w14:textId="1F0EBCA6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FB75E4" w:rsidRPr="007F3120">
              <w:rPr>
                <w:rFonts w:cs="Times New Roman"/>
                <w:spacing w:val="-4"/>
                <w:sz w:val="22"/>
                <w:szCs w:val="22"/>
              </w:rPr>
              <w:t>2.7.1.</w:t>
            </w:r>
            <w:proofErr w:type="gramEnd"/>
            <w:r w:rsidR="00FB75E4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FB75E4" w:rsidRPr="007F3120">
              <w:rPr>
                <w:rFonts w:cs="Times New Roman"/>
                <w:spacing w:val="-4"/>
                <w:sz w:val="22"/>
                <w:szCs w:val="22"/>
              </w:rPr>
              <w:t>Хранение автотранспорта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699499C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852</w:t>
            </w:r>
          </w:p>
        </w:tc>
        <w:tc>
          <w:tcPr>
            <w:tcW w:w="1904" w:type="dxa"/>
          </w:tcPr>
          <w:p w14:paraId="04DBDF94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5F30F0BF" w14:textId="77777777" w:rsidTr="007F3120">
        <w:trPr>
          <w:jc w:val="center"/>
        </w:trPr>
        <w:tc>
          <w:tcPr>
            <w:tcW w:w="675" w:type="dxa"/>
          </w:tcPr>
          <w:p w14:paraId="2B193CED" w14:textId="6BF20536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38</w:t>
            </w:r>
          </w:p>
        </w:tc>
        <w:tc>
          <w:tcPr>
            <w:tcW w:w="1517" w:type="dxa"/>
          </w:tcPr>
          <w:p w14:paraId="0243294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:ЗУ27</w:t>
            </w:r>
          </w:p>
        </w:tc>
        <w:tc>
          <w:tcPr>
            <w:tcW w:w="1701" w:type="dxa"/>
          </w:tcPr>
          <w:p w14:paraId="6592E60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F8F6998" w14:textId="66EE200E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4BD2CEE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300</w:t>
            </w:r>
          </w:p>
        </w:tc>
        <w:tc>
          <w:tcPr>
            <w:tcW w:w="1904" w:type="dxa"/>
          </w:tcPr>
          <w:p w14:paraId="71582FDC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E3080DC" w14:textId="77777777" w:rsidTr="007F3120">
        <w:trPr>
          <w:jc w:val="center"/>
        </w:trPr>
        <w:tc>
          <w:tcPr>
            <w:tcW w:w="675" w:type="dxa"/>
          </w:tcPr>
          <w:p w14:paraId="7390C9E4" w14:textId="21339C11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39</w:t>
            </w:r>
          </w:p>
        </w:tc>
        <w:tc>
          <w:tcPr>
            <w:tcW w:w="1517" w:type="dxa"/>
          </w:tcPr>
          <w:p w14:paraId="149E2F5C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:ЗУ74</w:t>
            </w:r>
          </w:p>
        </w:tc>
        <w:tc>
          <w:tcPr>
            <w:tcW w:w="1701" w:type="dxa"/>
          </w:tcPr>
          <w:p w14:paraId="138B95E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6D0231E1" w14:textId="29E73451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08406DB7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300</w:t>
            </w:r>
          </w:p>
        </w:tc>
        <w:tc>
          <w:tcPr>
            <w:tcW w:w="1904" w:type="dxa"/>
          </w:tcPr>
          <w:p w14:paraId="2ABDCB64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D76286" w:rsidRPr="007F3120" w14:paraId="4828F0FA" w14:textId="77777777" w:rsidTr="007F3120">
        <w:trPr>
          <w:jc w:val="center"/>
        </w:trPr>
        <w:tc>
          <w:tcPr>
            <w:tcW w:w="675" w:type="dxa"/>
          </w:tcPr>
          <w:p w14:paraId="35CC6757" w14:textId="12CFA70C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40</w:t>
            </w:r>
          </w:p>
        </w:tc>
        <w:tc>
          <w:tcPr>
            <w:tcW w:w="1517" w:type="dxa"/>
          </w:tcPr>
          <w:p w14:paraId="7DA55243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:ЗУ176</w:t>
            </w:r>
          </w:p>
        </w:tc>
        <w:tc>
          <w:tcPr>
            <w:tcW w:w="1701" w:type="dxa"/>
          </w:tcPr>
          <w:p w14:paraId="4A51D67D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409E66E1" w14:textId="0C09865D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 xml:space="preserve">Земельный участок 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17DDAE0B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lastRenderedPageBreak/>
              <w:t>142</w:t>
            </w:r>
          </w:p>
        </w:tc>
        <w:tc>
          <w:tcPr>
            <w:tcW w:w="1904" w:type="dxa"/>
          </w:tcPr>
          <w:p w14:paraId="2E6A897B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  <w:tr w:rsidR="00796544" w:rsidRPr="007F3120" w14:paraId="732647B1" w14:textId="77777777" w:rsidTr="007F3120">
        <w:trPr>
          <w:trHeight w:val="60"/>
          <w:jc w:val="center"/>
        </w:trPr>
        <w:tc>
          <w:tcPr>
            <w:tcW w:w="675" w:type="dxa"/>
          </w:tcPr>
          <w:p w14:paraId="65B1709F" w14:textId="1506671D" w:rsidR="00796544" w:rsidRPr="007F3120" w:rsidRDefault="006163D6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lastRenderedPageBreak/>
              <w:t>41</w:t>
            </w:r>
          </w:p>
        </w:tc>
        <w:tc>
          <w:tcPr>
            <w:tcW w:w="1517" w:type="dxa"/>
          </w:tcPr>
          <w:p w14:paraId="633A80BE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:ЗУ177</w:t>
            </w:r>
          </w:p>
        </w:tc>
        <w:tc>
          <w:tcPr>
            <w:tcW w:w="1701" w:type="dxa"/>
          </w:tcPr>
          <w:p w14:paraId="5669D1F6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14:paraId="34A8BB83" w14:textId="5C27D6FA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proofErr w:type="gramStart"/>
            <w:r w:rsidRPr="007F3120">
              <w:rPr>
                <w:rFonts w:cs="Times New Roman"/>
                <w:spacing w:val="-4"/>
                <w:sz w:val="22"/>
                <w:szCs w:val="22"/>
              </w:rPr>
              <w:t>Земельный участок общего пользования (</w:t>
            </w:r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12.0.2.</w:t>
            </w:r>
            <w:proofErr w:type="gramEnd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 xml:space="preserve"> </w:t>
            </w:r>
            <w:proofErr w:type="gramStart"/>
            <w:r w:rsidR="002A0A32" w:rsidRPr="007F3120">
              <w:rPr>
                <w:rFonts w:cs="Times New Roman"/>
                <w:spacing w:val="-4"/>
                <w:sz w:val="22"/>
                <w:szCs w:val="22"/>
              </w:rPr>
              <w:t>Благоустройство территории</w:t>
            </w:r>
            <w:r w:rsidRPr="007F3120">
              <w:rPr>
                <w:rFonts w:cs="Times New Roman"/>
                <w:spacing w:val="-4"/>
                <w:sz w:val="22"/>
                <w:szCs w:val="22"/>
              </w:rPr>
              <w:t>)</w:t>
            </w:r>
            <w:proofErr w:type="gramEnd"/>
          </w:p>
        </w:tc>
        <w:tc>
          <w:tcPr>
            <w:tcW w:w="1985" w:type="dxa"/>
          </w:tcPr>
          <w:p w14:paraId="482E4EB5" w14:textId="77777777" w:rsidR="00796544" w:rsidRPr="007F3120" w:rsidRDefault="00796544" w:rsidP="009E6E8D">
            <w:pPr>
              <w:pStyle w:val="afff"/>
              <w:jc w:val="center"/>
              <w:rPr>
                <w:rFonts w:cs="Times New Roman"/>
                <w:spacing w:val="-4"/>
                <w:sz w:val="22"/>
                <w:szCs w:val="22"/>
              </w:rPr>
            </w:pPr>
            <w:r w:rsidRPr="007F3120">
              <w:rPr>
                <w:rFonts w:cs="Times New Roman"/>
                <w:spacing w:val="-4"/>
                <w:sz w:val="22"/>
                <w:szCs w:val="22"/>
              </w:rPr>
              <w:t>243</w:t>
            </w:r>
          </w:p>
        </w:tc>
        <w:tc>
          <w:tcPr>
            <w:tcW w:w="1904" w:type="dxa"/>
          </w:tcPr>
          <w:p w14:paraId="338E3F7C" w14:textId="77777777" w:rsidR="00796544" w:rsidRPr="007F3120" w:rsidRDefault="00796544" w:rsidP="009E6E8D">
            <w:pPr>
              <w:pStyle w:val="afff"/>
              <w:jc w:val="center"/>
              <w:rPr>
                <w:rFonts w:eastAsia="Calibri" w:cs="Times New Roman"/>
                <w:spacing w:val="-4"/>
                <w:sz w:val="22"/>
                <w:szCs w:val="22"/>
              </w:rPr>
            </w:pPr>
            <w:r w:rsidRPr="007F3120">
              <w:rPr>
                <w:rFonts w:eastAsia="Calibri" w:cs="Times New Roman"/>
                <w:spacing w:val="-4"/>
                <w:sz w:val="22"/>
                <w:szCs w:val="22"/>
              </w:rPr>
              <w:t>-</w:t>
            </w:r>
          </w:p>
        </w:tc>
      </w:tr>
    </w:tbl>
    <w:p w14:paraId="29FAC8D5" w14:textId="77777777" w:rsidR="00796544" w:rsidRPr="00D76286" w:rsidRDefault="00796544" w:rsidP="007F3120">
      <w:pPr>
        <w:pStyle w:val="af1"/>
        <w:shd w:val="clear" w:color="auto" w:fill="FFFFFF"/>
        <w:suppressAutoHyphens/>
        <w:spacing w:before="0" w:beforeAutospacing="0" w:after="0"/>
        <w:ind w:firstLine="709"/>
        <w:jc w:val="both"/>
        <w:rPr>
          <w:sz w:val="28"/>
          <w:szCs w:val="28"/>
        </w:rPr>
      </w:pPr>
    </w:p>
    <w:p w14:paraId="5EB27C0A" w14:textId="77777777" w:rsidR="0072221A" w:rsidRPr="00D76286" w:rsidRDefault="0072221A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Настоящим проектом предлагается отменить ранее утвержденные красные линии.</w:t>
      </w:r>
    </w:p>
    <w:p w14:paraId="004D68EC" w14:textId="3B64C9C8" w:rsidR="0072221A" w:rsidRPr="00D76286" w:rsidRDefault="0050175F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Согласно п.</w:t>
      </w:r>
      <w:r w:rsidR="0072221A" w:rsidRPr="00D76286">
        <w:rPr>
          <w:noProof/>
          <w:kern w:val="0"/>
          <w:sz w:val="28"/>
          <w:szCs w:val="28"/>
        </w:rPr>
        <w:t xml:space="preserve"> 4.4 СП 42.13330.2016 городское поселение с проектной численностью населения более 1000 тыс. чел. относится к крупнейшим городским поселениям. </w:t>
      </w:r>
      <w:proofErr w:type="gramStart"/>
      <w:r w:rsidR="0072221A" w:rsidRPr="00D76286">
        <w:rPr>
          <w:noProof/>
          <w:kern w:val="0"/>
          <w:sz w:val="28"/>
          <w:szCs w:val="28"/>
        </w:rPr>
        <w:t>Согласно Генеральному плану расчетная численность населения на 2026 год составляет 1327,6 тыс. чел. Расчетные параметры улиц и дорог крупнейших, крупных и больших городов следует принимать по таблице 11.2 СП 42.13330.2016</w:t>
      </w:r>
      <w:r w:rsidRPr="00D76286">
        <w:rPr>
          <w:noProof/>
          <w:kern w:val="0"/>
          <w:sz w:val="28"/>
          <w:szCs w:val="28"/>
        </w:rPr>
        <w:t>,</w:t>
      </w:r>
      <w:r w:rsidR="0072221A" w:rsidRPr="00D76286">
        <w:rPr>
          <w:noProof/>
          <w:kern w:val="0"/>
          <w:sz w:val="28"/>
          <w:szCs w:val="28"/>
        </w:rPr>
        <w:t xml:space="preserve"> согласно которой ширина в</w:t>
      </w:r>
      <w:r w:rsidR="007F3120">
        <w:rPr>
          <w:noProof/>
          <w:kern w:val="0"/>
          <w:sz w:val="28"/>
          <w:szCs w:val="28"/>
        </w:rPr>
        <w:t> </w:t>
      </w:r>
      <w:r w:rsidR="0072221A" w:rsidRPr="00D76286">
        <w:rPr>
          <w:noProof/>
          <w:kern w:val="0"/>
          <w:sz w:val="28"/>
          <w:szCs w:val="28"/>
        </w:rPr>
        <w:t xml:space="preserve">красных линиях </w:t>
      </w:r>
      <w:r w:rsidRPr="00D76286">
        <w:rPr>
          <w:noProof/>
          <w:kern w:val="0"/>
          <w:sz w:val="28"/>
          <w:szCs w:val="28"/>
        </w:rPr>
        <w:t>магистральных дорог –</w:t>
      </w:r>
      <w:r w:rsidR="0072221A" w:rsidRPr="00D76286">
        <w:rPr>
          <w:noProof/>
          <w:kern w:val="0"/>
          <w:sz w:val="28"/>
          <w:szCs w:val="28"/>
        </w:rPr>
        <w:t xml:space="preserve"> 50-100</w:t>
      </w:r>
      <w:r w:rsidRPr="00D76286">
        <w:rPr>
          <w:noProof/>
          <w:kern w:val="0"/>
          <w:sz w:val="28"/>
          <w:szCs w:val="28"/>
        </w:rPr>
        <w:t xml:space="preserve"> м; магистральных улиц –</w:t>
      </w:r>
      <w:r w:rsidR="0072221A" w:rsidRPr="00D76286">
        <w:rPr>
          <w:noProof/>
          <w:kern w:val="0"/>
          <w:sz w:val="28"/>
          <w:szCs w:val="28"/>
        </w:rPr>
        <w:t xml:space="preserve"> 40-100</w:t>
      </w:r>
      <w:r w:rsidRPr="00D76286">
        <w:rPr>
          <w:noProof/>
          <w:kern w:val="0"/>
          <w:sz w:val="28"/>
          <w:szCs w:val="28"/>
        </w:rPr>
        <w:t xml:space="preserve"> м</w:t>
      </w:r>
      <w:r w:rsidR="0072221A" w:rsidRPr="00D76286">
        <w:rPr>
          <w:noProof/>
          <w:kern w:val="0"/>
          <w:sz w:val="28"/>
          <w:szCs w:val="28"/>
        </w:rPr>
        <w:t xml:space="preserve">; улиц и дорог местного значения </w:t>
      </w:r>
      <w:r w:rsidRPr="00D76286">
        <w:rPr>
          <w:noProof/>
          <w:kern w:val="0"/>
          <w:sz w:val="28"/>
          <w:szCs w:val="28"/>
        </w:rPr>
        <w:t>–</w:t>
      </w:r>
      <w:r w:rsidR="0072221A" w:rsidRPr="00D76286">
        <w:rPr>
          <w:noProof/>
          <w:kern w:val="0"/>
          <w:sz w:val="28"/>
          <w:szCs w:val="28"/>
        </w:rPr>
        <w:t xml:space="preserve"> 15-30</w:t>
      </w:r>
      <w:r w:rsidRPr="00D76286">
        <w:rPr>
          <w:noProof/>
          <w:kern w:val="0"/>
          <w:sz w:val="28"/>
          <w:szCs w:val="28"/>
        </w:rPr>
        <w:t xml:space="preserve"> м</w:t>
      </w:r>
      <w:r w:rsidR="0072221A" w:rsidRPr="00D76286">
        <w:rPr>
          <w:noProof/>
          <w:kern w:val="0"/>
          <w:sz w:val="28"/>
          <w:szCs w:val="28"/>
        </w:rPr>
        <w:t>.</w:t>
      </w:r>
      <w:proofErr w:type="gramEnd"/>
    </w:p>
    <w:p w14:paraId="34BEDEAE" w14:textId="1219FEFD" w:rsidR="0072221A" w:rsidRPr="00D76286" w:rsidRDefault="007C2ED7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границах проектирования отсу</w:t>
      </w:r>
      <w:r w:rsidR="0072221A" w:rsidRPr="00D76286">
        <w:rPr>
          <w:noProof/>
          <w:kern w:val="0"/>
          <w:sz w:val="28"/>
          <w:szCs w:val="28"/>
        </w:rPr>
        <w:t>т</w:t>
      </w:r>
      <w:r w:rsidRPr="00D76286">
        <w:rPr>
          <w:noProof/>
          <w:kern w:val="0"/>
          <w:sz w:val="28"/>
          <w:szCs w:val="28"/>
        </w:rPr>
        <w:t>ст</w:t>
      </w:r>
      <w:r w:rsidR="0072221A" w:rsidRPr="00D76286">
        <w:rPr>
          <w:noProof/>
          <w:kern w:val="0"/>
          <w:sz w:val="28"/>
          <w:szCs w:val="28"/>
        </w:rPr>
        <w:t xml:space="preserve">вуют </w:t>
      </w:r>
      <w:r w:rsidR="0050175F" w:rsidRPr="00D76286">
        <w:rPr>
          <w:noProof/>
          <w:kern w:val="0"/>
          <w:sz w:val="28"/>
          <w:szCs w:val="28"/>
        </w:rPr>
        <w:t xml:space="preserve">магистральные </w:t>
      </w:r>
      <w:r w:rsidR="0072221A" w:rsidRPr="00D76286">
        <w:rPr>
          <w:noProof/>
          <w:kern w:val="0"/>
          <w:sz w:val="28"/>
          <w:szCs w:val="28"/>
        </w:rPr>
        <w:t xml:space="preserve">улицы </w:t>
      </w:r>
      <w:r w:rsidR="00BF4A69" w:rsidRPr="00D76286">
        <w:rPr>
          <w:noProof/>
          <w:kern w:val="0"/>
          <w:sz w:val="28"/>
          <w:szCs w:val="28"/>
        </w:rPr>
        <w:t>согласно Перечню основных магистральных улиц городского округа город Воронеж, утвержденному в составе Правил благоустройства территори</w:t>
      </w:r>
      <w:r w:rsidR="00AF05C3">
        <w:rPr>
          <w:noProof/>
          <w:kern w:val="0"/>
          <w:sz w:val="28"/>
          <w:szCs w:val="28"/>
        </w:rPr>
        <w:t>й</w:t>
      </w:r>
      <w:r w:rsidR="00BF4A69" w:rsidRPr="00D76286">
        <w:rPr>
          <w:noProof/>
          <w:kern w:val="0"/>
          <w:sz w:val="28"/>
          <w:szCs w:val="28"/>
        </w:rPr>
        <w:t xml:space="preserve"> </w:t>
      </w:r>
      <w:r w:rsidR="00A8306B" w:rsidRPr="00D76286">
        <w:rPr>
          <w:noProof/>
          <w:kern w:val="0"/>
          <w:sz w:val="28"/>
          <w:szCs w:val="28"/>
        </w:rPr>
        <w:t>городского округа город Воронеж решением Воронежской городской Думы от 19.06.2008 №</w:t>
      </w:r>
      <w:r w:rsidR="00AF05C3">
        <w:rPr>
          <w:noProof/>
          <w:kern w:val="0"/>
          <w:sz w:val="28"/>
          <w:szCs w:val="28"/>
        </w:rPr>
        <w:t xml:space="preserve"> </w:t>
      </w:r>
      <w:r w:rsidR="00A8306B" w:rsidRPr="00D76286">
        <w:rPr>
          <w:noProof/>
          <w:kern w:val="0"/>
          <w:sz w:val="28"/>
          <w:szCs w:val="28"/>
        </w:rPr>
        <w:t>190</w:t>
      </w:r>
      <w:r w:rsidR="007F3120">
        <w:rPr>
          <w:noProof/>
          <w:kern w:val="0"/>
          <w:sz w:val="28"/>
          <w:szCs w:val="28"/>
        </w:rPr>
        <w:t>-</w:t>
      </w:r>
      <w:r w:rsidR="00A8306B" w:rsidRPr="00D76286">
        <w:rPr>
          <w:noProof/>
          <w:kern w:val="0"/>
          <w:sz w:val="28"/>
          <w:szCs w:val="28"/>
          <w:lang w:val="en-US"/>
        </w:rPr>
        <w:t>II</w:t>
      </w:r>
      <w:r w:rsidR="00A8306B" w:rsidRPr="00D76286">
        <w:rPr>
          <w:noProof/>
          <w:kern w:val="0"/>
          <w:sz w:val="28"/>
          <w:szCs w:val="28"/>
        </w:rPr>
        <w:t>.</w:t>
      </w:r>
    </w:p>
    <w:p w14:paraId="197194DA" w14:textId="304A2272" w:rsidR="0072221A" w:rsidRPr="00D76286" w:rsidRDefault="00A8306B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Согласно п</w:t>
      </w:r>
      <w:r w:rsidR="0072221A" w:rsidRPr="00D76286">
        <w:rPr>
          <w:noProof/>
          <w:kern w:val="0"/>
          <w:sz w:val="28"/>
          <w:szCs w:val="28"/>
        </w:rPr>
        <w:t xml:space="preserve">остановлению администрации городского округа город Воронеж от </w:t>
      </w:r>
      <w:r w:rsidRPr="00D76286">
        <w:rPr>
          <w:noProof/>
          <w:kern w:val="0"/>
          <w:sz w:val="28"/>
          <w:szCs w:val="28"/>
        </w:rPr>
        <w:t>08.12.</w:t>
      </w:r>
      <w:r w:rsidR="0072221A" w:rsidRPr="00D76286">
        <w:rPr>
          <w:noProof/>
          <w:kern w:val="0"/>
          <w:sz w:val="28"/>
          <w:szCs w:val="28"/>
        </w:rPr>
        <w:t xml:space="preserve">2011 </w:t>
      </w:r>
      <w:r w:rsidR="004B3F4A" w:rsidRPr="00D76286">
        <w:rPr>
          <w:noProof/>
          <w:kern w:val="0"/>
          <w:sz w:val="28"/>
          <w:szCs w:val="28"/>
        </w:rPr>
        <w:t>№</w:t>
      </w:r>
      <w:r w:rsidR="0072221A" w:rsidRPr="00D76286">
        <w:rPr>
          <w:noProof/>
          <w:kern w:val="0"/>
          <w:sz w:val="28"/>
          <w:szCs w:val="28"/>
        </w:rPr>
        <w:t xml:space="preserve"> 1058 «Об утверждении перечня автомобильных дорог общего пользования местного значения городского округа город Воронеж» ул. Майская, ул. Глинки, ул. Ковтуна, ул. Дубянского, </w:t>
      </w:r>
      <w:r w:rsidR="0072221A" w:rsidRPr="00D76286">
        <w:rPr>
          <w:noProof/>
          <w:kern w:val="0"/>
          <w:sz w:val="28"/>
          <w:szCs w:val="28"/>
        </w:rPr>
        <w:lastRenderedPageBreak/>
        <w:t>ул.</w:t>
      </w:r>
      <w:r w:rsidR="007F3120">
        <w:rPr>
          <w:noProof/>
          <w:kern w:val="0"/>
          <w:sz w:val="28"/>
          <w:szCs w:val="28"/>
        </w:rPr>
        <w:t> </w:t>
      </w:r>
      <w:r w:rsidR="0072221A" w:rsidRPr="00D76286">
        <w:rPr>
          <w:noProof/>
          <w:kern w:val="0"/>
          <w:sz w:val="28"/>
          <w:szCs w:val="28"/>
        </w:rPr>
        <w:t>Новоусманская, ул. Ясеневая, ул. Ровная относятся к автомобильным дорогам общего пользования местного значения.</w:t>
      </w:r>
    </w:p>
    <w:p w14:paraId="356836AE" w14:textId="4082AEE1" w:rsidR="0072221A" w:rsidRPr="00D76286" w:rsidRDefault="0072221A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Согласно п</w:t>
      </w:r>
      <w:r w:rsidR="0050175F" w:rsidRPr="00D76286">
        <w:rPr>
          <w:noProof/>
          <w:kern w:val="0"/>
          <w:sz w:val="28"/>
          <w:szCs w:val="28"/>
        </w:rPr>
        <w:t>од</w:t>
      </w:r>
      <w:r w:rsidRPr="00D76286">
        <w:rPr>
          <w:noProof/>
          <w:kern w:val="0"/>
          <w:sz w:val="28"/>
          <w:szCs w:val="28"/>
        </w:rPr>
        <w:t xml:space="preserve">. 7.1 </w:t>
      </w:r>
      <w:r w:rsidR="0050175F" w:rsidRPr="00D76286">
        <w:rPr>
          <w:noProof/>
          <w:kern w:val="0"/>
          <w:sz w:val="28"/>
          <w:szCs w:val="28"/>
        </w:rPr>
        <w:t>п.</w:t>
      </w:r>
      <w:r w:rsidR="007F3120">
        <w:rPr>
          <w:noProof/>
          <w:kern w:val="0"/>
          <w:sz w:val="28"/>
          <w:szCs w:val="28"/>
        </w:rPr>
        <w:t xml:space="preserve"> </w:t>
      </w:r>
      <w:r w:rsidR="0050175F" w:rsidRPr="00D76286">
        <w:rPr>
          <w:noProof/>
          <w:kern w:val="0"/>
          <w:sz w:val="28"/>
          <w:szCs w:val="28"/>
        </w:rPr>
        <w:t>7 ст. 22 Правил землепользования и застройки</w:t>
      </w:r>
      <w:r w:rsidRPr="00D76286">
        <w:rPr>
          <w:noProof/>
          <w:kern w:val="0"/>
          <w:sz w:val="28"/>
          <w:szCs w:val="28"/>
        </w:rPr>
        <w:t xml:space="preserve"> 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14:paraId="7A066F9F" w14:textId="0126AC39" w:rsidR="0072221A" w:rsidRPr="00D76286" w:rsidRDefault="00AF6A8B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-</w:t>
      </w:r>
      <w:r w:rsidR="007F3120">
        <w:rPr>
          <w:noProof/>
          <w:kern w:val="0"/>
          <w:sz w:val="28"/>
          <w:szCs w:val="28"/>
        </w:rPr>
        <w:t> </w:t>
      </w:r>
      <w:r w:rsidR="0072221A" w:rsidRPr="00D76286">
        <w:rPr>
          <w:noProof/>
          <w:kern w:val="0"/>
          <w:sz w:val="28"/>
          <w:szCs w:val="28"/>
        </w:rPr>
        <w:t>для производственной деятельности (виды разрешенного использования с кодами 6.0, 6.1, 6.2, 6.2.1, 6.3, 6.3.1, 6.4, 6.5, 6.6, 6.7, 6.8, 6.9</w:t>
      </w:r>
      <w:r w:rsidRPr="00D76286">
        <w:rPr>
          <w:noProof/>
          <w:kern w:val="0"/>
          <w:sz w:val="28"/>
          <w:szCs w:val="28"/>
        </w:rPr>
        <w:t>, 6.9.1, 6.12 в соответствии с к</w:t>
      </w:r>
      <w:r w:rsidR="0072221A" w:rsidRPr="00D76286">
        <w:rPr>
          <w:noProof/>
          <w:kern w:val="0"/>
          <w:sz w:val="28"/>
          <w:szCs w:val="28"/>
        </w:rPr>
        <w:t>лассификатором видов разрешенного использования</w:t>
      </w:r>
      <w:r w:rsidRPr="00D76286">
        <w:rPr>
          <w:noProof/>
          <w:kern w:val="0"/>
          <w:sz w:val="28"/>
          <w:szCs w:val="28"/>
        </w:rPr>
        <w:t xml:space="preserve"> земельных участков, утвержденны</w:t>
      </w:r>
      <w:r w:rsidR="00AD54BF">
        <w:rPr>
          <w:noProof/>
          <w:kern w:val="0"/>
          <w:sz w:val="28"/>
          <w:szCs w:val="28"/>
        </w:rPr>
        <w:t>м</w:t>
      </w:r>
      <w:r w:rsidRPr="00D76286">
        <w:rPr>
          <w:noProof/>
          <w:kern w:val="0"/>
          <w:sz w:val="28"/>
          <w:szCs w:val="28"/>
        </w:rPr>
        <w:t xml:space="preserve"> приказом Росреестра от 10.11.2020 № П/0412 (далее – Классификатор)</w:t>
      </w:r>
      <w:r w:rsidR="0072221A" w:rsidRPr="00D76286">
        <w:rPr>
          <w:noProof/>
          <w:kern w:val="0"/>
          <w:sz w:val="28"/>
          <w:szCs w:val="28"/>
        </w:rPr>
        <w:t xml:space="preserve"> – 3 м; </w:t>
      </w:r>
    </w:p>
    <w:p w14:paraId="63F532BA" w14:textId="633F6A45" w:rsidR="0072221A" w:rsidRPr="00AD54BF" w:rsidRDefault="00AF6A8B" w:rsidP="009E6E8D">
      <w:pPr>
        <w:widowControl/>
        <w:spacing w:line="360" w:lineRule="auto"/>
        <w:ind w:firstLine="709"/>
        <w:rPr>
          <w:noProof/>
          <w:spacing w:val="-4"/>
          <w:kern w:val="0"/>
          <w:sz w:val="28"/>
          <w:szCs w:val="28"/>
        </w:rPr>
      </w:pPr>
      <w:r w:rsidRPr="00AD54BF">
        <w:rPr>
          <w:noProof/>
          <w:spacing w:val="-4"/>
          <w:kern w:val="0"/>
          <w:sz w:val="28"/>
          <w:szCs w:val="28"/>
        </w:rPr>
        <w:t>-</w:t>
      </w:r>
      <w:r w:rsidR="007F3120" w:rsidRPr="00AD54BF">
        <w:rPr>
          <w:noProof/>
          <w:spacing w:val="-4"/>
          <w:kern w:val="0"/>
          <w:sz w:val="28"/>
          <w:szCs w:val="28"/>
        </w:rPr>
        <w:t> </w:t>
      </w:r>
      <w:r w:rsidR="0072221A" w:rsidRPr="00AD54BF">
        <w:rPr>
          <w:noProof/>
          <w:spacing w:val="-4"/>
          <w:kern w:val="0"/>
          <w:sz w:val="28"/>
          <w:szCs w:val="28"/>
        </w:rPr>
        <w:t>для жилой застройки (виды разрешенного использования с кодами 2.1, 2.1.1, 2.2, 2.3, 2.5, 2.6 в соответствии с Классификатором</w:t>
      </w:r>
      <w:r w:rsidR="00AD54BF" w:rsidRPr="00AD54BF">
        <w:rPr>
          <w:noProof/>
          <w:spacing w:val="-4"/>
          <w:kern w:val="0"/>
          <w:sz w:val="28"/>
          <w:szCs w:val="28"/>
        </w:rPr>
        <w:t>)</w:t>
      </w:r>
      <w:r w:rsidR="0072221A" w:rsidRPr="00AD54BF">
        <w:rPr>
          <w:noProof/>
          <w:spacing w:val="-4"/>
          <w:kern w:val="0"/>
          <w:sz w:val="28"/>
          <w:szCs w:val="28"/>
        </w:rPr>
        <w:t xml:space="preserve"> – 3 м; для</w:t>
      </w:r>
      <w:r w:rsidR="00AD54BF">
        <w:rPr>
          <w:noProof/>
          <w:spacing w:val="-4"/>
          <w:kern w:val="0"/>
          <w:sz w:val="28"/>
          <w:szCs w:val="28"/>
        </w:rPr>
        <w:t xml:space="preserve"> </w:t>
      </w:r>
      <w:r w:rsidR="0072221A" w:rsidRPr="00AD54BF">
        <w:rPr>
          <w:noProof/>
          <w:spacing w:val="-4"/>
          <w:kern w:val="0"/>
          <w:sz w:val="28"/>
          <w:szCs w:val="28"/>
        </w:rPr>
        <w:t>новой многоэтажной многоквартирной застройки с квартирами на</w:t>
      </w:r>
      <w:r w:rsidR="00AD54BF">
        <w:rPr>
          <w:noProof/>
          <w:spacing w:val="-4"/>
          <w:kern w:val="0"/>
          <w:sz w:val="28"/>
          <w:szCs w:val="28"/>
        </w:rPr>
        <w:t xml:space="preserve"> </w:t>
      </w:r>
      <w:r w:rsidR="0072221A" w:rsidRPr="00AD54BF">
        <w:rPr>
          <w:noProof/>
          <w:spacing w:val="-4"/>
          <w:kern w:val="0"/>
          <w:sz w:val="28"/>
          <w:szCs w:val="28"/>
        </w:rPr>
        <w:t>первых этажах при</w:t>
      </w:r>
      <w:r w:rsidR="00AD54BF">
        <w:rPr>
          <w:noProof/>
          <w:spacing w:val="-4"/>
          <w:kern w:val="0"/>
          <w:sz w:val="28"/>
          <w:szCs w:val="28"/>
        </w:rPr>
        <w:t> </w:t>
      </w:r>
      <w:r w:rsidR="0072221A" w:rsidRPr="00AD54BF">
        <w:rPr>
          <w:noProof/>
          <w:spacing w:val="-4"/>
          <w:kern w:val="0"/>
          <w:sz w:val="28"/>
          <w:szCs w:val="28"/>
        </w:rPr>
        <w:t>наличии красной линии магистральных улиц – 6 м от</w:t>
      </w:r>
      <w:r w:rsidR="00AD54BF">
        <w:rPr>
          <w:noProof/>
          <w:spacing w:val="-4"/>
          <w:kern w:val="0"/>
          <w:sz w:val="28"/>
          <w:szCs w:val="28"/>
        </w:rPr>
        <w:t xml:space="preserve"> </w:t>
      </w:r>
      <w:r w:rsidR="0072221A" w:rsidRPr="00AD54BF">
        <w:rPr>
          <w:noProof/>
          <w:spacing w:val="-4"/>
          <w:kern w:val="0"/>
          <w:sz w:val="28"/>
          <w:szCs w:val="28"/>
        </w:rPr>
        <w:t>красной линии. По</w:t>
      </w:r>
      <w:r w:rsidR="00AD54BF">
        <w:rPr>
          <w:noProof/>
          <w:spacing w:val="-4"/>
          <w:kern w:val="0"/>
          <w:sz w:val="28"/>
          <w:szCs w:val="28"/>
        </w:rPr>
        <w:t> </w:t>
      </w:r>
      <w:r w:rsidR="0072221A" w:rsidRPr="00AD54BF">
        <w:rPr>
          <w:noProof/>
          <w:spacing w:val="-4"/>
          <w:kern w:val="0"/>
          <w:sz w:val="28"/>
          <w:szCs w:val="28"/>
        </w:rPr>
        <w:t>красной линии допускается размещать жилые здания со встроенными или</w:t>
      </w:r>
      <w:r w:rsidR="00AD54BF">
        <w:rPr>
          <w:noProof/>
          <w:spacing w:val="-4"/>
          <w:kern w:val="0"/>
          <w:sz w:val="28"/>
          <w:szCs w:val="28"/>
        </w:rPr>
        <w:t> </w:t>
      </w:r>
      <w:r w:rsidR="0072221A" w:rsidRPr="00AD54BF">
        <w:rPr>
          <w:noProof/>
          <w:spacing w:val="-4"/>
          <w:kern w:val="0"/>
          <w:sz w:val="28"/>
          <w:szCs w:val="28"/>
        </w:rPr>
        <w:t>пристроенными помещениями общественного назначения (кроме</w:t>
      </w:r>
      <w:r w:rsidR="00AD54BF" w:rsidRPr="00AD54BF">
        <w:rPr>
          <w:noProof/>
          <w:spacing w:val="-4"/>
          <w:kern w:val="0"/>
          <w:sz w:val="28"/>
          <w:szCs w:val="28"/>
        </w:rPr>
        <w:t xml:space="preserve"> </w:t>
      </w:r>
      <w:r w:rsidR="0072221A" w:rsidRPr="00AD54BF">
        <w:rPr>
          <w:noProof/>
          <w:spacing w:val="-4"/>
          <w:kern w:val="0"/>
          <w:sz w:val="28"/>
          <w:szCs w:val="28"/>
        </w:rPr>
        <w:t>детских дошкольных учреждений), а в условиях сложившейся застройки на жилых улицах – жилые здания с квартирами на</w:t>
      </w:r>
      <w:r w:rsidR="00AD54BF" w:rsidRPr="00AD54BF">
        <w:rPr>
          <w:noProof/>
          <w:spacing w:val="-4"/>
          <w:kern w:val="0"/>
          <w:sz w:val="28"/>
          <w:szCs w:val="28"/>
        </w:rPr>
        <w:t> </w:t>
      </w:r>
      <w:r w:rsidR="0072221A" w:rsidRPr="00AD54BF">
        <w:rPr>
          <w:noProof/>
          <w:spacing w:val="-4"/>
          <w:kern w:val="0"/>
          <w:sz w:val="28"/>
          <w:szCs w:val="28"/>
        </w:rPr>
        <w:t>первых этажах.</w:t>
      </w:r>
    </w:p>
    <w:p w14:paraId="50A7EF19" w14:textId="769D2873" w:rsidR="0072221A" w:rsidRPr="00D76286" w:rsidRDefault="0072221A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границах проектирования имеется сложившая многоэтажная жилая застройка (1959</w:t>
      </w:r>
      <w:r w:rsidR="00AF6A8B" w:rsidRPr="00D76286">
        <w:rPr>
          <w:noProof/>
          <w:kern w:val="0"/>
          <w:sz w:val="28"/>
          <w:szCs w:val="28"/>
        </w:rPr>
        <w:t>–</w:t>
      </w:r>
      <w:r w:rsidRPr="00D76286">
        <w:rPr>
          <w:noProof/>
          <w:kern w:val="0"/>
          <w:sz w:val="28"/>
          <w:szCs w:val="28"/>
        </w:rPr>
        <w:t xml:space="preserve">1994 годов постройки), индивидуальная жилая застройка. </w:t>
      </w:r>
      <w:r w:rsidR="00AF6A8B" w:rsidRPr="00D76286">
        <w:rPr>
          <w:noProof/>
          <w:kern w:val="0"/>
          <w:sz w:val="28"/>
          <w:szCs w:val="28"/>
        </w:rPr>
        <w:t>Также до 2010 года территория м</w:t>
      </w:r>
      <w:r w:rsidRPr="00D76286">
        <w:rPr>
          <w:noProof/>
          <w:kern w:val="0"/>
          <w:sz w:val="28"/>
          <w:szCs w:val="28"/>
        </w:rPr>
        <w:t>кр</w:t>
      </w:r>
      <w:r w:rsidR="00AF6A8B" w:rsidRPr="00D76286">
        <w:rPr>
          <w:noProof/>
          <w:kern w:val="0"/>
          <w:sz w:val="28"/>
          <w:szCs w:val="28"/>
        </w:rPr>
        <w:t>.</w:t>
      </w:r>
      <w:r w:rsidRPr="00D76286">
        <w:rPr>
          <w:noProof/>
          <w:kern w:val="0"/>
          <w:sz w:val="28"/>
          <w:szCs w:val="28"/>
        </w:rPr>
        <w:t xml:space="preserve"> Никольское относилась</w:t>
      </w:r>
      <w:r w:rsidR="007F3120">
        <w:rPr>
          <w:noProof/>
          <w:kern w:val="0"/>
          <w:sz w:val="28"/>
          <w:szCs w:val="28"/>
        </w:rPr>
        <w:br/>
      </w:r>
      <w:r w:rsidRPr="00D76286">
        <w:rPr>
          <w:noProof/>
          <w:kern w:val="0"/>
          <w:sz w:val="28"/>
          <w:szCs w:val="28"/>
        </w:rPr>
        <w:t xml:space="preserve">к </w:t>
      </w:r>
      <w:r w:rsidR="00AF6A8B" w:rsidRPr="00D76286">
        <w:rPr>
          <w:noProof/>
          <w:kern w:val="0"/>
          <w:sz w:val="28"/>
          <w:szCs w:val="28"/>
        </w:rPr>
        <w:t>р-ну Новоусманский, мкр. Никольское являлся</w:t>
      </w:r>
      <w:r w:rsidRPr="00D76286">
        <w:rPr>
          <w:noProof/>
          <w:kern w:val="0"/>
          <w:sz w:val="28"/>
          <w:szCs w:val="28"/>
        </w:rPr>
        <w:t xml:space="preserve"> сельским поселением, в</w:t>
      </w:r>
      <w:r w:rsidR="007F3120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связи с чем шири</w:t>
      </w:r>
      <w:r w:rsidR="0060514B" w:rsidRPr="00D76286">
        <w:rPr>
          <w:noProof/>
          <w:kern w:val="0"/>
          <w:sz w:val="28"/>
          <w:szCs w:val="28"/>
        </w:rPr>
        <w:t>на улиц формировалась по соотве</w:t>
      </w:r>
      <w:r w:rsidRPr="00D76286">
        <w:rPr>
          <w:noProof/>
          <w:kern w:val="0"/>
          <w:sz w:val="28"/>
          <w:szCs w:val="28"/>
        </w:rPr>
        <w:t>т</w:t>
      </w:r>
      <w:r w:rsidR="0060514B" w:rsidRPr="00D76286">
        <w:rPr>
          <w:noProof/>
          <w:kern w:val="0"/>
          <w:sz w:val="28"/>
          <w:szCs w:val="28"/>
        </w:rPr>
        <w:t>ст</w:t>
      </w:r>
      <w:r w:rsidRPr="00D76286">
        <w:rPr>
          <w:noProof/>
          <w:kern w:val="0"/>
          <w:sz w:val="28"/>
          <w:szCs w:val="28"/>
        </w:rPr>
        <w:t>вующим нормам.</w:t>
      </w:r>
    </w:p>
    <w:p w14:paraId="09FA1B7F" w14:textId="1B5C22C4" w:rsidR="006E494B" w:rsidRPr="00D76286" w:rsidRDefault="0072221A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Проектом </w:t>
      </w:r>
      <w:r w:rsidR="00AF6A8B" w:rsidRPr="00D76286">
        <w:rPr>
          <w:noProof/>
          <w:kern w:val="0"/>
          <w:sz w:val="28"/>
          <w:szCs w:val="28"/>
        </w:rPr>
        <w:t xml:space="preserve">межевания </w:t>
      </w:r>
      <w:r w:rsidRPr="00D76286">
        <w:rPr>
          <w:noProof/>
          <w:kern w:val="0"/>
          <w:sz w:val="28"/>
          <w:szCs w:val="28"/>
        </w:rPr>
        <w:t>предлагается утвердить красные линии по</w:t>
      </w:r>
      <w:r w:rsidR="007F3120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>границам существующих земельных участков с минимальной шириной улицы в красных линия</w:t>
      </w:r>
      <w:r w:rsidR="00AD54BF">
        <w:rPr>
          <w:noProof/>
          <w:kern w:val="0"/>
          <w:sz w:val="28"/>
          <w:szCs w:val="28"/>
        </w:rPr>
        <w:t>х</w:t>
      </w:r>
      <w:r w:rsidRPr="00D76286">
        <w:rPr>
          <w:noProof/>
          <w:kern w:val="0"/>
          <w:sz w:val="28"/>
          <w:szCs w:val="28"/>
        </w:rPr>
        <w:t xml:space="preserve"> 10 м. </w:t>
      </w:r>
    </w:p>
    <w:p w14:paraId="558C70A4" w14:textId="3CC2B34B" w:rsidR="0072221A" w:rsidRPr="00D76286" w:rsidRDefault="0072221A" w:rsidP="009E6E8D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В проектируемых кварталах</w:t>
      </w:r>
      <w:r w:rsidR="00AF6A8B" w:rsidRPr="00D76286">
        <w:rPr>
          <w:noProof/>
          <w:kern w:val="0"/>
          <w:sz w:val="28"/>
          <w:szCs w:val="28"/>
        </w:rPr>
        <w:t xml:space="preserve"> предлагается</w:t>
      </w:r>
      <w:r w:rsidRPr="00D76286">
        <w:rPr>
          <w:noProof/>
          <w:kern w:val="0"/>
          <w:sz w:val="28"/>
          <w:szCs w:val="28"/>
        </w:rPr>
        <w:t xml:space="preserve"> принять минимальную ширин</w:t>
      </w:r>
      <w:r w:rsidR="00AF6A8B" w:rsidRPr="00D76286">
        <w:rPr>
          <w:noProof/>
          <w:kern w:val="0"/>
          <w:sz w:val="28"/>
          <w:szCs w:val="28"/>
        </w:rPr>
        <w:t>у улиц в красных линиях 15 м</w:t>
      </w:r>
      <w:r w:rsidRPr="00D76286">
        <w:rPr>
          <w:noProof/>
          <w:kern w:val="0"/>
          <w:sz w:val="28"/>
          <w:szCs w:val="28"/>
        </w:rPr>
        <w:t xml:space="preserve"> согласно таблице 11.2 </w:t>
      </w:r>
      <w:r w:rsidRPr="00D76286">
        <w:rPr>
          <w:noProof/>
          <w:kern w:val="0"/>
          <w:sz w:val="28"/>
          <w:szCs w:val="28"/>
        </w:rPr>
        <w:lastRenderedPageBreak/>
        <w:t>СП</w:t>
      </w:r>
      <w:r w:rsidR="007F3120">
        <w:rPr>
          <w:noProof/>
          <w:kern w:val="0"/>
          <w:sz w:val="28"/>
          <w:szCs w:val="28"/>
        </w:rPr>
        <w:t> </w:t>
      </w:r>
      <w:r w:rsidRPr="00D76286">
        <w:rPr>
          <w:noProof/>
          <w:kern w:val="0"/>
          <w:sz w:val="28"/>
          <w:szCs w:val="28"/>
        </w:rPr>
        <w:t xml:space="preserve">42.13330.2016. </w:t>
      </w:r>
      <w:r w:rsidR="006E494B" w:rsidRPr="00D76286">
        <w:rPr>
          <w:noProof/>
          <w:kern w:val="0"/>
          <w:sz w:val="28"/>
          <w:szCs w:val="28"/>
        </w:rPr>
        <w:t>Ш</w:t>
      </w:r>
      <w:r w:rsidRPr="00D76286">
        <w:rPr>
          <w:noProof/>
          <w:kern w:val="0"/>
          <w:sz w:val="28"/>
          <w:szCs w:val="28"/>
        </w:rPr>
        <w:t>ирина улиц и</w:t>
      </w:r>
      <w:r w:rsidR="006E494B" w:rsidRPr="00D76286">
        <w:rPr>
          <w:noProof/>
          <w:kern w:val="0"/>
          <w:sz w:val="28"/>
          <w:szCs w:val="28"/>
        </w:rPr>
        <w:t xml:space="preserve"> дорог </w:t>
      </w:r>
      <w:r w:rsidR="00C6366A" w:rsidRPr="00D76286">
        <w:rPr>
          <w:noProof/>
          <w:kern w:val="0"/>
          <w:sz w:val="28"/>
          <w:szCs w:val="28"/>
        </w:rPr>
        <w:t xml:space="preserve">в </w:t>
      </w:r>
      <w:r w:rsidR="0060514B" w:rsidRPr="00D76286">
        <w:rPr>
          <w:noProof/>
          <w:kern w:val="0"/>
          <w:sz w:val="28"/>
          <w:szCs w:val="28"/>
        </w:rPr>
        <w:t>красных линиях предс</w:t>
      </w:r>
      <w:r w:rsidR="006E494B" w:rsidRPr="00D76286">
        <w:rPr>
          <w:noProof/>
          <w:kern w:val="0"/>
          <w:sz w:val="28"/>
          <w:szCs w:val="28"/>
        </w:rPr>
        <w:t xml:space="preserve">тавлена </w:t>
      </w:r>
      <w:r w:rsidR="007F3120">
        <w:rPr>
          <w:noProof/>
          <w:kern w:val="0"/>
          <w:sz w:val="28"/>
          <w:szCs w:val="28"/>
        </w:rPr>
        <w:t>в </w:t>
      </w:r>
      <w:r w:rsidR="006E494B" w:rsidRPr="00D76286">
        <w:rPr>
          <w:noProof/>
          <w:kern w:val="0"/>
          <w:sz w:val="28"/>
          <w:szCs w:val="28"/>
        </w:rPr>
        <w:t>таблице</w:t>
      </w:r>
      <w:r w:rsidR="00273E65" w:rsidRPr="00D76286">
        <w:rPr>
          <w:noProof/>
          <w:kern w:val="0"/>
          <w:sz w:val="28"/>
          <w:szCs w:val="28"/>
        </w:rPr>
        <w:t xml:space="preserve"> </w:t>
      </w:r>
      <w:r w:rsidR="006E494B" w:rsidRPr="00D76286">
        <w:rPr>
          <w:noProof/>
          <w:kern w:val="0"/>
          <w:sz w:val="28"/>
          <w:szCs w:val="28"/>
        </w:rPr>
        <w:t>№</w:t>
      </w:r>
      <w:r w:rsidR="00091B7B" w:rsidRPr="00D76286">
        <w:rPr>
          <w:noProof/>
          <w:kern w:val="0"/>
          <w:sz w:val="28"/>
          <w:szCs w:val="28"/>
        </w:rPr>
        <w:t xml:space="preserve"> 5</w:t>
      </w:r>
      <w:r w:rsidR="00ED76BA" w:rsidRPr="00D76286">
        <w:rPr>
          <w:noProof/>
          <w:kern w:val="0"/>
          <w:sz w:val="28"/>
          <w:szCs w:val="28"/>
        </w:rPr>
        <w:t>.</w:t>
      </w:r>
    </w:p>
    <w:p w14:paraId="66946BFD" w14:textId="0EACB50F" w:rsidR="006E494B" w:rsidRPr="00D76286" w:rsidRDefault="006E494B" w:rsidP="009E6E8D">
      <w:pPr>
        <w:widowControl/>
        <w:spacing w:line="240" w:lineRule="auto"/>
        <w:ind w:firstLine="709"/>
        <w:jc w:val="right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Таблица №</w:t>
      </w:r>
      <w:r w:rsidR="00091B7B" w:rsidRPr="00D76286">
        <w:rPr>
          <w:noProof/>
          <w:kern w:val="0"/>
          <w:sz w:val="28"/>
          <w:szCs w:val="28"/>
        </w:rPr>
        <w:t xml:space="preserve"> 5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093"/>
        <w:gridCol w:w="2693"/>
        <w:gridCol w:w="1277"/>
        <w:gridCol w:w="1699"/>
        <w:gridCol w:w="1807"/>
      </w:tblGrid>
      <w:tr w:rsidR="00D76286" w:rsidRPr="007F3120" w14:paraId="5EA0E994" w14:textId="77777777" w:rsidTr="007F3120">
        <w:tc>
          <w:tcPr>
            <w:tcW w:w="1094" w:type="pct"/>
          </w:tcPr>
          <w:p w14:paraId="10D62685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Название улицы</w:t>
            </w:r>
          </w:p>
        </w:tc>
        <w:tc>
          <w:tcPr>
            <w:tcW w:w="1407" w:type="pct"/>
          </w:tcPr>
          <w:p w14:paraId="02907198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Идентификационный номер автомобильной дороги</w:t>
            </w:r>
          </w:p>
        </w:tc>
        <w:tc>
          <w:tcPr>
            <w:tcW w:w="667" w:type="pct"/>
          </w:tcPr>
          <w:p w14:paraId="7A628D50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Категория улицы</w:t>
            </w:r>
          </w:p>
        </w:tc>
        <w:tc>
          <w:tcPr>
            <w:tcW w:w="888" w:type="pct"/>
          </w:tcPr>
          <w:p w14:paraId="24B38EEC" w14:textId="0A16BD2C" w:rsidR="00AF6A8B" w:rsidRPr="007F3120" w:rsidRDefault="001B1EB9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Норматив</w:t>
            </w:r>
            <w:r w:rsidR="0072221A"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н</w:t>
            </w: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а</w:t>
            </w:r>
            <w:r w:rsidR="0072221A"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я ширина в</w:t>
            </w:r>
            <w:r w:rsidR="007F3120"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="0072221A"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</w:p>
          <w:p w14:paraId="31D41FA4" w14:textId="177EA7F6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  <w:tc>
          <w:tcPr>
            <w:tcW w:w="944" w:type="pct"/>
          </w:tcPr>
          <w:p w14:paraId="67C2D72D" w14:textId="04925C78" w:rsidR="00AF6A8B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Проектируемая ширина в</w:t>
            </w:r>
            <w:r w:rsidR="007F3120"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 </w:t>
            </w: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красных линиях,</w:t>
            </w:r>
          </w:p>
          <w:p w14:paraId="31CE9E70" w14:textId="38C5D1C2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м</w:t>
            </w:r>
          </w:p>
        </w:tc>
      </w:tr>
      <w:tr w:rsidR="00D76286" w:rsidRPr="007F3120" w14:paraId="32238DB7" w14:textId="77777777" w:rsidTr="007F3120">
        <w:tc>
          <w:tcPr>
            <w:tcW w:w="1094" w:type="pct"/>
          </w:tcPr>
          <w:p w14:paraId="5E2DCA20" w14:textId="6D9772A8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Глинки</w:t>
            </w:r>
          </w:p>
        </w:tc>
        <w:tc>
          <w:tcPr>
            <w:tcW w:w="1407" w:type="pct"/>
          </w:tcPr>
          <w:p w14:paraId="1DB01507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0237</w:t>
            </w:r>
          </w:p>
        </w:tc>
        <w:tc>
          <w:tcPr>
            <w:tcW w:w="667" w:type="pct"/>
          </w:tcPr>
          <w:p w14:paraId="07237A80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771F2284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007C0DA1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10-22</w:t>
            </w:r>
          </w:p>
        </w:tc>
      </w:tr>
      <w:tr w:rsidR="00D76286" w:rsidRPr="007F3120" w14:paraId="154AABDA" w14:textId="77777777" w:rsidTr="007F3120">
        <w:tc>
          <w:tcPr>
            <w:tcW w:w="1094" w:type="pct"/>
          </w:tcPr>
          <w:p w14:paraId="1900701D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Ковтуна</w:t>
            </w:r>
          </w:p>
        </w:tc>
        <w:tc>
          <w:tcPr>
            <w:tcW w:w="1407" w:type="pct"/>
          </w:tcPr>
          <w:p w14:paraId="40D9C437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0393</w:t>
            </w:r>
          </w:p>
        </w:tc>
        <w:tc>
          <w:tcPr>
            <w:tcW w:w="667" w:type="pct"/>
          </w:tcPr>
          <w:p w14:paraId="7D495299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00F2AD39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78EC1E13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14-19</w:t>
            </w:r>
          </w:p>
        </w:tc>
      </w:tr>
      <w:tr w:rsidR="00D76286" w:rsidRPr="007F3120" w14:paraId="4CBA59ED" w14:textId="77777777" w:rsidTr="007F3120">
        <w:tc>
          <w:tcPr>
            <w:tcW w:w="1094" w:type="pct"/>
          </w:tcPr>
          <w:p w14:paraId="6CAF8D41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Дубянского</w:t>
            </w:r>
          </w:p>
        </w:tc>
        <w:tc>
          <w:tcPr>
            <w:tcW w:w="1407" w:type="pct"/>
          </w:tcPr>
          <w:p w14:paraId="25CAE642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1598</w:t>
            </w:r>
          </w:p>
        </w:tc>
        <w:tc>
          <w:tcPr>
            <w:tcW w:w="667" w:type="pct"/>
          </w:tcPr>
          <w:p w14:paraId="73F03E53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6293F9E0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61E5ECCD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</w:tr>
      <w:tr w:rsidR="00D76286" w:rsidRPr="007F3120" w14:paraId="7EC605FF" w14:textId="77777777" w:rsidTr="007F3120">
        <w:tc>
          <w:tcPr>
            <w:tcW w:w="1094" w:type="pct"/>
          </w:tcPr>
          <w:p w14:paraId="2418B0B1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spacing w:val="-4"/>
                <w:kern w:val="0"/>
                <w:sz w:val="24"/>
                <w:szCs w:val="24"/>
              </w:rPr>
              <w:t>ул. Новоусманская</w:t>
            </w:r>
          </w:p>
        </w:tc>
        <w:tc>
          <w:tcPr>
            <w:tcW w:w="1407" w:type="pct"/>
          </w:tcPr>
          <w:p w14:paraId="623F36BD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0624</w:t>
            </w:r>
          </w:p>
        </w:tc>
        <w:tc>
          <w:tcPr>
            <w:tcW w:w="667" w:type="pct"/>
          </w:tcPr>
          <w:p w14:paraId="2E23D298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2F52D435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17A3B791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10-17</w:t>
            </w:r>
          </w:p>
        </w:tc>
      </w:tr>
      <w:tr w:rsidR="00D76286" w:rsidRPr="007F3120" w14:paraId="30AF4FE4" w14:textId="77777777" w:rsidTr="007F3120">
        <w:tc>
          <w:tcPr>
            <w:tcW w:w="1094" w:type="pct"/>
          </w:tcPr>
          <w:p w14:paraId="0DE0FD0E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Ясеневая</w:t>
            </w:r>
          </w:p>
        </w:tc>
        <w:tc>
          <w:tcPr>
            <w:tcW w:w="1407" w:type="pct"/>
          </w:tcPr>
          <w:p w14:paraId="0B58A77B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1031</w:t>
            </w:r>
          </w:p>
        </w:tc>
        <w:tc>
          <w:tcPr>
            <w:tcW w:w="667" w:type="pct"/>
          </w:tcPr>
          <w:p w14:paraId="631DBF4C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0740A77F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5666614B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15-20</w:t>
            </w:r>
          </w:p>
        </w:tc>
      </w:tr>
      <w:tr w:rsidR="0072221A" w:rsidRPr="007F3120" w14:paraId="2C2815BF" w14:textId="77777777" w:rsidTr="007F3120">
        <w:tc>
          <w:tcPr>
            <w:tcW w:w="1094" w:type="pct"/>
          </w:tcPr>
          <w:p w14:paraId="5098A8E8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ул. Ровная</w:t>
            </w:r>
          </w:p>
        </w:tc>
        <w:tc>
          <w:tcPr>
            <w:tcW w:w="1407" w:type="pct"/>
          </w:tcPr>
          <w:p w14:paraId="0B94A646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20-401 ОП МГ 0786</w:t>
            </w:r>
          </w:p>
        </w:tc>
        <w:tc>
          <w:tcPr>
            <w:tcW w:w="667" w:type="pct"/>
          </w:tcPr>
          <w:p w14:paraId="60BB84AC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Дорога местного значения</w:t>
            </w:r>
          </w:p>
        </w:tc>
        <w:tc>
          <w:tcPr>
            <w:tcW w:w="888" w:type="pct"/>
          </w:tcPr>
          <w:p w14:paraId="14DDB1FF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15-30</w:t>
            </w:r>
          </w:p>
        </w:tc>
        <w:tc>
          <w:tcPr>
            <w:tcW w:w="944" w:type="pct"/>
          </w:tcPr>
          <w:p w14:paraId="1802529D" w14:textId="77777777" w:rsidR="0072221A" w:rsidRPr="007F3120" w:rsidRDefault="0072221A" w:rsidP="009E6E8D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kern w:val="0"/>
                <w:sz w:val="24"/>
                <w:szCs w:val="24"/>
              </w:rPr>
            </w:pPr>
            <w:r w:rsidRPr="007F3120">
              <w:rPr>
                <w:rFonts w:ascii="Times New Roman" w:hAnsi="Times New Roman"/>
                <w:noProof/>
                <w:kern w:val="0"/>
                <w:sz w:val="24"/>
                <w:szCs w:val="24"/>
              </w:rPr>
              <w:t>10-20</w:t>
            </w:r>
          </w:p>
        </w:tc>
      </w:tr>
    </w:tbl>
    <w:p w14:paraId="325D1EFD" w14:textId="77777777" w:rsidR="0072221A" w:rsidRPr="00D76286" w:rsidRDefault="0072221A" w:rsidP="009E6E8D">
      <w:pPr>
        <w:widowControl/>
        <w:spacing w:line="240" w:lineRule="auto"/>
        <w:ind w:firstLine="0"/>
        <w:rPr>
          <w:noProof/>
          <w:kern w:val="0"/>
          <w:sz w:val="28"/>
          <w:szCs w:val="28"/>
        </w:rPr>
      </w:pPr>
    </w:p>
    <w:p w14:paraId="32B21235" w14:textId="6E2FBD66" w:rsidR="0072221A" w:rsidRPr="00D76286" w:rsidRDefault="0072221A" w:rsidP="009E6E8D">
      <w:pPr>
        <w:widowControl/>
        <w:tabs>
          <w:tab w:val="left" w:pos="426"/>
        </w:tabs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 xml:space="preserve">Координатное описание красных линий, устанавливаемых проектом межевания территории, представлено в таблице № </w:t>
      </w:r>
      <w:r w:rsidR="0082656D" w:rsidRPr="00D76286">
        <w:rPr>
          <w:kern w:val="0"/>
          <w:sz w:val="28"/>
          <w:szCs w:val="28"/>
        </w:rPr>
        <w:t>6</w:t>
      </w:r>
      <w:r w:rsidRPr="00D76286">
        <w:rPr>
          <w:kern w:val="0"/>
          <w:sz w:val="28"/>
          <w:szCs w:val="28"/>
        </w:rPr>
        <w:t>.</w:t>
      </w:r>
      <w:r w:rsidRPr="00D76286">
        <w:rPr>
          <w:noProof/>
          <w:kern w:val="0"/>
          <w:sz w:val="28"/>
          <w:szCs w:val="28"/>
        </w:rPr>
        <w:t xml:space="preserve"> </w:t>
      </w:r>
    </w:p>
    <w:p w14:paraId="747141FC" w14:textId="6A15784B" w:rsidR="0072221A" w:rsidRPr="00D76286" w:rsidRDefault="0072221A" w:rsidP="009E6E8D">
      <w:pPr>
        <w:widowControl/>
        <w:tabs>
          <w:tab w:val="left" w:pos="426"/>
        </w:tabs>
        <w:spacing w:line="240" w:lineRule="auto"/>
        <w:ind w:firstLine="0"/>
        <w:jc w:val="right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Таблица № </w:t>
      </w:r>
      <w:r w:rsidR="0082656D" w:rsidRPr="00D76286">
        <w:rPr>
          <w:noProof/>
          <w:kern w:val="0"/>
          <w:sz w:val="28"/>
          <w:szCs w:val="28"/>
        </w:rPr>
        <w:t>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150"/>
        <w:gridCol w:w="4184"/>
      </w:tblGrid>
      <w:tr w:rsidR="00D76286" w:rsidRPr="005A442B" w14:paraId="2594CC5D" w14:textId="77777777" w:rsidTr="005A442B">
        <w:trPr>
          <w:cantSplit/>
          <w:trHeight w:val="300"/>
          <w:tblHeader/>
          <w:jc w:val="center"/>
        </w:trPr>
        <w:tc>
          <w:tcPr>
            <w:tcW w:w="1168" w:type="pct"/>
            <w:vMerge w:val="restart"/>
            <w:shd w:val="clear" w:color="auto" w:fill="auto"/>
            <w:noWrap/>
            <w:hideMark/>
          </w:tcPr>
          <w:p w14:paraId="262059F1" w14:textId="64A8BB15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Номер</w:t>
            </w:r>
          </w:p>
          <w:p w14:paraId="51180B61" w14:textId="7FD01EBA" w:rsidR="0072221A" w:rsidRPr="005A442B" w:rsidRDefault="00A4188E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 xml:space="preserve">характерной </w:t>
            </w:r>
            <w:r w:rsidR="0072221A" w:rsidRPr="005A442B">
              <w:rPr>
                <w:rFonts w:cs="Times New Roman"/>
              </w:rPr>
              <w:t>точки</w:t>
            </w:r>
          </w:p>
        </w:tc>
        <w:tc>
          <w:tcPr>
            <w:tcW w:w="3832" w:type="pct"/>
            <w:gridSpan w:val="2"/>
            <w:shd w:val="clear" w:color="auto" w:fill="auto"/>
            <w:noWrap/>
            <w:hideMark/>
          </w:tcPr>
          <w:p w14:paraId="22796141" w14:textId="75A1BF2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Перечень координат</w:t>
            </w:r>
          </w:p>
        </w:tc>
      </w:tr>
      <w:tr w:rsidR="00D76286" w:rsidRPr="005A442B" w14:paraId="0CF5918E" w14:textId="77777777" w:rsidTr="005A442B">
        <w:trPr>
          <w:cantSplit/>
          <w:trHeight w:val="282"/>
          <w:tblHeader/>
          <w:jc w:val="center"/>
        </w:trPr>
        <w:tc>
          <w:tcPr>
            <w:tcW w:w="1168" w:type="pct"/>
            <w:vMerge/>
            <w:hideMark/>
          </w:tcPr>
          <w:p w14:paraId="5870C5C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</w:p>
        </w:tc>
        <w:tc>
          <w:tcPr>
            <w:tcW w:w="1646" w:type="pct"/>
            <w:shd w:val="clear" w:color="auto" w:fill="auto"/>
            <w:noWrap/>
            <w:hideMark/>
          </w:tcPr>
          <w:p w14:paraId="796053C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X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F7A2B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Y</w:t>
            </w:r>
          </w:p>
        </w:tc>
      </w:tr>
      <w:tr w:rsidR="00D76286" w:rsidRPr="005A442B" w14:paraId="6E5EDD1D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277FD6C4" w14:textId="2B3B5E30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</w:t>
            </w:r>
          </w:p>
        </w:tc>
      </w:tr>
      <w:tr w:rsidR="00D76286" w:rsidRPr="005A442B" w14:paraId="6ABE560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8559F6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7D185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505103.42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BF540A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1307591.74</w:t>
            </w:r>
          </w:p>
        </w:tc>
      </w:tr>
      <w:tr w:rsidR="00D76286" w:rsidRPr="005A442B" w14:paraId="4279D44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2F6509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E7D62E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505121.83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B471EE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1307812.48</w:t>
            </w:r>
          </w:p>
        </w:tc>
      </w:tr>
      <w:tr w:rsidR="00D76286" w:rsidRPr="005A442B" w14:paraId="7955D1D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6D2208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637C33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505125.90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449412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1307848.84</w:t>
            </w:r>
          </w:p>
        </w:tc>
      </w:tr>
      <w:tr w:rsidR="00D76286" w:rsidRPr="005A442B" w14:paraId="48035F7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C5FAF9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DE0448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505136.80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FB258B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1307987.18</w:t>
            </w:r>
          </w:p>
        </w:tc>
      </w:tr>
      <w:tr w:rsidR="00D76286" w:rsidRPr="005A442B" w14:paraId="5F0AB2A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4724E6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0363D5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505138.16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BDB81A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1308036.29</w:t>
            </w:r>
          </w:p>
        </w:tc>
      </w:tr>
      <w:tr w:rsidR="00D76286" w:rsidRPr="005A442B" w14:paraId="7ED4536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8754ED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75D9C1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505139.36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D3900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1308218.23</w:t>
            </w:r>
          </w:p>
        </w:tc>
      </w:tr>
      <w:tr w:rsidR="00D76286" w:rsidRPr="005A442B" w14:paraId="27F1D47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28FDB9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3E8664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505056.23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5A9A37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1308275.37</w:t>
            </w:r>
          </w:p>
        </w:tc>
      </w:tr>
      <w:tr w:rsidR="00D76286" w:rsidRPr="005A442B" w14:paraId="0706598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371B6B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C7AAB1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505062.81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902AF2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1308279.14</w:t>
            </w:r>
          </w:p>
        </w:tc>
      </w:tr>
      <w:tr w:rsidR="00D76286" w:rsidRPr="005A442B" w14:paraId="5F89FC32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088E8B7D" w14:textId="7551E02C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2</w:t>
            </w:r>
          </w:p>
        </w:tc>
      </w:tr>
      <w:tr w:rsidR="00D76286" w:rsidRPr="005A442B" w14:paraId="0686898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B9CF66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FA6EC3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505082.07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1C10FC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1307570.23</w:t>
            </w:r>
          </w:p>
        </w:tc>
      </w:tr>
      <w:tr w:rsidR="00D76286" w:rsidRPr="005A442B" w14:paraId="42BB5B9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255CF4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0FE10E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505078.56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DDBC2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1307570.36</w:t>
            </w:r>
          </w:p>
        </w:tc>
      </w:tr>
      <w:tr w:rsidR="00D76286" w:rsidRPr="005A442B" w14:paraId="6F6F6E8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8B4D35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C1BBE1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505084.46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F5949C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1307641.09</w:t>
            </w:r>
          </w:p>
        </w:tc>
      </w:tr>
      <w:tr w:rsidR="00D76286" w:rsidRPr="005A442B" w14:paraId="548EB21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0F0A6E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B3F049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505025.65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BA0028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1307642.80</w:t>
            </w:r>
          </w:p>
        </w:tc>
      </w:tr>
      <w:tr w:rsidR="00D76286" w:rsidRPr="005A442B" w14:paraId="348DF57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51FDA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17CFAC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505023.60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2AEBCC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1307592.86</w:t>
            </w:r>
          </w:p>
        </w:tc>
      </w:tr>
      <w:tr w:rsidR="00D76286" w:rsidRPr="005A442B" w14:paraId="0EBCF30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50EACC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F06F9E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505020.68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9ADE1D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1307485.60</w:t>
            </w:r>
          </w:p>
        </w:tc>
      </w:tr>
      <w:tr w:rsidR="00D76286" w:rsidRPr="005A442B" w14:paraId="10C88B4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C4472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1EAADC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505006.09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319D3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1307485.67</w:t>
            </w:r>
          </w:p>
        </w:tc>
      </w:tr>
      <w:tr w:rsidR="00D76286" w:rsidRPr="005A442B" w14:paraId="7A6CC4B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893A8F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3C4EBF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505008.21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49DF27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1307490.71</w:t>
            </w:r>
          </w:p>
        </w:tc>
      </w:tr>
      <w:tr w:rsidR="00D76286" w:rsidRPr="005A442B" w14:paraId="30CD3AE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9C3340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0B026D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505011.60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0CF03A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1307493.12</w:t>
            </w:r>
          </w:p>
        </w:tc>
      </w:tr>
      <w:tr w:rsidR="00D76286" w:rsidRPr="005A442B" w14:paraId="285DAA6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C5959B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AD41C0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505012.30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644CC4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1307545.11</w:t>
            </w:r>
          </w:p>
        </w:tc>
      </w:tr>
      <w:tr w:rsidR="00D76286" w:rsidRPr="005A442B" w14:paraId="3F8B5C9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C5F908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9396E9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504912.03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B53F92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1307547.53</w:t>
            </w:r>
          </w:p>
        </w:tc>
      </w:tr>
      <w:tr w:rsidR="00D76286" w:rsidRPr="005A442B" w14:paraId="2324260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06CB3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51CCBA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504912.19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CBE147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1307552.83</w:t>
            </w:r>
          </w:p>
        </w:tc>
      </w:tr>
      <w:tr w:rsidR="00D76286" w:rsidRPr="005A442B" w14:paraId="0142618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CD373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6FCD58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504912.45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C987EB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1307578.30</w:t>
            </w:r>
          </w:p>
        </w:tc>
      </w:tr>
      <w:tr w:rsidR="00D76286" w:rsidRPr="005A442B" w14:paraId="0F89B26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AA3C46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B310F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504936.85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B9DCB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1307578.44</w:t>
            </w:r>
          </w:p>
        </w:tc>
      </w:tr>
      <w:tr w:rsidR="00D76286" w:rsidRPr="005A442B" w14:paraId="233250D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08E06D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3A83AE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504936.36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7E83B2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1307560.49</w:t>
            </w:r>
          </w:p>
        </w:tc>
      </w:tr>
      <w:tr w:rsidR="00D76286" w:rsidRPr="005A442B" w14:paraId="60EE1D0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C5308F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88BB78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505012.07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30DBBE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1307558.46</w:t>
            </w:r>
          </w:p>
        </w:tc>
      </w:tr>
      <w:tr w:rsidR="00D76286" w:rsidRPr="005A442B" w14:paraId="1D526DF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9DC716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8F770C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505014.23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7AE85D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1307638.64</w:t>
            </w:r>
          </w:p>
        </w:tc>
      </w:tr>
      <w:tr w:rsidR="00D76286" w:rsidRPr="005A442B" w14:paraId="1D0EAB3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E5262A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9A0193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504935.66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DF3CD1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1307641.41</w:t>
            </w:r>
          </w:p>
        </w:tc>
      </w:tr>
      <w:tr w:rsidR="00D76286" w:rsidRPr="005A442B" w14:paraId="338DA91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6CC277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113C89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504935.76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F023A9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1307807.98</w:t>
            </w:r>
          </w:p>
        </w:tc>
      </w:tr>
      <w:tr w:rsidR="00D76286" w:rsidRPr="005A442B" w14:paraId="08D4F70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C9BA33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9D1CEC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504923.96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0F7431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1307808.79</w:t>
            </w:r>
          </w:p>
        </w:tc>
      </w:tr>
      <w:tr w:rsidR="00D76286" w:rsidRPr="005A442B" w14:paraId="7ADD426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D14F0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749106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504870.64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90689B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1307809.98</w:t>
            </w:r>
          </w:p>
        </w:tc>
      </w:tr>
      <w:tr w:rsidR="00D76286" w:rsidRPr="005A442B" w14:paraId="0D40784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54A953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94A057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504870.71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7C0747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1307783.77</w:t>
            </w:r>
          </w:p>
        </w:tc>
      </w:tr>
      <w:tr w:rsidR="00D76286" w:rsidRPr="005A442B" w14:paraId="40F41B0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D5247F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89F3C8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FE1B54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1307598.03</w:t>
            </w:r>
          </w:p>
        </w:tc>
      </w:tr>
      <w:tr w:rsidR="00D76286" w:rsidRPr="005A442B" w14:paraId="75C4C27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FBE3BF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00EDA0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CE349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1307589.05</w:t>
            </w:r>
          </w:p>
        </w:tc>
      </w:tr>
      <w:tr w:rsidR="00D76286" w:rsidRPr="005A442B" w14:paraId="006CA74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866781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E19472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ACB32E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1307553.25</w:t>
            </w:r>
          </w:p>
        </w:tc>
      </w:tr>
      <w:tr w:rsidR="00D76286" w:rsidRPr="005A442B" w14:paraId="638F799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35B179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8A4641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504872.19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5A12ED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1307540.92</w:t>
            </w:r>
          </w:p>
        </w:tc>
      </w:tr>
      <w:tr w:rsidR="00D76286" w:rsidRPr="005A442B" w14:paraId="6542992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238CDF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841EEA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6D04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1307515.92</w:t>
            </w:r>
          </w:p>
        </w:tc>
      </w:tr>
      <w:tr w:rsidR="00D76286" w:rsidRPr="005A442B" w14:paraId="7911064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6FA73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122DD1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188D2F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1307490.95</w:t>
            </w:r>
          </w:p>
        </w:tc>
      </w:tr>
      <w:tr w:rsidR="00D76286" w:rsidRPr="005A442B" w14:paraId="7E24444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D2A710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03F684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504872.04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B8FFE8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1307448.38</w:t>
            </w:r>
          </w:p>
        </w:tc>
      </w:tr>
      <w:tr w:rsidR="00D76286" w:rsidRPr="005A442B" w14:paraId="615184B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05B57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B2DBE8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504961.38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F25FC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1307446.62</w:t>
            </w:r>
          </w:p>
        </w:tc>
      </w:tr>
      <w:tr w:rsidR="00D76286" w:rsidRPr="005A442B" w14:paraId="745336F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F5CA95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0D907B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505007.97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1097ED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1307453.08</w:t>
            </w:r>
          </w:p>
        </w:tc>
      </w:tr>
      <w:tr w:rsidR="00D76286" w:rsidRPr="005A442B" w14:paraId="3AE7B87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771C66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2D446E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505006.12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4B04F8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1307400.75</w:t>
            </w:r>
          </w:p>
        </w:tc>
      </w:tr>
      <w:tr w:rsidR="00D76286" w:rsidRPr="005A442B" w14:paraId="40CD1E3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69BD56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35721D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504993.80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0BA293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1307396.75</w:t>
            </w:r>
          </w:p>
        </w:tc>
      </w:tr>
      <w:tr w:rsidR="00D76286" w:rsidRPr="005A442B" w14:paraId="4B473F3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80C228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4948D8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504899.38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2052AC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1307397.45</w:t>
            </w:r>
          </w:p>
        </w:tc>
      </w:tr>
      <w:tr w:rsidR="00D76286" w:rsidRPr="005A442B" w14:paraId="2B66FBE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750942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9510D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504899.60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571D78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1307424.44</w:t>
            </w:r>
          </w:p>
        </w:tc>
      </w:tr>
      <w:tr w:rsidR="00D76286" w:rsidRPr="005A442B" w14:paraId="50B0C67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8DB02C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506135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504836.16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520A6E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1307424.50</w:t>
            </w:r>
          </w:p>
        </w:tc>
      </w:tr>
      <w:tr w:rsidR="00D76286" w:rsidRPr="005A442B" w14:paraId="36280E4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8BA7A1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4EA299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504760.32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64AFF1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1307423.51</w:t>
            </w:r>
          </w:p>
        </w:tc>
      </w:tr>
      <w:tr w:rsidR="00D76286" w:rsidRPr="005A442B" w14:paraId="486B7AF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9B7E72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F2B693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504684.63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F70E0C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1307423.27</w:t>
            </w:r>
          </w:p>
        </w:tc>
      </w:tr>
      <w:tr w:rsidR="00D76286" w:rsidRPr="005A442B" w14:paraId="57AE52B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E5A608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C35F75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504685.01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D5F2F8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1307368.85</w:t>
            </w:r>
          </w:p>
        </w:tc>
      </w:tr>
      <w:tr w:rsidR="00D76286" w:rsidRPr="005A442B" w14:paraId="2326576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5A7EAB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5E3EC6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504660.19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3F0422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1307369.09</w:t>
            </w:r>
          </w:p>
        </w:tc>
      </w:tr>
      <w:tr w:rsidR="00D76286" w:rsidRPr="005A442B" w14:paraId="5805BAB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0F44C6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72415E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504660.61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E6872B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1307415.09</w:t>
            </w:r>
          </w:p>
        </w:tc>
      </w:tr>
      <w:tr w:rsidR="00D76286" w:rsidRPr="005A442B" w14:paraId="437F2FE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ED9997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CE2060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504662.68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60F496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1307629.10</w:t>
            </w:r>
          </w:p>
        </w:tc>
      </w:tr>
      <w:tr w:rsidR="00D76286" w:rsidRPr="005A442B" w14:paraId="11EF49C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5EBD1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A87F57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504663.24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CE0AA3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1307666.19</w:t>
            </w:r>
          </w:p>
        </w:tc>
      </w:tr>
      <w:tr w:rsidR="00D76286" w:rsidRPr="005A442B" w14:paraId="218AC60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3EF0DA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4EB5A6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504664.55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3F88EC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1307873.74</w:t>
            </w:r>
          </w:p>
        </w:tc>
      </w:tr>
      <w:tr w:rsidR="00D76286" w:rsidRPr="005A442B" w14:paraId="3D24F41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3DB00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3AE730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504569.36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67EE5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1307875.13</w:t>
            </w:r>
          </w:p>
        </w:tc>
      </w:tr>
      <w:tr w:rsidR="00D76286" w:rsidRPr="005A442B" w14:paraId="135894E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DB4F92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2C8705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504512.00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E89B10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1307875.66</w:t>
            </w:r>
          </w:p>
        </w:tc>
      </w:tr>
      <w:tr w:rsidR="00D76286" w:rsidRPr="005A442B" w14:paraId="5A405E4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85579C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22E681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504507.61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95B2FA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1307748.12</w:t>
            </w:r>
          </w:p>
        </w:tc>
      </w:tr>
      <w:tr w:rsidR="00D76286" w:rsidRPr="005A442B" w14:paraId="5017FE7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26DBB9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6C326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504502.42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79AFE3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1307640.00</w:t>
            </w:r>
          </w:p>
        </w:tc>
      </w:tr>
      <w:tr w:rsidR="00D76286" w:rsidRPr="005A442B" w14:paraId="40731C4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389FDB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49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FD6165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504497.03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323D36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1307563.29</w:t>
            </w:r>
          </w:p>
        </w:tc>
      </w:tr>
      <w:tr w:rsidR="00D76286" w:rsidRPr="005A442B" w14:paraId="1D38D43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B105FE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E3BFCC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504494.21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E5D52A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1307487.15</w:t>
            </w:r>
          </w:p>
        </w:tc>
      </w:tr>
      <w:tr w:rsidR="00D76286" w:rsidRPr="005A442B" w14:paraId="7566695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83326D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D66CC0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504492.33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BAEA11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1307378.99</w:t>
            </w:r>
          </w:p>
        </w:tc>
      </w:tr>
      <w:tr w:rsidR="00D76286" w:rsidRPr="005A442B" w14:paraId="20526630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0A95650D" w14:textId="6C42C03F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3</w:t>
            </w:r>
          </w:p>
        </w:tc>
      </w:tr>
      <w:tr w:rsidR="00D76286" w:rsidRPr="005A442B" w14:paraId="1A2B462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426F75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5EB650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505085.71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290702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1307656.06</w:t>
            </w:r>
          </w:p>
        </w:tc>
      </w:tr>
      <w:tr w:rsidR="00D76286" w:rsidRPr="005A442B" w14:paraId="41B52B1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92E688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46C1B1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505097.98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2592A3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1307803.22</w:t>
            </w:r>
          </w:p>
        </w:tc>
      </w:tr>
      <w:tr w:rsidR="00D76286" w:rsidRPr="005A442B" w14:paraId="67B92AE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E41EFA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29400F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505038.70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2F68E2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1307801.00</w:t>
            </w:r>
          </w:p>
        </w:tc>
      </w:tr>
      <w:tr w:rsidR="00D76286" w:rsidRPr="005A442B" w14:paraId="0A734FA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5AF3EC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F090D5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505030.41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952D99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1307657.67</w:t>
            </w:r>
          </w:p>
        </w:tc>
      </w:tr>
      <w:tr w:rsidR="00D76286" w:rsidRPr="005A442B" w14:paraId="1731D18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4C3779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9CE84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505085.71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2B00EB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1307656.06</w:t>
            </w:r>
          </w:p>
        </w:tc>
      </w:tr>
      <w:tr w:rsidR="00D76286" w:rsidRPr="005A442B" w14:paraId="70141667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2E1B8041" w14:textId="289838BA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4</w:t>
            </w:r>
          </w:p>
        </w:tc>
      </w:tr>
      <w:tr w:rsidR="00D76286" w:rsidRPr="005A442B" w14:paraId="61DF593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DAC509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69DD07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505014.90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F53EE0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1307649.24</w:t>
            </w:r>
          </w:p>
        </w:tc>
      </w:tr>
      <w:tr w:rsidR="00D76286" w:rsidRPr="005A442B" w14:paraId="3CB6D33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06F32B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4F9106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505023.65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1F770F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1307800.44</w:t>
            </w:r>
          </w:p>
        </w:tc>
      </w:tr>
      <w:tr w:rsidR="00D76286" w:rsidRPr="005A442B" w14:paraId="71972AC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CD179B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B38073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504954.17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F790A9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1307797.84</w:t>
            </w:r>
          </w:p>
        </w:tc>
      </w:tr>
      <w:tr w:rsidR="00D76286" w:rsidRPr="005A442B" w14:paraId="03D9416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F4FEBE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81ADDC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504949.56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9BA1C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1307670.46</w:t>
            </w:r>
          </w:p>
        </w:tc>
      </w:tr>
      <w:tr w:rsidR="00D76286" w:rsidRPr="005A442B" w14:paraId="6E233F5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0AFA51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D5D9A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504949.13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AF3983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1307650.46</w:t>
            </w:r>
          </w:p>
        </w:tc>
      </w:tr>
      <w:tr w:rsidR="00D76286" w:rsidRPr="005A442B" w14:paraId="12DF9C1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94199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4AA22C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505014.90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E0437D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1307649.24</w:t>
            </w:r>
          </w:p>
        </w:tc>
      </w:tr>
      <w:tr w:rsidR="00D76286" w:rsidRPr="005A442B" w14:paraId="1579EF9D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776C6C0C" w14:textId="21224AAF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5</w:t>
            </w:r>
          </w:p>
        </w:tc>
      </w:tr>
      <w:tr w:rsidR="00D76286" w:rsidRPr="005A442B" w14:paraId="03C7CDC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EA193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CD598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505100.62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93866A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1307818.33</w:t>
            </w:r>
          </w:p>
        </w:tc>
      </w:tr>
      <w:tr w:rsidR="00D76286" w:rsidRPr="005A442B" w14:paraId="5A79F3A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32E659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5FB6BC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505107.92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963888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1307834.45</w:t>
            </w:r>
          </w:p>
        </w:tc>
      </w:tr>
      <w:tr w:rsidR="00D76286" w:rsidRPr="005A442B" w14:paraId="25D7A11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384CEC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8FE110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505111.00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5DFCD6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1307850.72</w:t>
            </w:r>
          </w:p>
        </w:tc>
      </w:tr>
      <w:tr w:rsidR="00D76286" w:rsidRPr="005A442B" w14:paraId="758DC41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C4AC8F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C0B8F2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505113.97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27ECD1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1307894.22</w:t>
            </w:r>
          </w:p>
        </w:tc>
      </w:tr>
      <w:tr w:rsidR="00D76286" w:rsidRPr="005A442B" w14:paraId="131A616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AA97C8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31C1C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505121.83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8781DC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1307988.02</w:t>
            </w:r>
          </w:p>
        </w:tc>
      </w:tr>
      <w:tr w:rsidR="00D76286" w:rsidRPr="005A442B" w14:paraId="65A4C48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616D87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57C6F8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505123.17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1D0785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1308036.75</w:t>
            </w:r>
          </w:p>
        </w:tc>
      </w:tr>
      <w:tr w:rsidR="00D76286" w:rsidRPr="005A442B" w14:paraId="5B51C13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D14F1E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91B40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505121.49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BB3C9C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1308051.67</w:t>
            </w:r>
          </w:p>
        </w:tc>
      </w:tr>
      <w:tr w:rsidR="00D76286" w:rsidRPr="005A442B" w14:paraId="0D084E4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A6D817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60BA39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505075.96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78ED18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1308052.43</w:t>
            </w:r>
          </w:p>
        </w:tc>
      </w:tr>
      <w:tr w:rsidR="00D76286" w:rsidRPr="005A442B" w14:paraId="31B036B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2AFE2C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09B656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505029.11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48DDEF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1308052.22</w:t>
            </w:r>
          </w:p>
        </w:tc>
      </w:tr>
      <w:tr w:rsidR="00D76286" w:rsidRPr="005A442B" w14:paraId="1AA5E93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0303FF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612714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504936.58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C913B8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1308016.92</w:t>
            </w:r>
          </w:p>
        </w:tc>
      </w:tr>
      <w:tr w:rsidR="00D76286" w:rsidRPr="005A442B" w14:paraId="1B82A34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9EF97F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A70F5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504911.46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F055B0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1308007.19</w:t>
            </w:r>
          </w:p>
        </w:tc>
      </w:tr>
      <w:tr w:rsidR="00D76286" w:rsidRPr="005A442B" w14:paraId="04AE70E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DBF361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B8B9D0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504871.09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614BD4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1307991.21</w:t>
            </w:r>
          </w:p>
        </w:tc>
      </w:tr>
      <w:tr w:rsidR="00D76286" w:rsidRPr="005A442B" w14:paraId="01EEBDB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32D865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48865B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504868.02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FB305B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1307896.96</w:t>
            </w:r>
          </w:p>
        </w:tc>
      </w:tr>
      <w:tr w:rsidR="00D76286" w:rsidRPr="005A442B" w14:paraId="362CA19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EF091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DFCB10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505015.49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22024B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1307895.63</w:t>
            </w:r>
          </w:p>
        </w:tc>
      </w:tr>
      <w:tr w:rsidR="00D76286" w:rsidRPr="005A442B" w14:paraId="6B38451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9412C3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44B64C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505015.33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B65CB6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1307888.81</w:t>
            </w:r>
          </w:p>
        </w:tc>
      </w:tr>
      <w:tr w:rsidR="00D76286" w:rsidRPr="005A442B" w14:paraId="710D783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8BE8E8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16F3D9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505013.74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39AB48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1307881.57</w:t>
            </w:r>
          </w:p>
        </w:tc>
      </w:tr>
      <w:tr w:rsidR="00D76286" w:rsidRPr="005A442B" w14:paraId="4725DAA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CCA8F0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1DDFBD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505007.87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C139AC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1307881.60</w:t>
            </w:r>
          </w:p>
        </w:tc>
      </w:tr>
      <w:tr w:rsidR="00D76286" w:rsidRPr="005A442B" w14:paraId="4CDE28C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242E79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BBBE71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505007.57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29D6FF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1307865.72</w:t>
            </w:r>
          </w:p>
        </w:tc>
      </w:tr>
      <w:tr w:rsidR="00D76286" w:rsidRPr="005A442B" w14:paraId="3236F86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D056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089D94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504903.74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3612E3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1307866.62</w:t>
            </w:r>
          </w:p>
        </w:tc>
      </w:tr>
      <w:tr w:rsidR="00D76286" w:rsidRPr="005A442B" w14:paraId="33FFC5B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E3798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EB922A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504896.72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F7343D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1307880.09</w:t>
            </w:r>
          </w:p>
        </w:tc>
      </w:tr>
      <w:tr w:rsidR="00D76286" w:rsidRPr="005A442B" w14:paraId="43CBE91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651A3B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502D5A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504870.44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8CB8C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1307880.33</w:t>
            </w:r>
          </w:p>
        </w:tc>
      </w:tr>
      <w:tr w:rsidR="00D76286" w:rsidRPr="005A442B" w14:paraId="3BDB6CC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0B9F10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8611D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504870.60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0A6035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1307821.98</w:t>
            </w:r>
          </w:p>
        </w:tc>
      </w:tr>
      <w:tr w:rsidR="00D76286" w:rsidRPr="005A442B" w14:paraId="52E550C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BE933B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C728F8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504925.33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1F9455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1307820.76</w:t>
            </w:r>
          </w:p>
        </w:tc>
      </w:tr>
      <w:tr w:rsidR="00D76286" w:rsidRPr="005A442B" w14:paraId="7CEE5C5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259A58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4305A2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504936.58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E004F4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1307819.95</w:t>
            </w:r>
          </w:p>
        </w:tc>
      </w:tr>
      <w:tr w:rsidR="00D76286" w:rsidRPr="005A442B" w14:paraId="102C12F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F585D2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BF97C6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504964.37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D2644D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1307814.53</w:t>
            </w:r>
          </w:p>
        </w:tc>
      </w:tr>
      <w:tr w:rsidR="00D76286" w:rsidRPr="005A442B" w14:paraId="75D61E9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5E0A1A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5A5D9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504985.76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69539C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1307814.42</w:t>
            </w:r>
          </w:p>
        </w:tc>
      </w:tr>
      <w:tr w:rsidR="00D76286" w:rsidRPr="005A442B" w14:paraId="59500D9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26099D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EFB9BC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505004.10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5953CF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1307814.72</w:t>
            </w:r>
          </w:p>
        </w:tc>
      </w:tr>
      <w:tr w:rsidR="00D76286" w:rsidRPr="005A442B" w14:paraId="4293CE8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F2564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89F4A2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505100.62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1EC555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1307818.33</w:t>
            </w:r>
          </w:p>
        </w:tc>
      </w:tr>
      <w:tr w:rsidR="00D76286" w:rsidRPr="005A442B" w14:paraId="4E06A1DA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63DDC620" w14:textId="4B60A0C2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6</w:t>
            </w:r>
          </w:p>
        </w:tc>
      </w:tr>
      <w:tr w:rsidR="00D76286" w:rsidRPr="005A442B" w14:paraId="440BFA9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F7BF51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1759B5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505117.18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7D43BE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1308067.34</w:t>
            </w:r>
          </w:p>
        </w:tc>
      </w:tr>
      <w:tr w:rsidR="00D76286" w:rsidRPr="005A442B" w14:paraId="3970D26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A98819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7B0C8E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505118.73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1875E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1308167.33</w:t>
            </w:r>
          </w:p>
        </w:tc>
      </w:tr>
      <w:tr w:rsidR="00D76286" w:rsidRPr="005A442B" w14:paraId="7240620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845647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92BB39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505119.33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C94C46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1308213.80</w:t>
            </w:r>
          </w:p>
        </w:tc>
      </w:tr>
      <w:tr w:rsidR="00D76286" w:rsidRPr="005A442B" w14:paraId="653DFB0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AFCF3D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52273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505041.80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5C798C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1308267.09</w:t>
            </w:r>
          </w:p>
        </w:tc>
      </w:tr>
      <w:tr w:rsidR="00D76286" w:rsidRPr="005A442B" w14:paraId="6A8F800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5D39CA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22E529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505021.60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62452F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1308255.50</w:t>
            </w:r>
          </w:p>
        </w:tc>
      </w:tr>
      <w:tr w:rsidR="00D76286" w:rsidRPr="005A442B" w14:paraId="2E5F07C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E0C621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C1C904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504686.17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ED7F8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1308063.15</w:t>
            </w:r>
          </w:p>
        </w:tc>
      </w:tr>
      <w:tr w:rsidR="00D76286" w:rsidRPr="005A442B" w14:paraId="4FF544A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EBB60C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57B635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504685.46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99EE64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1307888.47</w:t>
            </w:r>
          </w:p>
        </w:tc>
      </w:tr>
      <w:tr w:rsidR="00D76286" w:rsidRPr="005A442B" w14:paraId="287133C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F57951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E000FD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504847.32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36D701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1307887.52</w:t>
            </w:r>
          </w:p>
        </w:tc>
      </w:tr>
      <w:tr w:rsidR="00D76286" w:rsidRPr="005A442B" w14:paraId="0E70E17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9DB95C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80E009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504847.61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C3A2A2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1307922.88</w:t>
            </w:r>
          </w:p>
        </w:tc>
      </w:tr>
      <w:tr w:rsidR="00D76286" w:rsidRPr="005A442B" w14:paraId="33315AA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B86089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0036BF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504847.88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E51623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1307964.77</w:t>
            </w:r>
          </w:p>
        </w:tc>
      </w:tr>
      <w:tr w:rsidR="00D76286" w:rsidRPr="005A442B" w14:paraId="417F5C6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7709B3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5FE7E0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504848.18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F36B9B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1308009.26</w:t>
            </w:r>
          </w:p>
        </w:tc>
      </w:tr>
      <w:tr w:rsidR="00D76286" w:rsidRPr="005A442B" w14:paraId="41F7BDF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E090FC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CB04A5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504863.89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22008A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1308009.87</w:t>
            </w:r>
          </w:p>
        </w:tc>
      </w:tr>
      <w:tr w:rsidR="00D76286" w:rsidRPr="005A442B" w14:paraId="7D8BDB4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84060E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8D2A7D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505012.45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7E54E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1308067.23</w:t>
            </w:r>
          </w:p>
        </w:tc>
      </w:tr>
      <w:tr w:rsidR="00D76286" w:rsidRPr="005A442B" w14:paraId="3364E91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9696B2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C40579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505117.18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B6DEE8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1308067.34</w:t>
            </w:r>
          </w:p>
        </w:tc>
      </w:tr>
      <w:tr w:rsidR="00D76286" w:rsidRPr="005A442B" w14:paraId="25A050E5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6AAA62E1" w14:textId="6E54B18F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7</w:t>
            </w:r>
          </w:p>
        </w:tc>
      </w:tr>
      <w:tr w:rsidR="00D76286" w:rsidRPr="005A442B" w14:paraId="4B03644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24C1E0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D2905A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504847.83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9C9BA7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1307448.86</w:t>
            </w:r>
          </w:p>
        </w:tc>
      </w:tr>
      <w:tr w:rsidR="00D76286" w:rsidRPr="005A442B" w14:paraId="3702641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C2B248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E2436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504848.05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E4B3A2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1307472.14</w:t>
            </w:r>
          </w:p>
        </w:tc>
      </w:tr>
      <w:tr w:rsidR="00D76286" w:rsidRPr="005A442B" w14:paraId="338129F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1C6F7E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922786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504849.16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A719C2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1307539.89</w:t>
            </w:r>
          </w:p>
        </w:tc>
      </w:tr>
      <w:tr w:rsidR="00D76286" w:rsidRPr="005A442B" w14:paraId="3D68B69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D33A45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135C0D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504849.71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63369A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1307713.77</w:t>
            </w:r>
          </w:p>
        </w:tc>
      </w:tr>
      <w:tr w:rsidR="00D76286" w:rsidRPr="005A442B" w14:paraId="61F33C4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532461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4B74B1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504849.51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6C801A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1307762.29</w:t>
            </w:r>
          </w:p>
        </w:tc>
      </w:tr>
      <w:tr w:rsidR="00D76286" w:rsidRPr="005A442B" w14:paraId="1BD1B21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B5C51E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FBDCF4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504847.23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FC6770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1307872.52</w:t>
            </w:r>
          </w:p>
        </w:tc>
      </w:tr>
      <w:tr w:rsidR="00D76286" w:rsidRPr="005A442B" w14:paraId="06F7833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6A9248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1EBD7B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504680.39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FBE6A0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1307873.51</w:t>
            </w:r>
          </w:p>
        </w:tc>
      </w:tr>
      <w:tr w:rsidR="00D76286" w:rsidRPr="005A442B" w14:paraId="1E86CEA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072811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3CE551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504677.39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DA282F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1307657.56</w:t>
            </w:r>
          </w:p>
        </w:tc>
      </w:tr>
      <w:tr w:rsidR="00D76286" w:rsidRPr="005A442B" w14:paraId="2107B8D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4B32B8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89A60E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504681.69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583EC2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1307657.52</w:t>
            </w:r>
          </w:p>
        </w:tc>
      </w:tr>
      <w:tr w:rsidR="00D76286" w:rsidRPr="005A442B" w14:paraId="63905DF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04BB33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3269F3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504679.90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BB6EC3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1307449.27</w:t>
            </w:r>
          </w:p>
        </w:tc>
      </w:tr>
      <w:tr w:rsidR="00D76286" w:rsidRPr="005A442B" w14:paraId="0E58043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4715C8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BF8007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504747.93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437738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1307448.98</w:t>
            </w:r>
          </w:p>
        </w:tc>
      </w:tr>
      <w:tr w:rsidR="00D76286" w:rsidRPr="005A442B" w14:paraId="3E17ACE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1A5B94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DC1745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504847.83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19A0DF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1307448.86</w:t>
            </w:r>
          </w:p>
        </w:tc>
      </w:tr>
      <w:tr w:rsidR="00D76286" w:rsidRPr="005A442B" w14:paraId="5D92F182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3B80F710" w14:textId="718110F6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8</w:t>
            </w:r>
          </w:p>
        </w:tc>
      </w:tr>
      <w:tr w:rsidR="00D76286" w:rsidRPr="005A442B" w14:paraId="4FE57F0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947FA1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9532E5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504668.25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725602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1307888.67</w:t>
            </w:r>
          </w:p>
        </w:tc>
      </w:tr>
      <w:tr w:rsidR="00D76286" w:rsidRPr="005A442B" w14:paraId="0BC0CC1F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246C30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FB49FB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504670.25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F5FDD7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1308014.89</w:t>
            </w:r>
          </w:p>
        </w:tc>
      </w:tr>
      <w:tr w:rsidR="00D76286" w:rsidRPr="005A442B" w14:paraId="762CC98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E636E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788339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504660.70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F2FC1D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1308049.04</w:t>
            </w:r>
          </w:p>
        </w:tc>
      </w:tr>
      <w:tr w:rsidR="00D76286" w:rsidRPr="005A442B" w14:paraId="40F7FC66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F3BE0C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2B676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504499.11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72A688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1307957.94</w:t>
            </w:r>
          </w:p>
        </w:tc>
      </w:tr>
      <w:tr w:rsidR="00D76286" w:rsidRPr="005A442B" w14:paraId="774713B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49A9F3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ADB93E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504503.61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4C57C8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1307927.41</w:t>
            </w:r>
          </w:p>
        </w:tc>
      </w:tr>
      <w:tr w:rsidR="00D76286" w:rsidRPr="005A442B" w14:paraId="2ADCB7E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CCB668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2296BB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504509.01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A160C2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1307890.70</w:t>
            </w:r>
          </w:p>
        </w:tc>
      </w:tr>
      <w:tr w:rsidR="00D76286" w:rsidRPr="005A442B" w14:paraId="40C8E95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08868F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C30C21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504668.25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59218A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1307888.67</w:t>
            </w:r>
          </w:p>
        </w:tc>
      </w:tr>
      <w:tr w:rsidR="00D76286" w:rsidRPr="005A442B" w14:paraId="0309D0EE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69B294F8" w14:textId="67606192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9</w:t>
            </w:r>
          </w:p>
        </w:tc>
      </w:tr>
      <w:tr w:rsidR="00D76286" w:rsidRPr="005A442B" w14:paraId="06F91E7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AA0DDF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8709D6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504474.20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3538A9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1307381.74</w:t>
            </w:r>
          </w:p>
        </w:tc>
      </w:tr>
      <w:tr w:rsidR="00D76286" w:rsidRPr="005A442B" w14:paraId="4FC8F51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E12CA5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1E969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504474.84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277FA4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1307390.44</w:t>
            </w:r>
          </w:p>
        </w:tc>
      </w:tr>
      <w:tr w:rsidR="00D76286" w:rsidRPr="005A442B" w14:paraId="2F7136A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B7067C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249182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504475.96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9305D1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1307407.31</w:t>
            </w:r>
          </w:p>
        </w:tc>
      </w:tr>
      <w:tr w:rsidR="00D76286" w:rsidRPr="005A442B" w14:paraId="67AE9CF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54A1D4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50FAC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504481.46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8B0F4D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1307539.22</w:t>
            </w:r>
          </w:p>
        </w:tc>
      </w:tr>
      <w:tr w:rsidR="00D76286" w:rsidRPr="005A442B" w14:paraId="639BE5E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0C7E7E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0174EC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504483.06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936BA7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1307564.93</w:t>
            </w:r>
          </w:p>
        </w:tc>
      </w:tr>
      <w:tr w:rsidR="00D76286" w:rsidRPr="005A442B" w14:paraId="073932A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ECEEC4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34A697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504488.29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8BD74D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1307665.60</w:t>
            </w:r>
          </w:p>
        </w:tc>
      </w:tr>
      <w:tr w:rsidR="00D76286" w:rsidRPr="005A442B" w14:paraId="5F625EF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85A025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019C31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504489.58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75E15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1307690.50</w:t>
            </w:r>
          </w:p>
        </w:tc>
      </w:tr>
      <w:tr w:rsidR="00D76286" w:rsidRPr="005A442B" w14:paraId="7BAB7D1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BE2095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98D1FC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504493.15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607FE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1307741.71</w:t>
            </w:r>
          </w:p>
        </w:tc>
      </w:tr>
      <w:tr w:rsidR="00D76286" w:rsidRPr="005A442B" w14:paraId="614E6955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CE9BE4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E369A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504494.83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FE3CD7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1307765.82</w:t>
            </w:r>
          </w:p>
        </w:tc>
      </w:tr>
      <w:tr w:rsidR="00D76286" w:rsidRPr="005A442B" w14:paraId="5257A63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82BBBB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0CD538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504496.71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009C85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1307800.96</w:t>
            </w:r>
          </w:p>
        </w:tc>
      </w:tr>
      <w:tr w:rsidR="00D76286" w:rsidRPr="005A442B" w14:paraId="28745B8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78F97E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AC3DE5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504497.51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735DD3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1307826.74</w:t>
            </w:r>
          </w:p>
        </w:tc>
      </w:tr>
      <w:tr w:rsidR="00D76286" w:rsidRPr="005A442B" w14:paraId="56F01CF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2E7132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5D63D8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504444.64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702F14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1307818.49</w:t>
            </w:r>
          </w:p>
        </w:tc>
      </w:tr>
      <w:tr w:rsidR="00D76286" w:rsidRPr="005A442B" w14:paraId="662B1CD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493410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033D1C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504424.04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F03F7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1307805.32</w:t>
            </w:r>
          </w:p>
        </w:tc>
      </w:tr>
      <w:tr w:rsidR="00D76286" w:rsidRPr="005A442B" w14:paraId="042D6E2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EFE957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7B8A78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504391.87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1FFFA2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1307805.03</w:t>
            </w:r>
          </w:p>
        </w:tc>
      </w:tr>
      <w:tr w:rsidR="00D76286" w:rsidRPr="005A442B" w14:paraId="0C6DE67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DE7DE4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34648C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504387.34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A62694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1307724.46</w:t>
            </w:r>
          </w:p>
        </w:tc>
      </w:tr>
      <w:tr w:rsidR="00D76286" w:rsidRPr="005A442B" w14:paraId="26245FA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F2E5D7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0C52F1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504381.92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7AD806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1307618.77</w:t>
            </w:r>
          </w:p>
        </w:tc>
      </w:tr>
      <w:tr w:rsidR="00D76286" w:rsidRPr="005A442B" w14:paraId="19BDA12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C75D71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FC976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504375.64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ECA80D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1307519.39</w:t>
            </w:r>
          </w:p>
        </w:tc>
      </w:tr>
      <w:tr w:rsidR="00D76286" w:rsidRPr="005A442B" w14:paraId="129B9B2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ADC485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FCFC5B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504368.45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0DFBE7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1307413.18</w:t>
            </w:r>
          </w:p>
        </w:tc>
      </w:tr>
      <w:tr w:rsidR="00D76286" w:rsidRPr="005A442B" w14:paraId="36F4F3A6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7A19483B" w14:textId="2CF3E412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10</w:t>
            </w:r>
          </w:p>
        </w:tc>
      </w:tr>
      <w:tr w:rsidR="00D76286" w:rsidRPr="005A442B" w14:paraId="7DDF0CA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E33F6A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A8A4C3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504498.10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69ADB6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1307842.01</w:t>
            </w:r>
          </w:p>
        </w:tc>
      </w:tr>
      <w:tr w:rsidR="00D76286" w:rsidRPr="005A442B" w14:paraId="6291EEC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0F62D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F2A39D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504499.59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1F9ADE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1307880.31</w:t>
            </w:r>
          </w:p>
        </w:tc>
      </w:tr>
      <w:tr w:rsidR="00D76286" w:rsidRPr="005A442B" w14:paraId="13348CB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382436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760A19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504490.79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124935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1307941.69</w:t>
            </w:r>
          </w:p>
        </w:tc>
      </w:tr>
      <w:tr w:rsidR="00D76286" w:rsidRPr="005A442B" w14:paraId="6837D17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207908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740D73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504484.85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D8D7E6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1307949.75</w:t>
            </w:r>
          </w:p>
        </w:tc>
      </w:tr>
      <w:tr w:rsidR="00D76286" w:rsidRPr="005A442B" w14:paraId="357C3E3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06BD98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484462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504398.07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1848F5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1307899.89</w:t>
            </w:r>
          </w:p>
        </w:tc>
      </w:tr>
      <w:tr w:rsidR="00D76286" w:rsidRPr="005A442B" w14:paraId="31292D92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A6BD1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562F8F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504291.68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0F564D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1307837.51</w:t>
            </w:r>
          </w:p>
        </w:tc>
      </w:tr>
      <w:tr w:rsidR="00D76286" w:rsidRPr="005A442B" w14:paraId="48E295E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3C601C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E3DCFB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504257.15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4562BFF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1307815.53</w:t>
            </w:r>
          </w:p>
        </w:tc>
      </w:tr>
      <w:tr w:rsidR="00D76286" w:rsidRPr="005A442B" w14:paraId="1E00C67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79E791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59858F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504259.36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09923D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1307807.81</w:t>
            </w:r>
          </w:p>
        </w:tc>
      </w:tr>
      <w:tr w:rsidR="00D76286" w:rsidRPr="005A442B" w14:paraId="5C55F717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1ECAE1D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847567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504264.70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3CDE1A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1307798.95</w:t>
            </w:r>
          </w:p>
        </w:tc>
      </w:tr>
      <w:tr w:rsidR="00D76286" w:rsidRPr="005A442B" w14:paraId="7C3DB54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8F5152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D3882C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504260.37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BFE0CC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1307743.91</w:t>
            </w:r>
          </w:p>
        </w:tc>
      </w:tr>
      <w:tr w:rsidR="00D76286" w:rsidRPr="005A442B" w14:paraId="25EC401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660C72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9C4F2F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504258.30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3A9D8B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1307720.27</w:t>
            </w:r>
          </w:p>
        </w:tc>
      </w:tr>
      <w:tr w:rsidR="00D76286" w:rsidRPr="005A442B" w14:paraId="6AD1A89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363C17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501EFE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504256.15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65CA27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1307665.24</w:t>
            </w:r>
          </w:p>
        </w:tc>
      </w:tr>
      <w:tr w:rsidR="00D76286" w:rsidRPr="005A442B" w14:paraId="53940CA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83E72C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EC59A0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504249.28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DB3BE3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1307570.06</w:t>
            </w:r>
          </w:p>
        </w:tc>
      </w:tr>
      <w:tr w:rsidR="00D76286" w:rsidRPr="005A442B" w14:paraId="4898B1A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1B56A7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57C2E36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504248.03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A9A9D7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1307543.72</w:t>
            </w:r>
          </w:p>
        </w:tc>
      </w:tr>
      <w:tr w:rsidR="00D76286" w:rsidRPr="005A442B" w14:paraId="6953258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4E44D6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57B2EC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504245.11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1BF775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1307469.56</w:t>
            </w:r>
          </w:p>
        </w:tc>
      </w:tr>
      <w:tr w:rsidR="00D76286" w:rsidRPr="005A442B" w14:paraId="45C8C850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5D327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08CE48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504297.45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826DBB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1307455.90</w:t>
            </w:r>
          </w:p>
        </w:tc>
      </w:tr>
      <w:tr w:rsidR="00D76286" w:rsidRPr="005A442B" w14:paraId="72B1AD5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2B9848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21DCBE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504349.22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C23C10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1307442.23</w:t>
            </w:r>
          </w:p>
        </w:tc>
      </w:tr>
      <w:tr w:rsidR="00D76286" w:rsidRPr="005A442B" w14:paraId="5DF55C84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552F2F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A3FAEF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504359.19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829282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1307562.78</w:t>
            </w:r>
          </w:p>
        </w:tc>
      </w:tr>
      <w:tr w:rsidR="00D76286" w:rsidRPr="005A442B" w14:paraId="5305F1C8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8EB2EC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16DBD8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504361.01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A0C402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1307587.70</w:t>
            </w:r>
          </w:p>
        </w:tc>
      </w:tr>
      <w:tr w:rsidR="00D76286" w:rsidRPr="005A442B" w14:paraId="29EB2A3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61968C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20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7D5CCC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504364.91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201D950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1307645.94</w:t>
            </w:r>
          </w:p>
        </w:tc>
      </w:tr>
      <w:tr w:rsidR="00D76286" w:rsidRPr="005A442B" w14:paraId="4094F65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DBFB0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DD509F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504370.12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0EC9EC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1307718.04</w:t>
            </w:r>
          </w:p>
        </w:tc>
      </w:tr>
      <w:tr w:rsidR="00D76286" w:rsidRPr="005A442B" w14:paraId="52D1A89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DBC2A2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6AAB26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504375.28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D8AD9C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1307795.19</w:t>
            </w:r>
          </w:p>
        </w:tc>
      </w:tr>
      <w:tr w:rsidR="00D76286" w:rsidRPr="005A442B" w14:paraId="19476553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03EA30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E00C6B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504375.86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ED33FE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1307803.12</w:t>
            </w:r>
          </w:p>
        </w:tc>
      </w:tr>
      <w:tr w:rsidR="00D76286" w:rsidRPr="005A442B" w14:paraId="08F0141D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6306E3E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1A625BC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504381.31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A67BDF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1307815.55</w:t>
            </w:r>
          </w:p>
        </w:tc>
      </w:tr>
      <w:tr w:rsidR="00D76286" w:rsidRPr="005A442B" w14:paraId="7F20D9A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D404C6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6C05AF9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504391.73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3C6EBBA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1307820.03</w:t>
            </w:r>
          </w:p>
        </w:tc>
      </w:tr>
      <w:tr w:rsidR="00D76286" w:rsidRPr="005A442B" w14:paraId="618A2E0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A4B483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51E50C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504420.23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170CCFBC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1307820.29</w:t>
            </w:r>
          </w:p>
        </w:tc>
      </w:tr>
      <w:tr w:rsidR="00D76286" w:rsidRPr="005A442B" w14:paraId="080D86A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D15588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06F2088A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504439.21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E3E534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1307832.82</w:t>
            </w:r>
          </w:p>
        </w:tc>
      </w:tr>
      <w:tr w:rsidR="00D76286" w:rsidRPr="005A442B" w14:paraId="6AA4615B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9F3E0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BEEF5C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504498.10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4958B1A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1307842.01</w:t>
            </w:r>
          </w:p>
        </w:tc>
      </w:tr>
      <w:tr w:rsidR="00D76286" w:rsidRPr="005A442B" w14:paraId="335E7B74" w14:textId="77777777" w:rsidTr="005A442B">
        <w:trPr>
          <w:cantSplit/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hideMark/>
          </w:tcPr>
          <w:p w14:paraId="5AA97E48" w14:textId="76863482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11</w:t>
            </w:r>
          </w:p>
        </w:tc>
      </w:tr>
      <w:tr w:rsidR="00D76286" w:rsidRPr="005A442B" w14:paraId="3CD275DC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4AB2EF2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D8E699D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504224.56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B7684D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1307481.65</w:t>
            </w:r>
          </w:p>
        </w:tc>
      </w:tr>
      <w:tr w:rsidR="00D76286" w:rsidRPr="005A442B" w14:paraId="4D147C6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71003F47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188762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504255.41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5B28F38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1307794.47</w:t>
            </w:r>
          </w:p>
        </w:tc>
      </w:tr>
      <w:tr w:rsidR="00D76286" w:rsidRPr="005A442B" w14:paraId="29E20A49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5F66CB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3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79B6744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504245.33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679713D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1307811.99</w:t>
            </w:r>
          </w:p>
        </w:tc>
      </w:tr>
      <w:tr w:rsidR="00D76286" w:rsidRPr="005A442B" w14:paraId="1065EC5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5FB155CE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31359E0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504201.59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0FC0C04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1307786.15</w:t>
            </w:r>
          </w:p>
        </w:tc>
      </w:tr>
      <w:tr w:rsidR="00D76286" w:rsidRPr="005A442B" w14:paraId="1FCC734E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31298FD1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227F0B36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504151.64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EDDD8A0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1307755.85</w:t>
            </w:r>
          </w:p>
        </w:tc>
      </w:tr>
      <w:tr w:rsidR="00D76286" w:rsidRPr="005A442B" w14:paraId="02E86C8A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01703083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4801B568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504147.65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049929E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1307750.87</w:t>
            </w:r>
          </w:p>
        </w:tc>
      </w:tr>
      <w:tr w:rsidR="0072221A" w:rsidRPr="005A442B" w14:paraId="0F946661" w14:textId="77777777" w:rsidTr="005A442B">
        <w:trPr>
          <w:cantSplit/>
          <w:trHeight w:val="300"/>
          <w:jc w:val="center"/>
        </w:trPr>
        <w:tc>
          <w:tcPr>
            <w:tcW w:w="1168" w:type="pct"/>
            <w:shd w:val="clear" w:color="auto" w:fill="auto"/>
            <w:noWrap/>
            <w:hideMark/>
          </w:tcPr>
          <w:p w14:paraId="2998AEC5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46" w:type="pct"/>
            <w:shd w:val="clear" w:color="auto" w:fill="auto"/>
            <w:noWrap/>
            <w:hideMark/>
          </w:tcPr>
          <w:p w14:paraId="61757DBB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504091.87</w:t>
            </w:r>
          </w:p>
        </w:tc>
        <w:tc>
          <w:tcPr>
            <w:tcW w:w="2186" w:type="pct"/>
            <w:shd w:val="clear" w:color="auto" w:fill="auto"/>
            <w:noWrap/>
            <w:hideMark/>
          </w:tcPr>
          <w:p w14:paraId="73654852" w14:textId="77777777" w:rsidR="0072221A" w:rsidRPr="005A442B" w:rsidRDefault="0072221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1307718.05</w:t>
            </w:r>
          </w:p>
        </w:tc>
      </w:tr>
    </w:tbl>
    <w:p w14:paraId="5633E631" w14:textId="77777777" w:rsidR="00A67CD9" w:rsidRPr="00D76286" w:rsidRDefault="00A67CD9" w:rsidP="005A442B">
      <w:pPr>
        <w:widowControl/>
        <w:spacing w:line="240" w:lineRule="auto"/>
        <w:ind w:firstLine="709"/>
        <w:rPr>
          <w:noProof/>
          <w:kern w:val="0"/>
          <w:sz w:val="28"/>
          <w:szCs w:val="28"/>
        </w:rPr>
      </w:pPr>
    </w:p>
    <w:p w14:paraId="2012BB72" w14:textId="644BF5D2" w:rsidR="00A67CD9" w:rsidRPr="00D76286" w:rsidRDefault="00A67CD9" w:rsidP="005A442B">
      <w:pPr>
        <w:widowControl/>
        <w:spacing w:line="360" w:lineRule="auto"/>
        <w:ind w:firstLine="709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>Координатное описание линий отступа от устанавливаемых проектом межевания территории красных линий (в системе координат, используемой для ведения Е</w:t>
      </w:r>
      <w:r w:rsidR="00AF6A8B" w:rsidRPr="00D76286">
        <w:rPr>
          <w:noProof/>
          <w:kern w:val="0"/>
          <w:sz w:val="28"/>
          <w:szCs w:val="28"/>
        </w:rPr>
        <w:t xml:space="preserve">ГРН </w:t>
      </w:r>
      <w:r w:rsidRPr="00D76286">
        <w:rPr>
          <w:noProof/>
          <w:kern w:val="0"/>
          <w:sz w:val="28"/>
          <w:szCs w:val="28"/>
        </w:rPr>
        <w:t xml:space="preserve">на территории городского округа город Воронеж) представлено в таблице № </w:t>
      </w:r>
      <w:r w:rsidR="0082656D" w:rsidRPr="00D76286">
        <w:rPr>
          <w:noProof/>
          <w:kern w:val="0"/>
          <w:sz w:val="28"/>
          <w:szCs w:val="28"/>
        </w:rPr>
        <w:t>7</w:t>
      </w:r>
      <w:r w:rsidRPr="00D76286">
        <w:rPr>
          <w:noProof/>
          <w:kern w:val="0"/>
          <w:sz w:val="28"/>
          <w:szCs w:val="28"/>
        </w:rPr>
        <w:t>.</w:t>
      </w:r>
    </w:p>
    <w:p w14:paraId="4D71B007" w14:textId="1CF00CA5" w:rsidR="00855042" w:rsidRPr="00D76286" w:rsidRDefault="00855042" w:rsidP="005A442B">
      <w:pPr>
        <w:widowControl/>
        <w:spacing w:line="240" w:lineRule="auto"/>
        <w:ind w:firstLine="709"/>
        <w:jc w:val="right"/>
        <w:rPr>
          <w:noProof/>
          <w:kern w:val="0"/>
          <w:sz w:val="28"/>
          <w:szCs w:val="28"/>
        </w:rPr>
      </w:pPr>
      <w:r w:rsidRPr="00D76286">
        <w:rPr>
          <w:noProof/>
          <w:kern w:val="0"/>
          <w:sz w:val="28"/>
          <w:szCs w:val="28"/>
        </w:rPr>
        <w:t xml:space="preserve">Таблица № </w:t>
      </w:r>
      <w:r w:rsidR="0082656D" w:rsidRPr="00D76286">
        <w:rPr>
          <w:noProof/>
          <w:kern w:val="0"/>
          <w:sz w:val="28"/>
          <w:szCs w:val="28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3064"/>
        <w:gridCol w:w="4270"/>
      </w:tblGrid>
      <w:tr w:rsidR="00D76286" w:rsidRPr="005A442B" w14:paraId="510D271B" w14:textId="77777777" w:rsidTr="005A442B">
        <w:trPr>
          <w:trHeight w:val="300"/>
          <w:tblHeader/>
          <w:jc w:val="center"/>
        </w:trPr>
        <w:tc>
          <w:tcPr>
            <w:tcW w:w="1168" w:type="pct"/>
            <w:vMerge w:val="restart"/>
            <w:shd w:val="clear" w:color="auto" w:fill="auto"/>
            <w:noWrap/>
            <w:hideMark/>
          </w:tcPr>
          <w:p w14:paraId="4FDD6AB4" w14:textId="35AA2CDF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Номер</w:t>
            </w:r>
          </w:p>
          <w:p w14:paraId="516C23A0" w14:textId="335584ED" w:rsidR="00855042" w:rsidRPr="005A442B" w:rsidRDefault="00A4188E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 xml:space="preserve">характерной </w:t>
            </w:r>
            <w:r w:rsidR="00855042" w:rsidRPr="005A442B">
              <w:rPr>
                <w:rFonts w:cs="Times New Roman"/>
              </w:rPr>
              <w:t>точки</w:t>
            </w:r>
          </w:p>
        </w:tc>
        <w:tc>
          <w:tcPr>
            <w:tcW w:w="3832" w:type="pct"/>
            <w:gridSpan w:val="2"/>
            <w:shd w:val="clear" w:color="auto" w:fill="auto"/>
            <w:noWrap/>
            <w:vAlign w:val="bottom"/>
            <w:hideMark/>
          </w:tcPr>
          <w:p w14:paraId="3C9F9468" w14:textId="178BE463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Перечень координат</w:t>
            </w:r>
          </w:p>
        </w:tc>
      </w:tr>
      <w:tr w:rsidR="00D76286" w:rsidRPr="005A442B" w14:paraId="7453F958" w14:textId="77777777" w:rsidTr="005A442B">
        <w:trPr>
          <w:trHeight w:val="211"/>
          <w:tblHeader/>
          <w:jc w:val="center"/>
        </w:trPr>
        <w:tc>
          <w:tcPr>
            <w:tcW w:w="1168" w:type="pct"/>
            <w:vMerge/>
            <w:vAlign w:val="center"/>
            <w:hideMark/>
          </w:tcPr>
          <w:p w14:paraId="00A2220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</w:p>
        </w:tc>
        <w:tc>
          <w:tcPr>
            <w:tcW w:w="1601" w:type="pct"/>
            <w:shd w:val="clear" w:color="auto" w:fill="auto"/>
            <w:noWrap/>
            <w:hideMark/>
          </w:tcPr>
          <w:p w14:paraId="670063F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X</w:t>
            </w:r>
          </w:p>
        </w:tc>
        <w:tc>
          <w:tcPr>
            <w:tcW w:w="2231" w:type="pct"/>
            <w:shd w:val="clear" w:color="auto" w:fill="auto"/>
            <w:noWrap/>
            <w:hideMark/>
          </w:tcPr>
          <w:p w14:paraId="150823D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Y</w:t>
            </w:r>
          </w:p>
        </w:tc>
      </w:tr>
      <w:tr w:rsidR="00D76286" w:rsidRPr="005A442B" w14:paraId="5AD59B50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7335323F" w14:textId="7FF14D3C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</w:t>
            </w:r>
          </w:p>
        </w:tc>
      </w:tr>
      <w:tr w:rsidR="00D76286" w:rsidRPr="005A442B" w14:paraId="6AF953F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FB432C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F0D4A5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505106.41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BE9FF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1307591.49</w:t>
            </w:r>
          </w:p>
        </w:tc>
      </w:tr>
      <w:tr w:rsidR="00D76286" w:rsidRPr="005A442B" w14:paraId="4ABB0AE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A17E4C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1AFA3D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505124.82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A2D665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1307812.19</w:t>
            </w:r>
          </w:p>
        </w:tc>
      </w:tr>
      <w:tr w:rsidR="00D76286" w:rsidRPr="005A442B" w14:paraId="2270D69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49DB90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1D0001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505128.89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3A0FF5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1307848.56</w:t>
            </w:r>
          </w:p>
        </w:tc>
      </w:tr>
      <w:tr w:rsidR="00D76286" w:rsidRPr="005A442B" w14:paraId="6FCE1C9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DE64AB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6CCDD6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505139.80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C5624C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1307987.02</w:t>
            </w:r>
          </w:p>
        </w:tc>
      </w:tr>
      <w:tr w:rsidR="00D76286" w:rsidRPr="005A442B" w14:paraId="6829FDC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12BCA6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801EEA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505141.16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D2D267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1308036.24</w:t>
            </w:r>
          </w:p>
        </w:tc>
      </w:tr>
      <w:tr w:rsidR="00D76286" w:rsidRPr="005A442B" w14:paraId="322AFC7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DFA4F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6B6AA2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505142.37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8AAF94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1308219.80</w:t>
            </w:r>
          </w:p>
        </w:tc>
      </w:tr>
      <w:tr w:rsidR="00D76286" w:rsidRPr="005A442B" w14:paraId="279B742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624B7A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9A73C2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505061.86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FBB182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1308275.14</w:t>
            </w:r>
          </w:p>
        </w:tc>
      </w:tr>
      <w:tr w:rsidR="00D76286" w:rsidRPr="005A442B" w14:paraId="7EF7E70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1C3D50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0D07E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505066.31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981ADD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1308277.69</w:t>
            </w:r>
          </w:p>
        </w:tc>
      </w:tr>
      <w:tr w:rsidR="00D76286" w:rsidRPr="005A442B" w14:paraId="7B1A1631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B000704" w14:textId="2722F535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2</w:t>
            </w:r>
          </w:p>
        </w:tc>
      </w:tr>
      <w:tr w:rsidR="00D76286" w:rsidRPr="005A442B" w14:paraId="44087FE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2D24BD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8B347B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505081.96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0D26F6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1307567.23</w:t>
            </w:r>
          </w:p>
        </w:tc>
      </w:tr>
      <w:tr w:rsidR="00D76286" w:rsidRPr="005A442B" w14:paraId="31FC6D1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520D28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7399C0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505075.31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8236C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1307567.48</w:t>
            </w:r>
          </w:p>
        </w:tc>
      </w:tr>
      <w:tr w:rsidR="00D76286" w:rsidRPr="005A442B" w14:paraId="53136A5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BF24B7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946304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505081.21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4B807E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1307638.18</w:t>
            </w:r>
          </w:p>
        </w:tc>
      </w:tr>
      <w:tr w:rsidR="00D76286" w:rsidRPr="005A442B" w14:paraId="4363C0B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AE3E54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3DF7B7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505028.53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F9006D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1307639.72</w:t>
            </w:r>
          </w:p>
        </w:tc>
      </w:tr>
      <w:tr w:rsidR="00D76286" w:rsidRPr="005A442B" w14:paraId="3C5C0CA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4E63A4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F5675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505026.60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2F717E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1307592.76</w:t>
            </w:r>
          </w:p>
        </w:tc>
      </w:tr>
      <w:tr w:rsidR="00D76286" w:rsidRPr="005A442B" w14:paraId="34F8117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25E041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BCF9A4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505023.59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65E914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1307482.59</w:t>
            </w:r>
          </w:p>
        </w:tc>
      </w:tr>
      <w:tr w:rsidR="00D76286" w:rsidRPr="005A442B" w14:paraId="5A3B9EF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BC285F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09AA4C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505001.58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7B15CA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1307482.69</w:t>
            </w:r>
          </w:p>
        </w:tc>
      </w:tr>
      <w:tr w:rsidR="00D76286" w:rsidRPr="005A442B" w14:paraId="187AA83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C4E946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DA09E2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505005.77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5E0B48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1307492.66</w:t>
            </w:r>
          </w:p>
        </w:tc>
      </w:tr>
      <w:tr w:rsidR="00D76286" w:rsidRPr="005A442B" w14:paraId="7D479E6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494F60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1AFBB3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505008.62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DAE282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1307494.68</w:t>
            </w:r>
          </w:p>
        </w:tc>
      </w:tr>
      <w:tr w:rsidR="00D76286" w:rsidRPr="005A442B" w14:paraId="0F859E9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F95031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2A4D8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505009.26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9027D1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1307542.18</w:t>
            </w:r>
          </w:p>
        </w:tc>
      </w:tr>
      <w:tr w:rsidR="00D76286" w:rsidRPr="005A442B" w14:paraId="35E6491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420F7E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FD2D02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504908.94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588385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1307544.60</w:t>
            </w:r>
          </w:p>
        </w:tc>
      </w:tr>
      <w:tr w:rsidR="00D76286" w:rsidRPr="005A442B" w14:paraId="50CED1E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E8E7E8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B99AB7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504909.19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15479B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1307552.89</w:t>
            </w:r>
          </w:p>
        </w:tc>
      </w:tr>
      <w:tr w:rsidR="00D76286" w:rsidRPr="005A442B" w14:paraId="63F8068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958469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A98F25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504909.48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89695A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1307581.28</w:t>
            </w:r>
          </w:p>
        </w:tc>
      </w:tr>
      <w:tr w:rsidR="00D76286" w:rsidRPr="005A442B" w14:paraId="63C135A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D1F413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3166C9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504939.93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E51D0B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1307581.46</w:t>
            </w:r>
          </w:p>
        </w:tc>
      </w:tr>
      <w:tr w:rsidR="00D76286" w:rsidRPr="005A442B" w14:paraId="396C630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63334F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583822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504939.44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125FD1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1307563.41</w:t>
            </w:r>
          </w:p>
        </w:tc>
      </w:tr>
      <w:tr w:rsidR="00D76286" w:rsidRPr="005A442B" w14:paraId="5D3E8CD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E1F07E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77F5AB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505009.15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BC8465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1307561.54</w:t>
            </w:r>
          </w:p>
        </w:tc>
      </w:tr>
      <w:tr w:rsidR="00D76286" w:rsidRPr="005A442B" w14:paraId="616B228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3ADA7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7FD484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505011.15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ACACEC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1307635.75</w:t>
            </w:r>
          </w:p>
        </w:tc>
      </w:tr>
      <w:tr w:rsidR="00D76286" w:rsidRPr="005A442B" w14:paraId="6603BF9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618490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CB707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504932.66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497938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1307638.51</w:t>
            </w:r>
          </w:p>
        </w:tc>
      </w:tr>
      <w:tr w:rsidR="00D76286" w:rsidRPr="005A442B" w14:paraId="553CE5C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8DAE9D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14A987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504932.76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5C86E5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1307805.18</w:t>
            </w:r>
          </w:p>
        </w:tc>
      </w:tr>
      <w:tr w:rsidR="00D76286" w:rsidRPr="005A442B" w14:paraId="7E5FD6C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C47E0A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20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C824CF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504923.82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DCEB76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1307805.79</w:t>
            </w:r>
          </w:p>
        </w:tc>
      </w:tr>
      <w:tr w:rsidR="00D76286" w:rsidRPr="005A442B" w14:paraId="158648A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DC00FE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C2DCE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504873.65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445D19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1307806.91</w:t>
            </w:r>
          </w:p>
        </w:tc>
      </w:tr>
      <w:tr w:rsidR="00D76286" w:rsidRPr="005A442B" w14:paraId="0DEB4A6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B9EDEE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8D922E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504873.71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D1C9E2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1307783.78</w:t>
            </w:r>
          </w:p>
        </w:tc>
      </w:tr>
      <w:tr w:rsidR="00D76286" w:rsidRPr="005A442B" w14:paraId="20F839D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692394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2ABDC7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635974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1307598.03</w:t>
            </w:r>
          </w:p>
        </w:tc>
      </w:tr>
      <w:tr w:rsidR="00D76286" w:rsidRPr="005A442B" w14:paraId="4B3E96B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DCE969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973D0E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B223B0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1307589.04</w:t>
            </w:r>
          </w:p>
        </w:tc>
      </w:tr>
      <w:tr w:rsidR="00D76286" w:rsidRPr="005A442B" w14:paraId="32A65F9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B27CB6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0B33D1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73B227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1307553.27</w:t>
            </w:r>
          </w:p>
        </w:tc>
      </w:tr>
      <w:tr w:rsidR="00D76286" w:rsidRPr="005A442B" w14:paraId="065BE2D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3AEDF6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6BC61C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504875.19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401065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1307540.93</w:t>
            </w:r>
          </w:p>
        </w:tc>
      </w:tr>
      <w:tr w:rsidR="00D76286" w:rsidRPr="005A442B" w14:paraId="47EE777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E18FE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FE5BCF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B903FD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1307515.91</w:t>
            </w:r>
          </w:p>
        </w:tc>
      </w:tr>
      <w:tr w:rsidR="00D76286" w:rsidRPr="005A442B" w14:paraId="78E02B0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26A184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B33166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1EFD58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1307490.95</w:t>
            </w:r>
          </w:p>
        </w:tc>
      </w:tr>
      <w:tr w:rsidR="00D76286" w:rsidRPr="005A442B" w14:paraId="2FA3B47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AE0B81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A0220F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504875.04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EB6A34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1307451.32</w:t>
            </w:r>
          </w:p>
        </w:tc>
      </w:tr>
      <w:tr w:rsidR="00D76286" w:rsidRPr="005A442B" w14:paraId="750F1AB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64E030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9D620C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504961.20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6B4E70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1307449.62</w:t>
            </w:r>
          </w:p>
        </w:tc>
      </w:tr>
      <w:tr w:rsidR="00D76286" w:rsidRPr="005A442B" w14:paraId="7CF9A01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F80699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C5EDB6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505011.09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E13142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1307456.54</w:t>
            </w:r>
          </w:p>
        </w:tc>
      </w:tr>
      <w:tr w:rsidR="00D76286" w:rsidRPr="005A442B" w14:paraId="0A05ABF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F7F96D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CCA224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505009.04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190C5E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1307398.55</w:t>
            </w:r>
          </w:p>
        </w:tc>
      </w:tr>
      <w:tr w:rsidR="00D76286" w:rsidRPr="005A442B" w14:paraId="629ED4E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6A2727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10E8D0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504994.21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646510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1307393.73</w:t>
            </w:r>
          </w:p>
        </w:tc>
      </w:tr>
      <w:tr w:rsidR="00D76286" w:rsidRPr="005A442B" w14:paraId="57A7CFD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25A829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550276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504896.36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F03963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1307394.47</w:t>
            </w:r>
          </w:p>
        </w:tc>
      </w:tr>
      <w:tr w:rsidR="00D76286" w:rsidRPr="005A442B" w14:paraId="0C01F09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BDD6CF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8A9C48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504896.58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3E53A8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1307421.44</w:t>
            </w:r>
          </w:p>
        </w:tc>
      </w:tr>
      <w:tr w:rsidR="00D76286" w:rsidRPr="005A442B" w14:paraId="7910383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178355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BA211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504836.17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376365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1307421.50</w:t>
            </w:r>
          </w:p>
        </w:tc>
      </w:tr>
      <w:tr w:rsidR="00D76286" w:rsidRPr="005A442B" w14:paraId="5EFF098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E48A8A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7B34C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504687.65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5A4D15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1307420.29</w:t>
            </w:r>
          </w:p>
        </w:tc>
      </w:tr>
      <w:tr w:rsidR="00D76286" w:rsidRPr="005A442B" w14:paraId="55377CD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91CAE7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C5D2CA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504688.03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D8793A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1307365.82</w:t>
            </w:r>
          </w:p>
        </w:tc>
      </w:tr>
      <w:tr w:rsidR="00D76286" w:rsidRPr="005A442B" w14:paraId="3660F12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CBC95E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9CE89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504657.16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37B907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1307366.12</w:t>
            </w:r>
          </w:p>
        </w:tc>
      </w:tr>
      <w:tr w:rsidR="00D76286" w:rsidRPr="005A442B" w14:paraId="4C1F7B6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011390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FC631D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504657.61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172CC9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1307415.12</w:t>
            </w:r>
          </w:p>
        </w:tc>
      </w:tr>
      <w:tr w:rsidR="00D76286" w:rsidRPr="005A442B" w14:paraId="6E50999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ECEAB6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992B86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504659.68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CBA335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1307629.14</w:t>
            </w:r>
          </w:p>
        </w:tc>
      </w:tr>
      <w:tr w:rsidR="00D76286" w:rsidRPr="005A442B" w14:paraId="7986A8C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52077B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99E77A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504660.24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F624F3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1307666.22</w:t>
            </w:r>
          </w:p>
        </w:tc>
      </w:tr>
      <w:tr w:rsidR="00D76286" w:rsidRPr="005A442B" w14:paraId="40F7FF3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E04ECF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E03E5D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504661.53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695840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1307870.78</w:t>
            </w:r>
          </w:p>
        </w:tc>
      </w:tr>
      <w:tr w:rsidR="00D76286" w:rsidRPr="005A442B" w14:paraId="5851C4B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50639D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AE6DA8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504569.32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55A67E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1307872.13</w:t>
            </w:r>
          </w:p>
        </w:tc>
      </w:tr>
      <w:tr w:rsidR="00D76286" w:rsidRPr="005A442B" w14:paraId="45C2CDF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3F5781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B0D57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504514.90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9E01CE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1307872.63</w:t>
            </w:r>
          </w:p>
        </w:tc>
      </w:tr>
      <w:tr w:rsidR="00D76286" w:rsidRPr="005A442B" w14:paraId="12225EB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D64986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7389F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504510.61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239E56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1307748.00</w:t>
            </w:r>
          </w:p>
        </w:tc>
      </w:tr>
      <w:tr w:rsidR="00D76286" w:rsidRPr="005A442B" w14:paraId="5FB514C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B97373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32F0CE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504505.41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F0FE44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1307639.82</w:t>
            </w:r>
          </w:p>
        </w:tc>
      </w:tr>
      <w:tr w:rsidR="00D76286" w:rsidRPr="005A442B" w14:paraId="5ACD309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0EB858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66ED82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504500.03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566FB8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1307563.13</w:t>
            </w:r>
          </w:p>
        </w:tc>
      </w:tr>
      <w:tr w:rsidR="00D76286" w:rsidRPr="005A442B" w14:paraId="586946D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CCD8E3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D65FE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504497.21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F2ACF8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1307487.07</w:t>
            </w:r>
          </w:p>
        </w:tc>
      </w:tr>
      <w:tr w:rsidR="00D76286" w:rsidRPr="005A442B" w14:paraId="024A714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9D062D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A6C30F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504495.33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3A028D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1307378.94</w:t>
            </w:r>
          </w:p>
        </w:tc>
      </w:tr>
      <w:tr w:rsidR="00D76286" w:rsidRPr="005A442B" w14:paraId="2B3611A7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267680C0" w14:textId="7688E2C8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3</w:t>
            </w:r>
          </w:p>
        </w:tc>
      </w:tr>
      <w:tr w:rsidR="00D76286" w:rsidRPr="005A442B" w14:paraId="43BD5F5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4500D9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E25E5C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505082.96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EEC8BD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1307659.14</w:t>
            </w:r>
          </w:p>
        </w:tc>
      </w:tr>
      <w:tr w:rsidR="00D76286" w:rsidRPr="005A442B" w14:paraId="56BC13F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2FF7B3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E26314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505094.71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A3CBA1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1307800.10</w:t>
            </w:r>
          </w:p>
        </w:tc>
      </w:tr>
      <w:tr w:rsidR="00D76286" w:rsidRPr="005A442B" w14:paraId="2C76DE7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857D8F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D2BE9A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505041.54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8AE942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1307798.10</w:t>
            </w:r>
          </w:p>
        </w:tc>
      </w:tr>
      <w:tr w:rsidR="00D76286" w:rsidRPr="005A442B" w14:paraId="1F9A34B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741081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E14A0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505033.58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1E1D44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1307660.58</w:t>
            </w:r>
          </w:p>
        </w:tc>
      </w:tr>
      <w:tr w:rsidR="00D76286" w:rsidRPr="005A442B" w14:paraId="46ACDDB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9E5006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14E85C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505082.96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C6E187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1307659.14</w:t>
            </w:r>
          </w:p>
        </w:tc>
      </w:tr>
      <w:tr w:rsidR="00D76286" w:rsidRPr="005A442B" w14:paraId="5E820B48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54926D" w14:textId="2F957871" w:rsidR="00D550BA" w:rsidRPr="005A442B" w:rsidRDefault="00D550B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4</w:t>
            </w:r>
          </w:p>
        </w:tc>
      </w:tr>
      <w:tr w:rsidR="00D76286" w:rsidRPr="005A442B" w14:paraId="5F2C044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DF79F0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F9CA02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505012.07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6B9562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1307652.29</w:t>
            </w:r>
          </w:p>
        </w:tc>
      </w:tr>
      <w:tr w:rsidR="00D76286" w:rsidRPr="005A442B" w14:paraId="40B0DFD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6AC919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5598B5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505020.46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74297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1307797.32</w:t>
            </w:r>
          </w:p>
        </w:tc>
      </w:tr>
      <w:tr w:rsidR="00D76286" w:rsidRPr="005A442B" w14:paraId="1331064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C873AE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AEB91E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504957.07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A49FB0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1307794.95</w:t>
            </w:r>
          </w:p>
        </w:tc>
      </w:tr>
      <w:tr w:rsidR="00D76286" w:rsidRPr="005A442B" w14:paraId="6E60ED0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ACAA27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AC8874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504952.56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9FB726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1307670.37</w:t>
            </w:r>
          </w:p>
        </w:tc>
      </w:tr>
      <w:tr w:rsidR="00D76286" w:rsidRPr="005A442B" w14:paraId="435540F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771F8F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A67EF7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504952.19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05AB81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1307653.40</w:t>
            </w:r>
          </w:p>
        </w:tc>
      </w:tr>
      <w:tr w:rsidR="00D76286" w:rsidRPr="005A442B" w14:paraId="1AEA073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8AA322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453B82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505012.07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ACC4E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1307652.29</w:t>
            </w:r>
          </w:p>
        </w:tc>
      </w:tr>
      <w:tr w:rsidR="00D76286" w:rsidRPr="005A442B" w14:paraId="589AF5FA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1A66C71" w14:textId="38B9749F" w:rsidR="00D550BA" w:rsidRPr="005A442B" w:rsidRDefault="00D550B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Линия 5</w:t>
            </w:r>
          </w:p>
        </w:tc>
      </w:tr>
      <w:tr w:rsidR="00D76286" w:rsidRPr="005A442B" w14:paraId="1D539E6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BDB6A3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B8767A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505098.65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4A01BB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1307821.26</w:t>
            </w:r>
          </w:p>
        </w:tc>
      </w:tr>
      <w:tr w:rsidR="00D76286" w:rsidRPr="005A442B" w14:paraId="52B6960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BF0E9B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44263C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505105.04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1FA846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1307835.36</w:t>
            </w:r>
          </w:p>
        </w:tc>
      </w:tr>
      <w:tr w:rsidR="00D76286" w:rsidRPr="005A442B" w14:paraId="2186CBD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1A7256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52882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505108.02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D3D3E2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1307851.10</w:t>
            </w:r>
          </w:p>
        </w:tc>
      </w:tr>
      <w:tr w:rsidR="00D76286" w:rsidRPr="005A442B" w14:paraId="464CB16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B46D73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7BC1AB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505110.98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65A03B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1307894.45</w:t>
            </w:r>
          </w:p>
        </w:tc>
      </w:tr>
      <w:tr w:rsidR="00D76286" w:rsidRPr="005A442B" w14:paraId="43FF942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73FCD2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5AD7B1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505118.83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B576D0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1307988.19</w:t>
            </w:r>
          </w:p>
        </w:tc>
      </w:tr>
      <w:tr w:rsidR="00D76286" w:rsidRPr="005A442B" w14:paraId="7A7E70C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EE4068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CDBE2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505120.17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A9D958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1308036.62</w:t>
            </w:r>
          </w:p>
        </w:tc>
      </w:tr>
      <w:tr w:rsidR="00D76286" w:rsidRPr="005A442B" w14:paraId="20217A3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FB94B1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283D36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505118.80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651186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1308048.71</w:t>
            </w:r>
          </w:p>
        </w:tc>
      </w:tr>
      <w:tr w:rsidR="00D76286" w:rsidRPr="005A442B" w14:paraId="5EF934D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F5B3BC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A10C49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505075.94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052AE6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1308049.43</w:t>
            </w:r>
          </w:p>
        </w:tc>
      </w:tr>
      <w:tr w:rsidR="00D76286" w:rsidRPr="005A442B" w14:paraId="0F955C2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96D791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7CA744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505029.67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CDB2E8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1308049.22</w:t>
            </w:r>
          </w:p>
        </w:tc>
      </w:tr>
      <w:tr w:rsidR="00D76286" w:rsidRPr="005A442B" w14:paraId="67EE1FC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FFDB70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362BC5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504937.66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DDF3B2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1308014.12</w:t>
            </w:r>
          </w:p>
        </w:tc>
      </w:tr>
      <w:tr w:rsidR="00D76286" w:rsidRPr="005A442B" w14:paraId="3AA06DE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54563B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20E4DB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504912.55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9C7A20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1308004.40</w:t>
            </w:r>
          </w:p>
        </w:tc>
      </w:tr>
      <w:tr w:rsidR="00D76286" w:rsidRPr="005A442B" w14:paraId="2784374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7A595C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66EEE9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504874.08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8C4231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1307989.17</w:t>
            </w:r>
          </w:p>
        </w:tc>
      </w:tr>
      <w:tr w:rsidR="00D76286" w:rsidRPr="005A442B" w14:paraId="3F5665D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64A530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C60D78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504871.12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A399D5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1307899.93</w:t>
            </w:r>
          </w:p>
        </w:tc>
      </w:tr>
      <w:tr w:rsidR="00D76286" w:rsidRPr="005A442B" w14:paraId="50B1F77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08D519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87F734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505018.56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C75726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1307898.59</w:t>
            </w:r>
          </w:p>
        </w:tc>
      </w:tr>
      <w:tr w:rsidR="00D76286" w:rsidRPr="005A442B" w14:paraId="3F1BF2E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67040B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B7073B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505018.32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4132FC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1307888.45</w:t>
            </w:r>
          </w:p>
        </w:tc>
      </w:tr>
      <w:tr w:rsidR="00D76286" w:rsidRPr="005A442B" w14:paraId="483DAF9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E416D9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F1526A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505016.15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9777E8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1307878.56</w:t>
            </w:r>
          </w:p>
        </w:tc>
      </w:tr>
      <w:tr w:rsidR="00D76286" w:rsidRPr="005A442B" w14:paraId="03FEB77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1856C8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6A12D8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505010.81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05BFCD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1307878.58</w:t>
            </w:r>
          </w:p>
        </w:tc>
      </w:tr>
      <w:tr w:rsidR="00D76286" w:rsidRPr="005A442B" w14:paraId="7F34D43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DD12C6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CA0E23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505010.51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312B19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1307862.69</w:t>
            </w:r>
          </w:p>
        </w:tc>
      </w:tr>
      <w:tr w:rsidR="00D76286" w:rsidRPr="005A442B" w14:paraId="46B185D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8BEF9D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18350D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504901.91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5C160F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1307863.64</w:t>
            </w:r>
          </w:p>
        </w:tc>
      </w:tr>
      <w:tr w:rsidR="00D76286" w:rsidRPr="005A442B" w14:paraId="4283E65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367BB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DA16FD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504894.89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54CE89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1307877.11</w:t>
            </w:r>
          </w:p>
        </w:tc>
      </w:tr>
      <w:tr w:rsidR="00D76286" w:rsidRPr="005A442B" w14:paraId="238C53A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9293AC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DC0B89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504873.45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576399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1307877.30</w:t>
            </w:r>
          </w:p>
        </w:tc>
      </w:tr>
      <w:tr w:rsidR="00D76286" w:rsidRPr="005A442B" w14:paraId="79CBAE2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972534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1F0F52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504873.59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3F99B6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1307824.91</w:t>
            </w:r>
          </w:p>
        </w:tc>
      </w:tr>
      <w:tr w:rsidR="00D76286" w:rsidRPr="005A442B" w14:paraId="3F10A64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5E447E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1A69AE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504925.47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F91FFD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1307823.76</w:t>
            </w:r>
          </w:p>
        </w:tc>
      </w:tr>
      <w:tr w:rsidR="00D76286" w:rsidRPr="005A442B" w14:paraId="09E361E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CC712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C2E364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504936.98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3E66CA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1307822.93</w:t>
            </w:r>
          </w:p>
        </w:tc>
      </w:tr>
      <w:tr w:rsidR="00D76286" w:rsidRPr="005A442B" w14:paraId="0E44CA7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32F412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6E2EFB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504964.67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B1275F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1307817.53</w:t>
            </w:r>
          </w:p>
        </w:tc>
      </w:tr>
      <w:tr w:rsidR="00D76286" w:rsidRPr="005A442B" w14:paraId="5F7A131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0181E9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85919E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504985.74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D44B25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1307817.42</w:t>
            </w:r>
          </w:p>
        </w:tc>
      </w:tr>
      <w:tr w:rsidR="00D76286" w:rsidRPr="005A442B" w14:paraId="318CD53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93B134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A5F4D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505004.02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53D73B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1307817.72</w:t>
            </w:r>
          </w:p>
        </w:tc>
      </w:tr>
      <w:tr w:rsidR="00D76286" w:rsidRPr="005A442B" w14:paraId="7382244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2DBD55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693BC2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505098.65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CA5E65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1307821.26</w:t>
            </w:r>
          </w:p>
        </w:tc>
      </w:tr>
      <w:tr w:rsidR="00D76286" w:rsidRPr="005A442B" w14:paraId="1445D1FB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03C0BE01" w14:textId="1D5056B8" w:rsidR="00D550BA" w:rsidRPr="005A442B" w:rsidRDefault="00D550BA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6</w:t>
            </w:r>
          </w:p>
        </w:tc>
      </w:tr>
      <w:tr w:rsidR="00D76286" w:rsidRPr="005A442B" w14:paraId="0E93EAF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59544B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A7981E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505114.23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2799D4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1308070.34</w:t>
            </w:r>
          </w:p>
        </w:tc>
      </w:tr>
      <w:tr w:rsidR="00D76286" w:rsidRPr="005A442B" w14:paraId="20E7DE7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BA9B95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938CEA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505115.73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35D649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1308167.37</w:t>
            </w:r>
          </w:p>
        </w:tc>
      </w:tr>
      <w:tr w:rsidR="00D76286" w:rsidRPr="005A442B" w14:paraId="068862E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A4EB2F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834232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505116.31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335EB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1308212.24</w:t>
            </w:r>
          </w:p>
        </w:tc>
      </w:tr>
      <w:tr w:rsidR="00D76286" w:rsidRPr="005A442B" w14:paraId="25BD597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9468BA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267B8A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505041.66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0234FE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1308263.55</w:t>
            </w:r>
          </w:p>
        </w:tc>
      </w:tr>
      <w:tr w:rsidR="00D76286" w:rsidRPr="005A442B" w14:paraId="16A463F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C1CF59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E060B1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505023.09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8E3CFB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1308252.90</w:t>
            </w:r>
          </w:p>
        </w:tc>
      </w:tr>
      <w:tr w:rsidR="00D76286" w:rsidRPr="005A442B" w14:paraId="6B9B947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B9BD55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453756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504689.16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0CC606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1308061.41</w:t>
            </w:r>
          </w:p>
        </w:tc>
      </w:tr>
      <w:tr w:rsidR="00D76286" w:rsidRPr="005A442B" w14:paraId="62CD76E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A9C01B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DFB550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504688.47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DFA9FB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1307891.45</w:t>
            </w:r>
          </w:p>
        </w:tc>
      </w:tr>
      <w:tr w:rsidR="00D76286" w:rsidRPr="005A442B" w14:paraId="1BE0E98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F579D2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F3529E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504844.34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5954E1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1307890.54</w:t>
            </w:r>
          </w:p>
        </w:tc>
      </w:tr>
      <w:tr w:rsidR="00D76286" w:rsidRPr="005A442B" w14:paraId="6852130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E6A88A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80833A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504844.61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DB232C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1307922.90</w:t>
            </w:r>
          </w:p>
        </w:tc>
      </w:tr>
      <w:tr w:rsidR="00D76286" w:rsidRPr="005A442B" w14:paraId="3C9A69C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FB078D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0198C2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504844.88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F22942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1307964.79</w:t>
            </w:r>
          </w:p>
        </w:tc>
      </w:tr>
      <w:tr w:rsidR="00D76286" w:rsidRPr="005A442B" w14:paraId="78C0532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AD9717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2E3424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504845.20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372089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1308012.15</w:t>
            </w:r>
          </w:p>
        </w:tc>
      </w:tr>
      <w:tr w:rsidR="00D76286" w:rsidRPr="005A442B" w14:paraId="0E92C48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544131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F9DD55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504863.27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50E3EF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1308012.85</w:t>
            </w:r>
          </w:p>
        </w:tc>
      </w:tr>
      <w:tr w:rsidR="00D76286" w:rsidRPr="005A442B" w14:paraId="5827F65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F8A425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620C30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505011.89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1E6A3D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1308070.23</w:t>
            </w:r>
          </w:p>
        </w:tc>
      </w:tr>
      <w:tr w:rsidR="00D76286" w:rsidRPr="005A442B" w14:paraId="0D7221A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0238C1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EC2A95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505114.23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CE878E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1308070.34</w:t>
            </w:r>
          </w:p>
        </w:tc>
      </w:tr>
      <w:tr w:rsidR="00D76286" w:rsidRPr="005A442B" w14:paraId="21467613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D6D9DAA" w14:textId="429C9DA0" w:rsidR="00A67CD9" w:rsidRPr="005A442B" w:rsidRDefault="00A67CD9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Линия 7</w:t>
            </w:r>
          </w:p>
        </w:tc>
      </w:tr>
      <w:tr w:rsidR="00D76286" w:rsidRPr="005A442B" w14:paraId="2291D05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72C7F5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11EB8B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504844.86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2A0816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1307451.86</w:t>
            </w:r>
          </w:p>
        </w:tc>
      </w:tr>
      <w:tr w:rsidR="00D76286" w:rsidRPr="005A442B" w14:paraId="1EAED03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EF29E1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CA7448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504845.05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7FBB72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1307472.18</w:t>
            </w:r>
          </w:p>
        </w:tc>
      </w:tr>
      <w:tr w:rsidR="00D76286" w:rsidRPr="005A442B" w14:paraId="764B2D0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3761DB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55F434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504846.16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2A6064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1307539.92</w:t>
            </w:r>
          </w:p>
        </w:tc>
      </w:tr>
      <w:tr w:rsidR="00D76286" w:rsidRPr="005A442B" w14:paraId="599BD65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D0A521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FFBDDD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504846.71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C7AAF1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1307713.77</w:t>
            </w:r>
          </w:p>
        </w:tc>
      </w:tr>
      <w:tr w:rsidR="00D76286" w:rsidRPr="005A442B" w14:paraId="207F5F2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A7B221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0D7E6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504846.51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5A0AFA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1307762.25</w:t>
            </w:r>
          </w:p>
        </w:tc>
      </w:tr>
      <w:tr w:rsidR="00D76286" w:rsidRPr="005A442B" w14:paraId="4636157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171371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F5AB5A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504844.29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5F8D5F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1307869.54</w:t>
            </w:r>
          </w:p>
        </w:tc>
      </w:tr>
      <w:tr w:rsidR="00D76286" w:rsidRPr="005A442B" w14:paraId="6B25F02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3E245C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A9CC5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504683.35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B6209F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1307870.49</w:t>
            </w:r>
          </w:p>
        </w:tc>
      </w:tr>
      <w:tr w:rsidR="00D76286" w:rsidRPr="005A442B" w14:paraId="3E5F963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97BA9D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82F7FA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504680.43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140649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1307660.53</w:t>
            </w:r>
          </w:p>
        </w:tc>
      </w:tr>
      <w:tr w:rsidR="00D76286" w:rsidRPr="005A442B" w14:paraId="723E37B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411F5D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0115F1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504684.72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5791C4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1307660.49</w:t>
            </w:r>
          </w:p>
        </w:tc>
      </w:tr>
      <w:tr w:rsidR="00D76286" w:rsidRPr="005A442B" w14:paraId="528B0CD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7ED421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0D9D6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504682.93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95CA74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1307452.26</w:t>
            </w:r>
          </w:p>
        </w:tc>
      </w:tr>
      <w:tr w:rsidR="00D76286" w:rsidRPr="005A442B" w14:paraId="0C7B36E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B79569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8FBFD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504747.94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626E06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1307451.98</w:t>
            </w:r>
          </w:p>
        </w:tc>
      </w:tr>
      <w:tr w:rsidR="00D76286" w:rsidRPr="005A442B" w14:paraId="08E21E5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DF69FF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964F68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504844.86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153048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1307451.86</w:t>
            </w:r>
          </w:p>
        </w:tc>
      </w:tr>
      <w:tr w:rsidR="00D76286" w:rsidRPr="005A442B" w14:paraId="53807C88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3A511431" w14:textId="73B1B36B" w:rsidR="00A67CD9" w:rsidRPr="005A442B" w:rsidRDefault="00A67CD9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8</w:t>
            </w:r>
          </w:p>
        </w:tc>
      </w:tr>
      <w:tr w:rsidR="00D76286" w:rsidRPr="005A442B" w14:paraId="43D6D28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3365A5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7350C9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504665.30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9307A7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1307891.71</w:t>
            </w:r>
          </w:p>
        </w:tc>
      </w:tr>
      <w:tr w:rsidR="00D76286" w:rsidRPr="005A442B" w14:paraId="4B5FFC5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357D18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B0DCFE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504667.24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BEDC30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1308014.50</w:t>
            </w:r>
          </w:p>
        </w:tc>
      </w:tr>
      <w:tr w:rsidR="00D76286" w:rsidRPr="005A442B" w14:paraId="7BB307A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C5FBDA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FFB0CF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504658.84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D2DA8D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1308044.55</w:t>
            </w:r>
          </w:p>
        </w:tc>
      </w:tr>
      <w:tr w:rsidR="00D76286" w:rsidRPr="005A442B" w14:paraId="1F7C690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E39CA2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A0CA8B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504502.38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2B11B9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1307956.34</w:t>
            </w:r>
          </w:p>
        </w:tc>
      </w:tr>
      <w:tr w:rsidR="00D76286" w:rsidRPr="005A442B" w14:paraId="6852D64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2D58D4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599B9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504506.58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57EB0D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1307927.85</w:t>
            </w:r>
          </w:p>
        </w:tc>
      </w:tr>
      <w:tr w:rsidR="00D76286" w:rsidRPr="005A442B" w14:paraId="00D6CB2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CF29DF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2A397A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504511.61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8FCAF1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1307893.67</w:t>
            </w:r>
          </w:p>
        </w:tc>
      </w:tr>
      <w:tr w:rsidR="00D76286" w:rsidRPr="005A442B" w14:paraId="152DA5B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B3C1B9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BFB3ED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504665.30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0A6418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1307891.71</w:t>
            </w:r>
          </w:p>
        </w:tc>
      </w:tr>
      <w:tr w:rsidR="00D76286" w:rsidRPr="005A442B" w14:paraId="4C4EB8D1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49E40989" w14:textId="1230AADB" w:rsidR="00A67CD9" w:rsidRPr="005A442B" w:rsidRDefault="00A67CD9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9</w:t>
            </w:r>
          </w:p>
        </w:tc>
      </w:tr>
      <w:tr w:rsidR="00D76286" w:rsidRPr="005A442B" w14:paraId="1DBF9DB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31500E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7D10CC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504471.21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9E47DE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1307381.96</w:t>
            </w:r>
          </w:p>
        </w:tc>
      </w:tr>
      <w:tr w:rsidR="00D76286" w:rsidRPr="005A442B" w14:paraId="2B6193D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B12BDF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90F6F7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504471.85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0334EC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1307390.65</w:t>
            </w:r>
          </w:p>
        </w:tc>
      </w:tr>
      <w:tr w:rsidR="00D76286" w:rsidRPr="005A442B" w14:paraId="629D5B4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971626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DD8748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504472.96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3FAABC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1307407.47</w:t>
            </w:r>
          </w:p>
        </w:tc>
      </w:tr>
      <w:tr w:rsidR="00D76286" w:rsidRPr="005A442B" w14:paraId="2E23756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9C4303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679FA3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504478.46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080896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1307539.38</w:t>
            </w:r>
          </w:p>
        </w:tc>
      </w:tr>
      <w:tr w:rsidR="00D76286" w:rsidRPr="005A442B" w14:paraId="150C47D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15BD37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ACCA7B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504480.06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84BF5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1307565.10</w:t>
            </w:r>
          </w:p>
        </w:tc>
      </w:tr>
      <w:tr w:rsidR="00D76286" w:rsidRPr="005A442B" w14:paraId="30B6889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32C770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BDFB17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504485.29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FA8259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1307665.76</w:t>
            </w:r>
          </w:p>
        </w:tc>
      </w:tr>
      <w:tr w:rsidR="00D76286" w:rsidRPr="005A442B" w14:paraId="3C8653D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5A1E86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F5EC84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504486.59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23669D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1307690.68</w:t>
            </w:r>
          </w:p>
        </w:tc>
      </w:tr>
      <w:tr w:rsidR="00D76286" w:rsidRPr="005A442B" w14:paraId="7EBD98D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84B1B9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46DA04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504490.16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CAAC7B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1307741.92</w:t>
            </w:r>
          </w:p>
        </w:tc>
      </w:tr>
      <w:tr w:rsidR="00D76286" w:rsidRPr="005A442B" w14:paraId="77F4274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A9D619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2B6F1C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504491.84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F66DB3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1307766.00</w:t>
            </w:r>
          </w:p>
        </w:tc>
      </w:tr>
      <w:tr w:rsidR="00D76286" w:rsidRPr="005A442B" w14:paraId="6019FFF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C94341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C9E8FD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504493.47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A0154A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1307796.98</w:t>
            </w:r>
          </w:p>
        </w:tc>
      </w:tr>
      <w:tr w:rsidR="00D76286" w:rsidRPr="005A442B" w14:paraId="0771558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07E348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4B2BC1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504494.39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7E5D6E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1307823.22</w:t>
            </w:r>
          </w:p>
        </w:tc>
      </w:tr>
      <w:tr w:rsidR="00D76286" w:rsidRPr="005A442B" w14:paraId="72FD48A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1E9C83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0B2F97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504445.73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D18298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1307815.62</w:t>
            </w:r>
          </w:p>
        </w:tc>
      </w:tr>
      <w:tr w:rsidR="00D76286" w:rsidRPr="005A442B" w14:paraId="40DAE44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9D9F6A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9D759F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504424.80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5A39D6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1307802.33</w:t>
            </w:r>
          </w:p>
        </w:tc>
      </w:tr>
      <w:tr w:rsidR="00D76286" w:rsidRPr="005A442B" w14:paraId="7971AEC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874E39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74C099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504394.71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B19021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1307802.06</w:t>
            </w:r>
          </w:p>
        </w:tc>
      </w:tr>
      <w:tr w:rsidR="00D76286" w:rsidRPr="005A442B" w14:paraId="6D3A1DC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949F4C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53F9DC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504390.34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495ADD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1307724.30</w:t>
            </w:r>
          </w:p>
        </w:tc>
      </w:tr>
      <w:tr w:rsidR="00D76286" w:rsidRPr="005A442B" w14:paraId="24F60BF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995B9A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001263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504384.92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725172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1307618.60</w:t>
            </w:r>
          </w:p>
        </w:tc>
      </w:tr>
      <w:tr w:rsidR="00D76286" w:rsidRPr="005A442B" w14:paraId="40E4F42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E35993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94372F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504378.63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B9EA9C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1307519.19</w:t>
            </w:r>
          </w:p>
        </w:tc>
      </w:tr>
      <w:tr w:rsidR="00D76286" w:rsidRPr="005A442B" w14:paraId="39AC61B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A77CF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1564B2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504371.44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68DD18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1307412.98</w:t>
            </w:r>
          </w:p>
        </w:tc>
      </w:tr>
      <w:tr w:rsidR="00D76286" w:rsidRPr="005A442B" w14:paraId="54195C22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5EB4AB38" w14:textId="427609A6" w:rsidR="00A67CD9" w:rsidRPr="005A442B" w:rsidRDefault="00A67CD9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10</w:t>
            </w:r>
          </w:p>
        </w:tc>
      </w:tr>
      <w:tr w:rsidR="00D76286" w:rsidRPr="005A442B" w14:paraId="461E63C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BF0678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0C19F5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504495.20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F0962C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1307844.59</w:t>
            </w:r>
          </w:p>
        </w:tc>
      </w:tr>
      <w:tr w:rsidR="00D76286" w:rsidRPr="005A442B" w14:paraId="33AC04C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6E68A3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5515C1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504496.58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D45A3D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1307880.15</w:t>
            </w:r>
          </w:p>
        </w:tc>
      </w:tr>
      <w:tr w:rsidR="00D76286" w:rsidRPr="005A442B" w14:paraId="69E1546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940995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E4878C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504487.93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D4E24A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1307940.52</w:t>
            </w:r>
          </w:p>
        </w:tc>
      </w:tr>
      <w:tr w:rsidR="00D76286" w:rsidRPr="005A442B" w14:paraId="3C1D635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4704B7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lastRenderedPageBreak/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30AD4D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504484.02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194FF9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1307945.82</w:t>
            </w:r>
          </w:p>
        </w:tc>
      </w:tr>
      <w:tr w:rsidR="00D76286" w:rsidRPr="005A442B" w14:paraId="2D90E45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E7928F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925918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504399.58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14DB7C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1307897.30</w:t>
            </w:r>
          </w:p>
        </w:tc>
      </w:tr>
      <w:tr w:rsidR="00D76286" w:rsidRPr="005A442B" w14:paraId="586F2E2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A942E7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1C7CE7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504293.24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9499F4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1307834.95</w:t>
            </w:r>
          </w:p>
        </w:tc>
      </w:tr>
      <w:tr w:rsidR="00D76286" w:rsidRPr="005A442B" w14:paraId="3BD0A05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C4B123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707C09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504260.65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F73780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1307814.20</w:t>
            </w:r>
          </w:p>
        </w:tc>
      </w:tr>
      <w:tr w:rsidR="00D76286" w:rsidRPr="005A442B" w14:paraId="404204D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DA36CB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18D824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504262.13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CCC2F5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1307809.02</w:t>
            </w:r>
          </w:p>
        </w:tc>
      </w:tr>
      <w:tr w:rsidR="00D76286" w:rsidRPr="005A442B" w14:paraId="6141928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FC1525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68105C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504267.77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EC7C79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1307799.67</w:t>
            </w:r>
          </w:p>
        </w:tc>
      </w:tr>
      <w:tr w:rsidR="00D76286" w:rsidRPr="005A442B" w14:paraId="1EBC65DB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B9FEDC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17110B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504263.36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99AB27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1307743.66</w:t>
            </w:r>
          </w:p>
        </w:tc>
      </w:tr>
      <w:tr w:rsidR="00D76286" w:rsidRPr="005A442B" w14:paraId="379574A2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C9C3D0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0DD1CE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504261.29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DAB16C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1307720.08</w:t>
            </w:r>
          </w:p>
        </w:tc>
      </w:tr>
      <w:tr w:rsidR="00D76286" w:rsidRPr="005A442B" w14:paraId="41A214D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BA8485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1ECE5A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504259.15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8326D9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1307665.07</w:t>
            </w:r>
          </w:p>
        </w:tc>
      </w:tr>
      <w:tr w:rsidR="00D76286" w:rsidRPr="005A442B" w14:paraId="3BA76085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2075441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E37FFA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504252.27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55792C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1307569.88</w:t>
            </w:r>
          </w:p>
        </w:tc>
      </w:tr>
      <w:tr w:rsidR="00D76286" w:rsidRPr="005A442B" w14:paraId="4FFC13C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F2EA20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B0A22C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504251.03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EE6313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1307543.59</w:t>
            </w:r>
          </w:p>
        </w:tc>
      </w:tr>
      <w:tr w:rsidR="00D76286" w:rsidRPr="005A442B" w14:paraId="3FA2ECF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48EB31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17993B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504248.20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024677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1307471.85</w:t>
            </w:r>
          </w:p>
        </w:tc>
      </w:tr>
      <w:tr w:rsidR="00D76286" w:rsidRPr="005A442B" w14:paraId="30A1AD86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686AAA4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F1470F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504298.21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E3E8C8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1307458.80</w:t>
            </w:r>
          </w:p>
        </w:tc>
      </w:tr>
      <w:tr w:rsidR="00D76286" w:rsidRPr="005A442B" w14:paraId="72E0948D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58AB40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529AC9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504346.53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ACFD9B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1307446.04</w:t>
            </w:r>
          </w:p>
        </w:tc>
      </w:tr>
      <w:tr w:rsidR="00D76286" w:rsidRPr="005A442B" w14:paraId="3C19CDD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CAFD93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712CCD5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504356.20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ECEBC4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1307563.01</w:t>
            </w:r>
          </w:p>
        </w:tc>
      </w:tr>
      <w:tr w:rsidR="00D76286" w:rsidRPr="005A442B" w14:paraId="39F1369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44FA164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19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935A0F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504358.02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96C471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1307587.91</w:t>
            </w:r>
          </w:p>
        </w:tc>
      </w:tr>
      <w:tr w:rsidR="00D76286" w:rsidRPr="005A442B" w14:paraId="080A67D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5C93AB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20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3DF61B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504361.92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6BB4897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1307646.15</w:t>
            </w:r>
          </w:p>
        </w:tc>
      </w:tr>
      <w:tr w:rsidR="00D76286" w:rsidRPr="005A442B" w14:paraId="68672E3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23F1D4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A538CD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504367.13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24E7EE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1307718.25</w:t>
            </w:r>
          </w:p>
        </w:tc>
      </w:tr>
      <w:tr w:rsidR="00D76286" w:rsidRPr="005A442B" w14:paraId="53A8A2B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96607E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A4AA4D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504372.29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CA2266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1307795.40</w:t>
            </w:r>
          </w:p>
        </w:tc>
      </w:tr>
      <w:tr w:rsidR="00D76286" w:rsidRPr="005A442B" w14:paraId="76687B47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07767FFA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818503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504372.91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7CA49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1307803.85</w:t>
            </w:r>
          </w:p>
        </w:tc>
      </w:tr>
      <w:tr w:rsidR="00D76286" w:rsidRPr="005A442B" w14:paraId="7BEC0494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14E55F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545CD36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504379.04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1DE659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1307817.84</w:t>
            </w:r>
          </w:p>
        </w:tc>
      </w:tr>
      <w:tr w:rsidR="00D76286" w:rsidRPr="005A442B" w14:paraId="3E942C7F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878A0E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36C23AA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504391.10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450E5F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1307823.02</w:t>
            </w:r>
          </w:p>
        </w:tc>
      </w:tr>
      <w:tr w:rsidR="00D76286" w:rsidRPr="005A442B" w14:paraId="7A0A49F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57BDB34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B95364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504419.47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6501A3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1307823.28</w:t>
            </w:r>
          </w:p>
        </w:tc>
      </w:tr>
      <w:tr w:rsidR="00D76286" w:rsidRPr="005A442B" w14:paraId="35EB24B9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77C4FD3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B3341DB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504438.11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587259C8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1307835.69</w:t>
            </w:r>
          </w:p>
        </w:tc>
      </w:tr>
      <w:tr w:rsidR="00D76286" w:rsidRPr="005A442B" w14:paraId="645485BA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18ECA99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28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A3304A2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504495.20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245A19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1307844.59</w:t>
            </w:r>
          </w:p>
        </w:tc>
      </w:tr>
      <w:tr w:rsidR="00D76286" w:rsidRPr="005A442B" w14:paraId="14A69DAC" w14:textId="77777777" w:rsidTr="005A442B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  <w:hideMark/>
          </w:tcPr>
          <w:p w14:paraId="6EDC4DEE" w14:textId="46A0BCB7" w:rsidR="00A67CD9" w:rsidRPr="005A442B" w:rsidRDefault="00A67CD9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Линия 11</w:t>
            </w:r>
          </w:p>
        </w:tc>
      </w:tr>
      <w:tr w:rsidR="00D76286" w:rsidRPr="005A442B" w14:paraId="3382552C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6FB8CD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0B5757F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504221.71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30D69797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1307483.31</w:t>
            </w:r>
          </w:p>
        </w:tc>
      </w:tr>
      <w:tr w:rsidR="00D76286" w:rsidRPr="005A442B" w14:paraId="2F10FF7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A0A403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2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664F5A6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504252.33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0D4BC6A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1307793.81</w:t>
            </w:r>
          </w:p>
        </w:tc>
      </w:tr>
      <w:tr w:rsidR="00D76286" w:rsidRPr="005A442B" w14:paraId="79A890C8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3A242E7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3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916C58D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504244.24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19A5688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1307807.86</w:t>
            </w:r>
          </w:p>
        </w:tc>
      </w:tr>
      <w:tr w:rsidR="00D76286" w:rsidRPr="005A442B" w14:paraId="5248E80E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2C7454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4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41B8F7E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504203.13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00A32B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1307783.58</w:t>
            </w:r>
          </w:p>
        </w:tc>
      </w:tr>
      <w:tr w:rsidR="00D76286" w:rsidRPr="005A442B" w14:paraId="3935AF80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1FB3CDF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2E5B246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504153.65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79908B1C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1307753.56</w:t>
            </w:r>
          </w:p>
        </w:tc>
      </w:tr>
      <w:tr w:rsidR="00D76286" w:rsidRPr="005A442B" w14:paraId="2C6B5641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5B9AA4EE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6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56B619B9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504149.64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2305B130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1307748.56</w:t>
            </w:r>
          </w:p>
        </w:tc>
      </w:tr>
      <w:tr w:rsidR="00855042" w:rsidRPr="005A442B" w14:paraId="35E53AB3" w14:textId="77777777" w:rsidTr="005A442B">
        <w:trPr>
          <w:trHeight w:val="300"/>
          <w:jc w:val="center"/>
        </w:trPr>
        <w:tc>
          <w:tcPr>
            <w:tcW w:w="1168" w:type="pct"/>
            <w:shd w:val="clear" w:color="auto" w:fill="auto"/>
            <w:noWrap/>
            <w:vAlign w:val="bottom"/>
            <w:hideMark/>
          </w:tcPr>
          <w:p w14:paraId="2CD8D0F5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7</w:t>
            </w:r>
          </w:p>
        </w:tc>
        <w:tc>
          <w:tcPr>
            <w:tcW w:w="1601" w:type="pct"/>
            <w:shd w:val="clear" w:color="auto" w:fill="auto"/>
            <w:noWrap/>
            <w:vAlign w:val="bottom"/>
            <w:hideMark/>
          </w:tcPr>
          <w:p w14:paraId="14D51C9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504093.39</w:t>
            </w:r>
          </w:p>
        </w:tc>
        <w:tc>
          <w:tcPr>
            <w:tcW w:w="2231" w:type="pct"/>
            <w:shd w:val="clear" w:color="auto" w:fill="auto"/>
            <w:noWrap/>
            <w:vAlign w:val="bottom"/>
            <w:hideMark/>
          </w:tcPr>
          <w:p w14:paraId="4EB5F783" w14:textId="77777777" w:rsidR="00855042" w:rsidRPr="005A442B" w:rsidRDefault="00855042" w:rsidP="009E6E8D">
            <w:pPr>
              <w:pStyle w:val="afff"/>
              <w:jc w:val="center"/>
              <w:rPr>
                <w:rFonts w:cs="Times New Roman"/>
              </w:rPr>
            </w:pPr>
            <w:r w:rsidRPr="005A442B">
              <w:rPr>
                <w:rFonts w:cs="Times New Roman"/>
              </w:rPr>
              <w:t>1307715.46</w:t>
            </w:r>
          </w:p>
        </w:tc>
      </w:tr>
    </w:tbl>
    <w:p w14:paraId="4C118D70" w14:textId="77777777" w:rsidR="0060514B" w:rsidRPr="00D76286" w:rsidRDefault="0060514B" w:rsidP="005A442B">
      <w:pPr>
        <w:widowControl/>
        <w:tabs>
          <w:tab w:val="left" w:pos="709"/>
        </w:tabs>
        <w:spacing w:line="252" w:lineRule="auto"/>
        <w:ind w:firstLine="709"/>
        <w:rPr>
          <w:kern w:val="0"/>
          <w:sz w:val="28"/>
          <w:szCs w:val="28"/>
        </w:rPr>
      </w:pPr>
    </w:p>
    <w:p w14:paraId="77541559" w14:textId="4715FB83" w:rsidR="00A67CD9" w:rsidRPr="00D76286" w:rsidRDefault="0060514B" w:rsidP="005A442B">
      <w:pPr>
        <w:widowControl/>
        <w:tabs>
          <w:tab w:val="left" w:pos="709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Проектом межевания территории установление сервитутов не</w:t>
      </w:r>
      <w:r w:rsidR="005A442B">
        <w:rPr>
          <w:kern w:val="0"/>
          <w:sz w:val="28"/>
          <w:szCs w:val="28"/>
        </w:rPr>
        <w:t> </w:t>
      </w:r>
      <w:r w:rsidRPr="00D76286">
        <w:rPr>
          <w:kern w:val="0"/>
          <w:sz w:val="28"/>
          <w:szCs w:val="28"/>
        </w:rPr>
        <w:t>предусмотрено.</w:t>
      </w:r>
    </w:p>
    <w:p w14:paraId="3477E85D" w14:textId="7A4B8EF2" w:rsidR="004D1432" w:rsidRPr="00D76286" w:rsidRDefault="00E66B2B" w:rsidP="005A442B">
      <w:pPr>
        <w:widowControl/>
        <w:tabs>
          <w:tab w:val="left" w:pos="709"/>
        </w:tabs>
        <w:spacing w:line="372" w:lineRule="auto"/>
        <w:ind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П</w:t>
      </w:r>
      <w:r w:rsidR="00322C78" w:rsidRPr="00D76286">
        <w:rPr>
          <w:kern w:val="0"/>
          <w:sz w:val="28"/>
          <w:szCs w:val="28"/>
        </w:rPr>
        <w:t xml:space="preserve">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</w:t>
      </w:r>
      <w:r w:rsidR="00A570F4" w:rsidRPr="00D76286">
        <w:rPr>
          <w:kern w:val="0"/>
          <w:sz w:val="28"/>
          <w:szCs w:val="28"/>
        </w:rPr>
        <w:t>П</w:t>
      </w:r>
      <w:r w:rsidR="00322C78" w:rsidRPr="00D76286">
        <w:rPr>
          <w:kern w:val="0"/>
          <w:sz w:val="28"/>
          <w:szCs w:val="28"/>
        </w:rPr>
        <w:t>равилами землепользования и застройки в</w:t>
      </w:r>
      <w:r w:rsidR="00C21ACC" w:rsidRPr="00D76286">
        <w:rPr>
          <w:kern w:val="0"/>
          <w:sz w:val="28"/>
          <w:szCs w:val="28"/>
        </w:rPr>
        <w:t> </w:t>
      </w:r>
      <w:r w:rsidR="00322C78" w:rsidRPr="00D76286">
        <w:rPr>
          <w:kern w:val="0"/>
          <w:sz w:val="28"/>
          <w:szCs w:val="28"/>
        </w:rPr>
        <w:t>отношении территориальных зон, применительно к конкретной территории.</w:t>
      </w:r>
    </w:p>
    <w:p w14:paraId="771A1465" w14:textId="3F1D9C53" w:rsidR="00A16CA9" w:rsidRPr="00D76286" w:rsidRDefault="00A16CA9" w:rsidP="00D76286">
      <w:pPr>
        <w:widowControl/>
        <w:tabs>
          <w:tab w:val="left" w:pos="709"/>
        </w:tabs>
        <w:spacing w:line="360" w:lineRule="auto"/>
        <w:ind w:firstLine="709"/>
        <w:rPr>
          <w:kern w:val="0"/>
          <w:sz w:val="28"/>
          <w:szCs w:val="28"/>
        </w:rPr>
      </w:pPr>
      <w:r w:rsidRPr="00D76286">
        <w:rPr>
          <w:rFonts w:eastAsia="Lucida Sans Unicode"/>
          <w:kern w:val="0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</w:t>
      </w:r>
      <w:r w:rsidR="00C21ACC" w:rsidRPr="00D76286">
        <w:rPr>
          <w:rFonts w:eastAsia="Lucida Sans Unicode"/>
          <w:kern w:val="0"/>
          <w:sz w:val="28"/>
          <w:szCs w:val="28"/>
          <w:lang w:bidi="ru-RU"/>
        </w:rPr>
        <w:t> </w:t>
      </w:r>
      <w:r w:rsidRPr="00D76286">
        <w:rPr>
          <w:rFonts w:eastAsia="Lucida Sans Unicode"/>
          <w:kern w:val="0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C21ACC" w:rsidRPr="00D76286">
        <w:rPr>
          <w:rFonts w:eastAsia="Lucida Sans Unicode"/>
          <w:kern w:val="0"/>
          <w:sz w:val="28"/>
          <w:szCs w:val="28"/>
          <w:lang w:bidi="ru-RU"/>
        </w:rPr>
        <w:t> </w:t>
      </w:r>
      <w:r w:rsidRPr="00D76286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14:paraId="3E8D6B04" w14:textId="7FA5FD21" w:rsidR="00A56BAD" w:rsidRPr="00D76286" w:rsidRDefault="00A16CA9" w:rsidP="00D76286">
      <w:pPr>
        <w:pStyle w:val="23"/>
        <w:widowControl/>
        <w:tabs>
          <w:tab w:val="left" w:pos="709"/>
        </w:tabs>
        <w:spacing w:after="0" w:line="360" w:lineRule="auto"/>
        <w:ind w:left="0" w:firstLine="709"/>
        <w:rPr>
          <w:kern w:val="0"/>
          <w:sz w:val="28"/>
          <w:szCs w:val="28"/>
        </w:rPr>
      </w:pPr>
      <w:r w:rsidRPr="00D76286">
        <w:rPr>
          <w:rFonts w:eastAsia="Lucida Sans Unicode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D76286">
        <w:rPr>
          <w:rFonts w:eastAsia="Lucida Sans Unicode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D76286">
        <w:rPr>
          <w:rFonts w:eastAsia="Lucida Sans Unicode"/>
          <w:kern w:val="0"/>
          <w:sz w:val="28"/>
          <w:szCs w:val="28"/>
          <w:lang w:bidi="ru-RU"/>
        </w:rPr>
        <w:t>, а</w:t>
      </w:r>
      <w:r w:rsidR="00C21ACC" w:rsidRPr="00D76286">
        <w:rPr>
          <w:rFonts w:eastAsia="Lucida Sans Unicode"/>
          <w:kern w:val="0"/>
          <w:sz w:val="28"/>
          <w:szCs w:val="28"/>
          <w:lang w:bidi="ru-RU"/>
        </w:rPr>
        <w:t> </w:t>
      </w:r>
      <w:r w:rsidRPr="00D76286">
        <w:rPr>
          <w:rFonts w:eastAsia="Lucida Sans Unicode"/>
          <w:kern w:val="0"/>
          <w:sz w:val="28"/>
          <w:szCs w:val="28"/>
          <w:lang w:bidi="ru-RU"/>
        </w:rPr>
        <w:t>также для ведения хозя</w:t>
      </w:r>
      <w:r w:rsidR="00352669" w:rsidRPr="00D76286">
        <w:rPr>
          <w:rFonts w:eastAsia="Lucida Sans Unicode"/>
          <w:kern w:val="0"/>
          <w:sz w:val="28"/>
          <w:szCs w:val="28"/>
          <w:lang w:bidi="ru-RU"/>
        </w:rPr>
        <w:t xml:space="preserve">йственной деятельности. Площади </w:t>
      </w:r>
      <w:r w:rsidRPr="00D76286">
        <w:rPr>
          <w:rFonts w:eastAsia="Lucida Sans Unicode"/>
          <w:kern w:val="0"/>
          <w:sz w:val="28"/>
          <w:szCs w:val="28"/>
          <w:lang w:bidi="ru-RU"/>
        </w:rPr>
        <w:t>и границы участков подлежат уточнению землеустроительным межеванием при</w:t>
      </w:r>
      <w:r w:rsidR="00C21ACC" w:rsidRPr="00D76286">
        <w:rPr>
          <w:rFonts w:eastAsia="Lucida Sans Unicode"/>
          <w:kern w:val="0"/>
          <w:sz w:val="28"/>
          <w:szCs w:val="28"/>
          <w:lang w:bidi="ru-RU"/>
        </w:rPr>
        <w:t xml:space="preserve"> </w:t>
      </w:r>
      <w:r w:rsidRPr="00D76286">
        <w:rPr>
          <w:rFonts w:eastAsia="Lucida Sans Unicode"/>
          <w:kern w:val="0"/>
          <w:sz w:val="28"/>
          <w:szCs w:val="28"/>
          <w:lang w:bidi="ru-RU"/>
        </w:rPr>
        <w:t>оформлении соответствующих документов в установленном законом порядке.</w:t>
      </w:r>
    </w:p>
    <w:p w14:paraId="76F6689F" w14:textId="77777777" w:rsidR="00CB4D68" w:rsidRPr="00D76286" w:rsidRDefault="00C03882" w:rsidP="00D76286">
      <w:pPr>
        <w:pStyle w:val="23"/>
        <w:widowControl/>
        <w:tabs>
          <w:tab w:val="left" w:pos="567"/>
          <w:tab w:val="left" w:pos="709"/>
        </w:tabs>
        <w:spacing w:after="0" w:line="360" w:lineRule="auto"/>
        <w:ind w:left="0" w:firstLine="709"/>
        <w:rPr>
          <w:kern w:val="0"/>
          <w:sz w:val="28"/>
          <w:szCs w:val="28"/>
        </w:rPr>
      </w:pPr>
      <w:r w:rsidRPr="00D76286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</w:t>
      </w:r>
      <w:r w:rsidR="00CB4D68" w:rsidRPr="00D76286">
        <w:rPr>
          <w:kern w:val="0"/>
          <w:sz w:val="28"/>
          <w:szCs w:val="28"/>
        </w:rPr>
        <w:br/>
      </w:r>
      <w:r w:rsidRPr="00D76286">
        <w:rPr>
          <w:kern w:val="0"/>
          <w:sz w:val="28"/>
          <w:szCs w:val="28"/>
        </w:rPr>
        <w:t>и обеспечению пожарной безопасности должны производитьс</w:t>
      </w:r>
      <w:r w:rsidR="00655A7F" w:rsidRPr="00D76286">
        <w:rPr>
          <w:kern w:val="0"/>
          <w:sz w:val="28"/>
          <w:szCs w:val="28"/>
        </w:rPr>
        <w:t>я в</w:t>
      </w:r>
      <w:r w:rsidR="00C21ACC" w:rsidRPr="00D76286">
        <w:rPr>
          <w:kern w:val="0"/>
          <w:sz w:val="28"/>
          <w:szCs w:val="28"/>
        </w:rPr>
        <w:t xml:space="preserve"> </w:t>
      </w:r>
      <w:r w:rsidR="00655A7F" w:rsidRPr="00D76286">
        <w:rPr>
          <w:kern w:val="0"/>
          <w:sz w:val="28"/>
          <w:szCs w:val="28"/>
        </w:rPr>
        <w:t>соответствии с положениями Г</w:t>
      </w:r>
      <w:r w:rsidR="006E32EF" w:rsidRPr="00D76286">
        <w:rPr>
          <w:kern w:val="0"/>
          <w:sz w:val="28"/>
          <w:szCs w:val="28"/>
        </w:rPr>
        <w:t>енерального плана.</w:t>
      </w:r>
      <w:r w:rsidR="00F31DA0" w:rsidRPr="00D76286">
        <w:rPr>
          <w:kern w:val="0"/>
          <w:sz w:val="28"/>
          <w:szCs w:val="28"/>
        </w:rPr>
        <w:t xml:space="preserve"> </w:t>
      </w:r>
    </w:p>
    <w:p w14:paraId="2982E1C0" w14:textId="77777777" w:rsidR="00C75050" w:rsidRDefault="00C75050" w:rsidP="005A442B">
      <w:pPr>
        <w:pStyle w:val="23"/>
        <w:widowControl/>
        <w:tabs>
          <w:tab w:val="left" w:pos="567"/>
          <w:tab w:val="left" w:pos="709"/>
        </w:tabs>
        <w:spacing w:after="0" w:line="240" w:lineRule="auto"/>
        <w:ind w:left="0" w:firstLine="0"/>
        <w:rPr>
          <w:kern w:val="0"/>
          <w:sz w:val="28"/>
          <w:szCs w:val="28"/>
        </w:rPr>
      </w:pPr>
    </w:p>
    <w:p w14:paraId="0115EBBD" w14:textId="77777777" w:rsidR="005A442B" w:rsidRPr="00D76286" w:rsidRDefault="005A442B" w:rsidP="005A442B">
      <w:pPr>
        <w:pStyle w:val="23"/>
        <w:widowControl/>
        <w:tabs>
          <w:tab w:val="left" w:pos="567"/>
          <w:tab w:val="left" w:pos="709"/>
        </w:tabs>
        <w:spacing w:after="0" w:line="240" w:lineRule="auto"/>
        <w:ind w:left="0" w:firstLine="0"/>
        <w:rPr>
          <w:kern w:val="0"/>
          <w:sz w:val="28"/>
          <w:szCs w:val="28"/>
        </w:rPr>
      </w:pPr>
    </w:p>
    <w:p w14:paraId="428B2C6F" w14:textId="77777777" w:rsidR="00C6366A" w:rsidRPr="00D76286" w:rsidRDefault="00C6366A" w:rsidP="005A442B">
      <w:pPr>
        <w:pStyle w:val="23"/>
        <w:widowControl/>
        <w:tabs>
          <w:tab w:val="left" w:pos="567"/>
          <w:tab w:val="left" w:pos="709"/>
        </w:tabs>
        <w:spacing w:after="0" w:line="240" w:lineRule="auto"/>
        <w:ind w:left="0" w:firstLine="0"/>
        <w:rPr>
          <w:kern w:val="0"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D76286" w14:paraId="3D5A4BE9" w14:textId="77777777" w:rsidTr="00887238">
        <w:tc>
          <w:tcPr>
            <w:tcW w:w="4784" w:type="dxa"/>
          </w:tcPr>
          <w:p w14:paraId="1E76F2EB" w14:textId="77777777" w:rsidR="00887238" w:rsidRPr="00D76286" w:rsidRDefault="00CA23FD" w:rsidP="005A442B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D76286">
              <w:rPr>
                <w:rFonts w:ascii="Times New Roman" w:hAnsi="Times New Roman"/>
                <w:kern w:val="0"/>
                <w:sz w:val="28"/>
                <w:szCs w:val="28"/>
              </w:rPr>
              <w:t>Руководитель</w:t>
            </w:r>
            <w:r w:rsidR="00887238" w:rsidRPr="00D76286">
              <w:rPr>
                <w:rFonts w:ascii="Times New Roman" w:hAnsi="Times New Roman"/>
                <w:kern w:val="0"/>
                <w:sz w:val="28"/>
                <w:szCs w:val="28"/>
              </w:rPr>
              <w:t xml:space="preserve"> управления </w:t>
            </w:r>
          </w:p>
          <w:p w14:paraId="5451F045" w14:textId="77777777" w:rsidR="00887238" w:rsidRPr="00D76286" w:rsidRDefault="00887238" w:rsidP="005A442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D76286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14:paraId="27CB443D" w14:textId="77777777" w:rsidR="00887238" w:rsidRPr="00D76286" w:rsidRDefault="00887238" w:rsidP="005A442B">
            <w:pPr>
              <w:widowControl/>
              <w:spacing w:line="240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14:paraId="3C05960D" w14:textId="77777777" w:rsidR="00887238" w:rsidRPr="00D76286" w:rsidRDefault="00675450" w:rsidP="005A442B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D76286">
              <w:rPr>
                <w:rFonts w:ascii="Times New Roman" w:hAnsi="Times New Roman"/>
                <w:kern w:val="0"/>
                <w:sz w:val="28"/>
                <w:szCs w:val="28"/>
              </w:rPr>
              <w:t>Г.Ю</w:t>
            </w:r>
            <w:r w:rsidR="00887238" w:rsidRPr="00D76286">
              <w:rPr>
                <w:rFonts w:ascii="Times New Roman" w:hAnsi="Times New Roman"/>
                <w:kern w:val="0"/>
                <w:sz w:val="28"/>
                <w:szCs w:val="28"/>
              </w:rPr>
              <w:t xml:space="preserve">. </w:t>
            </w:r>
            <w:r w:rsidRPr="00D76286">
              <w:rPr>
                <w:rFonts w:ascii="Times New Roman" w:hAnsi="Times New Roman"/>
                <w:kern w:val="0"/>
                <w:sz w:val="28"/>
                <w:szCs w:val="28"/>
              </w:rPr>
              <w:t>Чурсанов</w:t>
            </w:r>
          </w:p>
        </w:tc>
      </w:tr>
    </w:tbl>
    <w:p w14:paraId="4C1F05A8" w14:textId="77777777" w:rsidR="00642880" w:rsidRPr="00D76286" w:rsidRDefault="00642880" w:rsidP="00D76286">
      <w:pPr>
        <w:widowControl/>
        <w:spacing w:line="360" w:lineRule="auto"/>
        <w:ind w:firstLine="709"/>
        <w:rPr>
          <w:kern w:val="0"/>
          <w:sz w:val="2"/>
          <w:szCs w:val="2"/>
          <w:lang w:eastAsia="en-US"/>
        </w:rPr>
      </w:pPr>
    </w:p>
    <w:sectPr w:rsidR="00642880" w:rsidRPr="00D76286" w:rsidSect="00D76286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301CF" w14:textId="77777777" w:rsidR="00DE4AC8" w:rsidRDefault="00DE4AC8" w:rsidP="00466849">
      <w:pPr>
        <w:spacing w:line="240" w:lineRule="auto"/>
      </w:pPr>
      <w:r>
        <w:separator/>
      </w:r>
    </w:p>
  </w:endnote>
  <w:endnote w:type="continuationSeparator" w:id="0">
    <w:p w14:paraId="4DDD8951" w14:textId="77777777" w:rsidR="00DE4AC8" w:rsidRDefault="00DE4AC8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70D46" w14:textId="77777777" w:rsidR="00DE4AC8" w:rsidRDefault="00DE4AC8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14:paraId="60736DC3" w14:textId="77777777" w:rsidR="00DE4AC8" w:rsidRDefault="00DE4AC8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1184B" w14:textId="77777777" w:rsidR="00DA0B70" w:rsidRPr="00F31DA0" w:rsidRDefault="00DA0B70" w:rsidP="00F31DA0">
    <w:pPr>
      <w:pStyle w:val="a9"/>
      <w:ind w:firstLine="0"/>
      <w:jc w:val="center"/>
      <w:rPr>
        <w:sz w:val="24"/>
        <w:szCs w:val="24"/>
      </w:rPr>
    </w:pPr>
    <w:r w:rsidRPr="00F31DA0">
      <w:rPr>
        <w:sz w:val="24"/>
        <w:szCs w:val="24"/>
      </w:rPr>
      <w:fldChar w:fldCharType="begin"/>
    </w:r>
    <w:r w:rsidRPr="00F31DA0">
      <w:rPr>
        <w:sz w:val="24"/>
        <w:szCs w:val="24"/>
      </w:rPr>
      <w:instrText xml:space="preserve"> PAGE   \* MERGEFORMAT </w:instrText>
    </w:r>
    <w:r w:rsidRPr="00F31DA0">
      <w:rPr>
        <w:sz w:val="24"/>
        <w:szCs w:val="24"/>
      </w:rPr>
      <w:fldChar w:fldCharType="separate"/>
    </w:r>
    <w:r w:rsidR="00565556">
      <w:rPr>
        <w:noProof/>
        <w:sz w:val="24"/>
        <w:szCs w:val="24"/>
      </w:rPr>
      <w:t>90</w:t>
    </w:r>
    <w:r w:rsidRPr="00F31DA0">
      <w:rPr>
        <w:sz w:val="24"/>
        <w:szCs w:val="24"/>
      </w:rPr>
      <w:fldChar w:fldCharType="end"/>
    </w:r>
  </w:p>
  <w:p w14:paraId="7EBDBE26" w14:textId="77777777" w:rsidR="00DA0B70" w:rsidRPr="00F31DA0" w:rsidRDefault="00DA0B70" w:rsidP="00F31DA0">
    <w:pPr>
      <w:pStyle w:val="1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6">
    <w:nsid w:val="0181647F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05525C81"/>
    <w:multiLevelType w:val="hybridMultilevel"/>
    <w:tmpl w:val="F208E4E6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08E861EE"/>
    <w:multiLevelType w:val="hybridMultilevel"/>
    <w:tmpl w:val="9DEAAAF6"/>
    <w:lvl w:ilvl="0" w:tplc="4D181A1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9495D39"/>
    <w:multiLevelType w:val="hybridMultilevel"/>
    <w:tmpl w:val="DC10CA86"/>
    <w:lvl w:ilvl="0" w:tplc="DCEABBD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09650FCF"/>
    <w:multiLevelType w:val="hybridMultilevel"/>
    <w:tmpl w:val="62887916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1">
    <w:nsid w:val="0A365A55"/>
    <w:multiLevelType w:val="hybridMultilevel"/>
    <w:tmpl w:val="940E4C96"/>
    <w:lvl w:ilvl="0" w:tplc="5EC291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0A557ECD"/>
    <w:multiLevelType w:val="hybridMultilevel"/>
    <w:tmpl w:val="C126461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3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>
    <w:nsid w:val="0CA12875"/>
    <w:multiLevelType w:val="hybridMultilevel"/>
    <w:tmpl w:val="825228DE"/>
    <w:lvl w:ilvl="0" w:tplc="5D0CEC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0CA43402"/>
    <w:multiLevelType w:val="hybridMultilevel"/>
    <w:tmpl w:val="0BF88E54"/>
    <w:lvl w:ilvl="0" w:tplc="A456F38C">
      <w:start w:val="1"/>
      <w:numFmt w:val="decimal"/>
      <w:lvlText w:val="%1."/>
      <w:lvlJc w:val="left"/>
      <w:pPr>
        <w:ind w:left="638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58" w:hanging="360"/>
      </w:pPr>
    </w:lvl>
    <w:lvl w:ilvl="2" w:tplc="0419001B" w:tentative="1">
      <w:start w:val="1"/>
      <w:numFmt w:val="lowerRoman"/>
      <w:lvlText w:val="%3."/>
      <w:lvlJc w:val="right"/>
      <w:pPr>
        <w:ind w:left="2078" w:hanging="180"/>
      </w:pPr>
    </w:lvl>
    <w:lvl w:ilvl="3" w:tplc="0419000F" w:tentative="1">
      <w:start w:val="1"/>
      <w:numFmt w:val="decimal"/>
      <w:lvlText w:val="%4."/>
      <w:lvlJc w:val="left"/>
      <w:pPr>
        <w:ind w:left="2798" w:hanging="360"/>
      </w:pPr>
    </w:lvl>
    <w:lvl w:ilvl="4" w:tplc="04190019" w:tentative="1">
      <w:start w:val="1"/>
      <w:numFmt w:val="lowerLetter"/>
      <w:lvlText w:val="%5."/>
      <w:lvlJc w:val="left"/>
      <w:pPr>
        <w:ind w:left="3518" w:hanging="360"/>
      </w:pPr>
    </w:lvl>
    <w:lvl w:ilvl="5" w:tplc="0419001B" w:tentative="1">
      <w:start w:val="1"/>
      <w:numFmt w:val="lowerRoman"/>
      <w:lvlText w:val="%6."/>
      <w:lvlJc w:val="right"/>
      <w:pPr>
        <w:ind w:left="4238" w:hanging="180"/>
      </w:pPr>
    </w:lvl>
    <w:lvl w:ilvl="6" w:tplc="0419000F" w:tentative="1">
      <w:start w:val="1"/>
      <w:numFmt w:val="decimal"/>
      <w:lvlText w:val="%7."/>
      <w:lvlJc w:val="left"/>
      <w:pPr>
        <w:ind w:left="4958" w:hanging="360"/>
      </w:pPr>
    </w:lvl>
    <w:lvl w:ilvl="7" w:tplc="04190019" w:tentative="1">
      <w:start w:val="1"/>
      <w:numFmt w:val="lowerLetter"/>
      <w:lvlText w:val="%8."/>
      <w:lvlJc w:val="left"/>
      <w:pPr>
        <w:ind w:left="5678" w:hanging="360"/>
      </w:pPr>
    </w:lvl>
    <w:lvl w:ilvl="8" w:tplc="0419001B" w:tentative="1">
      <w:start w:val="1"/>
      <w:numFmt w:val="lowerRoman"/>
      <w:lvlText w:val="%9."/>
      <w:lvlJc w:val="right"/>
      <w:pPr>
        <w:ind w:left="6398" w:hanging="180"/>
      </w:pPr>
    </w:lvl>
  </w:abstractNum>
  <w:abstractNum w:abstractNumId="16">
    <w:nsid w:val="0CAD0B19"/>
    <w:multiLevelType w:val="hybridMultilevel"/>
    <w:tmpl w:val="FC0E2ECC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0CDB705D"/>
    <w:multiLevelType w:val="hybridMultilevel"/>
    <w:tmpl w:val="FD30B8DE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8">
    <w:nsid w:val="0E674A1F"/>
    <w:multiLevelType w:val="multilevel"/>
    <w:tmpl w:val="703077A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nsid w:val="0F5733C3"/>
    <w:multiLevelType w:val="hybridMultilevel"/>
    <w:tmpl w:val="DF7AEBF0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0">
    <w:nsid w:val="176E0AA1"/>
    <w:multiLevelType w:val="singleLevel"/>
    <w:tmpl w:val="FFC4C5DA"/>
    <w:lvl w:ilvl="0">
      <w:start w:val="2"/>
      <w:numFmt w:val="bullet"/>
      <w:lvlText w:val="-"/>
      <w:lvlJc w:val="left"/>
      <w:pPr>
        <w:tabs>
          <w:tab w:val="num" w:pos="1381"/>
        </w:tabs>
        <w:ind w:left="1381" w:hanging="360"/>
      </w:pPr>
      <w:rPr>
        <w:rFonts w:hint="default"/>
      </w:rPr>
    </w:lvl>
  </w:abstractNum>
  <w:abstractNum w:abstractNumId="21">
    <w:nsid w:val="24B97884"/>
    <w:multiLevelType w:val="singleLevel"/>
    <w:tmpl w:val="112295E0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22">
    <w:nsid w:val="28F57A69"/>
    <w:multiLevelType w:val="multilevel"/>
    <w:tmpl w:val="DD58142A"/>
    <w:lvl w:ilvl="0">
      <w:start w:val="8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29531B"/>
    <w:multiLevelType w:val="hybridMultilevel"/>
    <w:tmpl w:val="063C782E"/>
    <w:lvl w:ilvl="0" w:tplc="D1901002">
      <w:start w:val="1"/>
      <w:numFmt w:val="bullet"/>
      <w:lvlText w:val=""/>
      <w:lvlJc w:val="left"/>
      <w:pPr>
        <w:tabs>
          <w:tab w:val="num" w:pos="1079"/>
        </w:tabs>
        <w:ind w:left="1249" w:hanging="16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CC0782A"/>
    <w:multiLevelType w:val="hybridMultilevel"/>
    <w:tmpl w:val="0C86B674"/>
    <w:lvl w:ilvl="0" w:tplc="B7084D18">
      <w:start w:val="1"/>
      <w:numFmt w:val="decimal"/>
      <w:lvlText w:val="%1."/>
      <w:lvlJc w:val="left"/>
      <w:pPr>
        <w:ind w:left="204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>
    <w:nsid w:val="2E3F5E57"/>
    <w:multiLevelType w:val="hybridMultilevel"/>
    <w:tmpl w:val="FF948452"/>
    <w:lvl w:ilvl="0" w:tplc="D1901002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6">
    <w:nsid w:val="2FEB0D69"/>
    <w:multiLevelType w:val="multilevel"/>
    <w:tmpl w:val="6380C444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4AA1292"/>
    <w:multiLevelType w:val="hybridMultilevel"/>
    <w:tmpl w:val="19D0B92C"/>
    <w:lvl w:ilvl="0" w:tplc="DF52D1DE">
      <w:start w:val="8"/>
      <w:numFmt w:val="bullet"/>
      <w:lvlText w:val="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1" w:tplc="DF52D1DE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8">
    <w:nsid w:val="420328B0"/>
    <w:multiLevelType w:val="hybridMultilevel"/>
    <w:tmpl w:val="596A89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46C81B82"/>
    <w:multiLevelType w:val="hybridMultilevel"/>
    <w:tmpl w:val="246A4AE8"/>
    <w:lvl w:ilvl="0" w:tplc="F03A8CD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30">
    <w:nsid w:val="4F2F1078"/>
    <w:multiLevelType w:val="hybridMultilevel"/>
    <w:tmpl w:val="04266D5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1">
    <w:nsid w:val="4F820750"/>
    <w:multiLevelType w:val="multilevel"/>
    <w:tmpl w:val="6380C444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17E0C12"/>
    <w:multiLevelType w:val="hybridMultilevel"/>
    <w:tmpl w:val="6160188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>
    <w:nsid w:val="522C1DF0"/>
    <w:multiLevelType w:val="hybridMultilevel"/>
    <w:tmpl w:val="5B74FB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>
    <w:nsid w:val="545F166B"/>
    <w:multiLevelType w:val="multilevel"/>
    <w:tmpl w:val="0D50FD86"/>
    <w:lvl w:ilvl="0">
      <w:start w:val="3"/>
      <w:numFmt w:val="bullet"/>
      <w:pStyle w:val="11"/>
      <w:suff w:val="space"/>
      <w:lvlText w:val=""/>
      <w:lvlJc w:val="left"/>
      <w:pPr>
        <w:ind w:left="284" w:firstLine="709"/>
      </w:pPr>
      <w:rPr>
        <w:rFonts w:ascii="Symbol" w:hAnsi="Symbol" w:hint="default"/>
      </w:rPr>
    </w:lvl>
    <w:lvl w:ilvl="1">
      <w:start w:val="1"/>
      <w:numFmt w:val="russianLower"/>
      <w:pStyle w:val="20"/>
      <w:suff w:val="space"/>
      <w:lvlText w:val="%2%1)"/>
      <w:lvlJc w:val="left"/>
      <w:pPr>
        <w:ind w:left="993" w:firstLine="708"/>
      </w:pPr>
      <w:rPr>
        <w:rFonts w:hint="default"/>
      </w:rPr>
    </w:lvl>
    <w:lvl w:ilvl="2">
      <w:start w:val="1"/>
      <w:numFmt w:val="decimal"/>
      <w:pStyle w:val="20"/>
      <w:suff w:val="space"/>
      <w:lvlText w:val="%3%1)"/>
      <w:lvlJc w:val="left"/>
      <w:pPr>
        <w:ind w:left="1701" w:firstLine="709"/>
      </w:pPr>
      <w:rPr>
        <w:rFonts w:hint="default"/>
      </w:rPr>
    </w:lvl>
    <w:lvl w:ilvl="3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4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5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6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7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  <w:lvl w:ilvl="8">
      <w:start w:val="1"/>
      <w:numFmt w:val="none"/>
      <w:suff w:val="space"/>
      <w:lvlText w:val="%1"/>
      <w:lvlJc w:val="left"/>
      <w:pPr>
        <w:ind w:left="993" w:firstLine="0"/>
      </w:pPr>
      <w:rPr>
        <w:rFonts w:hint="default"/>
      </w:rPr>
    </w:lvl>
  </w:abstractNum>
  <w:abstractNum w:abstractNumId="35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36">
    <w:nsid w:val="565303B2"/>
    <w:multiLevelType w:val="hybridMultilevel"/>
    <w:tmpl w:val="09B0255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C1D1C77"/>
    <w:multiLevelType w:val="hybridMultilevel"/>
    <w:tmpl w:val="12AEF252"/>
    <w:lvl w:ilvl="0" w:tplc="20BE6ABC">
      <w:start w:val="2"/>
      <w:numFmt w:val="bullet"/>
      <w:lvlText w:val=""/>
      <w:lvlJc w:val="left"/>
      <w:pPr>
        <w:ind w:left="171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>
    <w:nsid w:val="5CB13B7A"/>
    <w:multiLevelType w:val="multilevel"/>
    <w:tmpl w:val="6380C444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1750F25"/>
    <w:multiLevelType w:val="hybridMultilevel"/>
    <w:tmpl w:val="3D2E8BB8"/>
    <w:lvl w:ilvl="0" w:tplc="00000006">
      <w:start w:val="1"/>
      <w:numFmt w:val="bullet"/>
      <w:lvlText w:val=""/>
      <w:lvlJc w:val="left"/>
      <w:pPr>
        <w:ind w:left="1713" w:hanging="360"/>
      </w:pPr>
      <w:rPr>
        <w:rFonts w:ascii="Symbol" w:hAnsi="Symbol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>
    <w:nsid w:val="66E247F3"/>
    <w:multiLevelType w:val="hybridMultilevel"/>
    <w:tmpl w:val="A0DED7E8"/>
    <w:lvl w:ilvl="0" w:tplc="64D81C8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7514DC8"/>
    <w:multiLevelType w:val="multilevel"/>
    <w:tmpl w:val="6380C444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8AA0080"/>
    <w:multiLevelType w:val="hybridMultilevel"/>
    <w:tmpl w:val="A12EEE42"/>
    <w:lvl w:ilvl="0" w:tplc="F03A8CD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994A6F"/>
    <w:multiLevelType w:val="multilevel"/>
    <w:tmpl w:val="2D2EA2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13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64" w:hanging="2160"/>
      </w:pPr>
      <w:rPr>
        <w:rFonts w:hint="default"/>
      </w:rPr>
    </w:lvl>
  </w:abstractNum>
  <w:abstractNum w:abstractNumId="44">
    <w:nsid w:val="6F60744E"/>
    <w:multiLevelType w:val="hybridMultilevel"/>
    <w:tmpl w:val="77AEE5DC"/>
    <w:lvl w:ilvl="0" w:tplc="C0FA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00F327E"/>
    <w:multiLevelType w:val="hybridMultilevel"/>
    <w:tmpl w:val="A75C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5022A0"/>
    <w:multiLevelType w:val="hybridMultilevel"/>
    <w:tmpl w:val="AC384AF0"/>
    <w:lvl w:ilvl="0" w:tplc="B98EF932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47">
    <w:nsid w:val="7632251F"/>
    <w:multiLevelType w:val="multilevel"/>
    <w:tmpl w:val="8236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>
    <w:nsid w:val="77B952AB"/>
    <w:multiLevelType w:val="hybridMultilevel"/>
    <w:tmpl w:val="A39641AC"/>
    <w:lvl w:ilvl="0" w:tplc="FFFFFFFF">
      <w:start w:val="1"/>
      <w:numFmt w:val="bullet"/>
      <w:lvlText w:val=""/>
      <w:lvlJc w:val="left"/>
      <w:pPr>
        <w:tabs>
          <w:tab w:val="num" w:pos="2364"/>
        </w:tabs>
        <w:ind w:left="2364" w:firstLine="3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797"/>
        </w:tabs>
        <w:ind w:left="1797" w:firstLine="3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>
    <w:nsid w:val="7C0803E3"/>
    <w:multiLevelType w:val="multilevel"/>
    <w:tmpl w:val="94AC0E4C"/>
    <w:lvl w:ilvl="0">
      <w:start w:val="3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44"/>
  </w:num>
  <w:num w:numId="6">
    <w:abstractNumId w:val="22"/>
  </w:num>
  <w:num w:numId="7">
    <w:abstractNumId w:val="49"/>
  </w:num>
  <w:num w:numId="8">
    <w:abstractNumId w:val="35"/>
  </w:num>
  <w:num w:numId="9">
    <w:abstractNumId w:val="34"/>
  </w:num>
  <w:num w:numId="10">
    <w:abstractNumId w:val="29"/>
  </w:num>
  <w:num w:numId="11">
    <w:abstractNumId w:val="6"/>
  </w:num>
  <w:num w:numId="12">
    <w:abstractNumId w:val="20"/>
  </w:num>
  <w:num w:numId="13">
    <w:abstractNumId w:val="9"/>
  </w:num>
  <w:num w:numId="14">
    <w:abstractNumId w:val="24"/>
  </w:num>
  <w:num w:numId="15">
    <w:abstractNumId w:val="5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8"/>
  </w:num>
  <w:num w:numId="18">
    <w:abstractNumId w:val="25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  <w:num w:numId="23">
    <w:abstractNumId w:val="27"/>
  </w:num>
  <w:num w:numId="24">
    <w:abstractNumId w:val="21"/>
  </w:num>
  <w:num w:numId="25">
    <w:abstractNumId w:val="23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37"/>
  </w:num>
  <w:num w:numId="29">
    <w:abstractNumId w:val="30"/>
  </w:num>
  <w:num w:numId="30">
    <w:abstractNumId w:val="32"/>
  </w:num>
  <w:num w:numId="31">
    <w:abstractNumId w:val="16"/>
  </w:num>
  <w:num w:numId="32">
    <w:abstractNumId w:val="33"/>
  </w:num>
  <w:num w:numId="33">
    <w:abstractNumId w:val="45"/>
  </w:num>
  <w:num w:numId="34">
    <w:abstractNumId w:val="7"/>
  </w:num>
  <w:num w:numId="35">
    <w:abstractNumId w:val="42"/>
  </w:num>
  <w:num w:numId="36">
    <w:abstractNumId w:val="39"/>
  </w:num>
  <w:num w:numId="37">
    <w:abstractNumId w:val="40"/>
  </w:num>
  <w:num w:numId="38">
    <w:abstractNumId w:val="28"/>
  </w:num>
  <w:num w:numId="39">
    <w:abstractNumId w:val="47"/>
  </w:num>
  <w:num w:numId="40">
    <w:abstractNumId w:val="8"/>
  </w:num>
  <w:num w:numId="41">
    <w:abstractNumId w:val="26"/>
  </w:num>
  <w:num w:numId="42">
    <w:abstractNumId w:val="8"/>
    <w:lvlOverride w:ilvl="0">
      <w:startOverride w:val="4"/>
    </w:lvlOverride>
  </w:num>
  <w:num w:numId="43">
    <w:abstractNumId w:val="31"/>
  </w:num>
  <w:num w:numId="44">
    <w:abstractNumId w:val="41"/>
  </w:num>
  <w:num w:numId="45">
    <w:abstractNumId w:val="38"/>
  </w:num>
  <w:num w:numId="46">
    <w:abstractNumId w:val="46"/>
  </w:num>
  <w:num w:numId="47">
    <w:abstractNumId w:val="14"/>
  </w:num>
  <w:num w:numId="48">
    <w:abstractNumId w:val="18"/>
  </w:num>
  <w:num w:numId="49">
    <w:abstractNumId w:val="15"/>
  </w:num>
  <w:num w:numId="50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021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5321"/>
    <w:rsid w:val="00007243"/>
    <w:rsid w:val="000136FB"/>
    <w:rsid w:val="00014617"/>
    <w:rsid w:val="00016666"/>
    <w:rsid w:val="00017E48"/>
    <w:rsid w:val="00017F37"/>
    <w:rsid w:val="00020197"/>
    <w:rsid w:val="00020910"/>
    <w:rsid w:val="00023BBA"/>
    <w:rsid w:val="0002400F"/>
    <w:rsid w:val="00030FAE"/>
    <w:rsid w:val="00033885"/>
    <w:rsid w:val="00036194"/>
    <w:rsid w:val="00036B16"/>
    <w:rsid w:val="000373A0"/>
    <w:rsid w:val="00041C1E"/>
    <w:rsid w:val="00041C4F"/>
    <w:rsid w:val="00041CA4"/>
    <w:rsid w:val="00042792"/>
    <w:rsid w:val="00043AED"/>
    <w:rsid w:val="00044C45"/>
    <w:rsid w:val="00045FEB"/>
    <w:rsid w:val="00047172"/>
    <w:rsid w:val="00047416"/>
    <w:rsid w:val="00047444"/>
    <w:rsid w:val="000548A1"/>
    <w:rsid w:val="0005502B"/>
    <w:rsid w:val="000552A2"/>
    <w:rsid w:val="00055854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1B7B"/>
    <w:rsid w:val="000928CB"/>
    <w:rsid w:val="000930EF"/>
    <w:rsid w:val="000934C9"/>
    <w:rsid w:val="00094E38"/>
    <w:rsid w:val="00095F6B"/>
    <w:rsid w:val="000974E4"/>
    <w:rsid w:val="00097EB4"/>
    <w:rsid w:val="000A035D"/>
    <w:rsid w:val="000A21F6"/>
    <w:rsid w:val="000A386E"/>
    <w:rsid w:val="000A5075"/>
    <w:rsid w:val="000A596F"/>
    <w:rsid w:val="000A70A3"/>
    <w:rsid w:val="000A728D"/>
    <w:rsid w:val="000B0915"/>
    <w:rsid w:val="000B10A4"/>
    <w:rsid w:val="000B2B63"/>
    <w:rsid w:val="000B3CE8"/>
    <w:rsid w:val="000B6720"/>
    <w:rsid w:val="000B7232"/>
    <w:rsid w:val="000B7398"/>
    <w:rsid w:val="000C03DC"/>
    <w:rsid w:val="000C09B8"/>
    <w:rsid w:val="000C1170"/>
    <w:rsid w:val="000C1D22"/>
    <w:rsid w:val="000C26F7"/>
    <w:rsid w:val="000C3587"/>
    <w:rsid w:val="000C3921"/>
    <w:rsid w:val="000C4EB9"/>
    <w:rsid w:val="000C5640"/>
    <w:rsid w:val="000C70FE"/>
    <w:rsid w:val="000C7AED"/>
    <w:rsid w:val="000D01CF"/>
    <w:rsid w:val="000D1190"/>
    <w:rsid w:val="000D14C6"/>
    <w:rsid w:val="000D1BED"/>
    <w:rsid w:val="000D2E4B"/>
    <w:rsid w:val="000D341A"/>
    <w:rsid w:val="000D5EE8"/>
    <w:rsid w:val="000D7345"/>
    <w:rsid w:val="000E0CA2"/>
    <w:rsid w:val="000E1545"/>
    <w:rsid w:val="000E3593"/>
    <w:rsid w:val="000E567E"/>
    <w:rsid w:val="000F125B"/>
    <w:rsid w:val="000F2446"/>
    <w:rsid w:val="000F6CD9"/>
    <w:rsid w:val="000F77A3"/>
    <w:rsid w:val="000F7BF9"/>
    <w:rsid w:val="001015AD"/>
    <w:rsid w:val="001053A8"/>
    <w:rsid w:val="0010540F"/>
    <w:rsid w:val="001069E5"/>
    <w:rsid w:val="00107343"/>
    <w:rsid w:val="001104F3"/>
    <w:rsid w:val="00111565"/>
    <w:rsid w:val="001119BA"/>
    <w:rsid w:val="00113A0E"/>
    <w:rsid w:val="00114030"/>
    <w:rsid w:val="00117F75"/>
    <w:rsid w:val="00120E19"/>
    <w:rsid w:val="00121A83"/>
    <w:rsid w:val="00122E43"/>
    <w:rsid w:val="00124F93"/>
    <w:rsid w:val="00125F1A"/>
    <w:rsid w:val="0013102D"/>
    <w:rsid w:val="00136B82"/>
    <w:rsid w:val="00142366"/>
    <w:rsid w:val="00143356"/>
    <w:rsid w:val="00146538"/>
    <w:rsid w:val="00146828"/>
    <w:rsid w:val="00146AA6"/>
    <w:rsid w:val="0014709A"/>
    <w:rsid w:val="0015100F"/>
    <w:rsid w:val="0015156F"/>
    <w:rsid w:val="00157659"/>
    <w:rsid w:val="00157E20"/>
    <w:rsid w:val="00160F6E"/>
    <w:rsid w:val="001645FE"/>
    <w:rsid w:val="00165E0D"/>
    <w:rsid w:val="00170C95"/>
    <w:rsid w:val="00170EA1"/>
    <w:rsid w:val="001753E2"/>
    <w:rsid w:val="0017544E"/>
    <w:rsid w:val="00177577"/>
    <w:rsid w:val="00177E83"/>
    <w:rsid w:val="001822E7"/>
    <w:rsid w:val="00184A9B"/>
    <w:rsid w:val="00186A6B"/>
    <w:rsid w:val="00190575"/>
    <w:rsid w:val="00191119"/>
    <w:rsid w:val="00192D74"/>
    <w:rsid w:val="00194B86"/>
    <w:rsid w:val="001A0CFE"/>
    <w:rsid w:val="001A302D"/>
    <w:rsid w:val="001A3C2A"/>
    <w:rsid w:val="001A4287"/>
    <w:rsid w:val="001A44BC"/>
    <w:rsid w:val="001A4D5B"/>
    <w:rsid w:val="001A5D90"/>
    <w:rsid w:val="001A7506"/>
    <w:rsid w:val="001B15F0"/>
    <w:rsid w:val="001B1EB9"/>
    <w:rsid w:val="001B68CF"/>
    <w:rsid w:val="001C0213"/>
    <w:rsid w:val="001C772C"/>
    <w:rsid w:val="001D1DC7"/>
    <w:rsid w:val="001D2849"/>
    <w:rsid w:val="001D325E"/>
    <w:rsid w:val="001D5671"/>
    <w:rsid w:val="001D591B"/>
    <w:rsid w:val="001D7352"/>
    <w:rsid w:val="001E0E15"/>
    <w:rsid w:val="001E17BD"/>
    <w:rsid w:val="001E2496"/>
    <w:rsid w:val="001E37BC"/>
    <w:rsid w:val="001E42DE"/>
    <w:rsid w:val="001E46D9"/>
    <w:rsid w:val="001E4DE9"/>
    <w:rsid w:val="001F0972"/>
    <w:rsid w:val="001F0A48"/>
    <w:rsid w:val="001F2850"/>
    <w:rsid w:val="001F296B"/>
    <w:rsid w:val="001F5200"/>
    <w:rsid w:val="001F5E42"/>
    <w:rsid w:val="001F5FDD"/>
    <w:rsid w:val="001F761F"/>
    <w:rsid w:val="001F7BEC"/>
    <w:rsid w:val="00200F21"/>
    <w:rsid w:val="00202178"/>
    <w:rsid w:val="002027C4"/>
    <w:rsid w:val="0020316C"/>
    <w:rsid w:val="00203979"/>
    <w:rsid w:val="00205CEA"/>
    <w:rsid w:val="00206227"/>
    <w:rsid w:val="00207570"/>
    <w:rsid w:val="00210749"/>
    <w:rsid w:val="00211844"/>
    <w:rsid w:val="0021412E"/>
    <w:rsid w:val="0021490C"/>
    <w:rsid w:val="0021669E"/>
    <w:rsid w:val="0021749C"/>
    <w:rsid w:val="002208DC"/>
    <w:rsid w:val="00220A58"/>
    <w:rsid w:val="002220DB"/>
    <w:rsid w:val="00222205"/>
    <w:rsid w:val="00225800"/>
    <w:rsid w:val="0022688B"/>
    <w:rsid w:val="00230EBB"/>
    <w:rsid w:val="002322F5"/>
    <w:rsid w:val="00232F7A"/>
    <w:rsid w:val="00236835"/>
    <w:rsid w:val="00240475"/>
    <w:rsid w:val="00241E83"/>
    <w:rsid w:val="00244B09"/>
    <w:rsid w:val="00245B38"/>
    <w:rsid w:val="00247535"/>
    <w:rsid w:val="00252901"/>
    <w:rsid w:val="002529E1"/>
    <w:rsid w:val="002539A2"/>
    <w:rsid w:val="00253EEF"/>
    <w:rsid w:val="00260455"/>
    <w:rsid w:val="00260A38"/>
    <w:rsid w:val="00263870"/>
    <w:rsid w:val="00264243"/>
    <w:rsid w:val="0027096C"/>
    <w:rsid w:val="00273E65"/>
    <w:rsid w:val="00280B50"/>
    <w:rsid w:val="00283031"/>
    <w:rsid w:val="00283CEF"/>
    <w:rsid w:val="00293135"/>
    <w:rsid w:val="00293D76"/>
    <w:rsid w:val="00294069"/>
    <w:rsid w:val="00295ADF"/>
    <w:rsid w:val="00296271"/>
    <w:rsid w:val="00297BB8"/>
    <w:rsid w:val="002A0A32"/>
    <w:rsid w:val="002A3283"/>
    <w:rsid w:val="002A3707"/>
    <w:rsid w:val="002A4C7F"/>
    <w:rsid w:val="002A58D9"/>
    <w:rsid w:val="002A7420"/>
    <w:rsid w:val="002A7C09"/>
    <w:rsid w:val="002B2B4B"/>
    <w:rsid w:val="002B53BB"/>
    <w:rsid w:val="002B5A45"/>
    <w:rsid w:val="002B7E69"/>
    <w:rsid w:val="002C2420"/>
    <w:rsid w:val="002C5DEC"/>
    <w:rsid w:val="002C7244"/>
    <w:rsid w:val="002C797C"/>
    <w:rsid w:val="002C7ED4"/>
    <w:rsid w:val="002D15C2"/>
    <w:rsid w:val="002D33C9"/>
    <w:rsid w:val="002D3E4F"/>
    <w:rsid w:val="002D513D"/>
    <w:rsid w:val="002D71D0"/>
    <w:rsid w:val="002E4482"/>
    <w:rsid w:val="002F0EE8"/>
    <w:rsid w:val="002F3724"/>
    <w:rsid w:val="002F387C"/>
    <w:rsid w:val="002F4967"/>
    <w:rsid w:val="002F5B35"/>
    <w:rsid w:val="002F7BBB"/>
    <w:rsid w:val="003000DC"/>
    <w:rsid w:val="00302A60"/>
    <w:rsid w:val="003030C3"/>
    <w:rsid w:val="003055EC"/>
    <w:rsid w:val="00306B7E"/>
    <w:rsid w:val="003116F7"/>
    <w:rsid w:val="0031298D"/>
    <w:rsid w:val="00312CE5"/>
    <w:rsid w:val="00314387"/>
    <w:rsid w:val="00314CD6"/>
    <w:rsid w:val="00314F6A"/>
    <w:rsid w:val="003154FC"/>
    <w:rsid w:val="003228DA"/>
    <w:rsid w:val="00322C78"/>
    <w:rsid w:val="00330A3B"/>
    <w:rsid w:val="00330D54"/>
    <w:rsid w:val="00336837"/>
    <w:rsid w:val="003377B3"/>
    <w:rsid w:val="003401FA"/>
    <w:rsid w:val="00342919"/>
    <w:rsid w:val="00342F77"/>
    <w:rsid w:val="003430D6"/>
    <w:rsid w:val="0034372F"/>
    <w:rsid w:val="003444B6"/>
    <w:rsid w:val="00344BCD"/>
    <w:rsid w:val="00344EAA"/>
    <w:rsid w:val="00345DE4"/>
    <w:rsid w:val="003518C5"/>
    <w:rsid w:val="00352669"/>
    <w:rsid w:val="00353BB0"/>
    <w:rsid w:val="00355969"/>
    <w:rsid w:val="003574B6"/>
    <w:rsid w:val="0035793B"/>
    <w:rsid w:val="00361383"/>
    <w:rsid w:val="003615C0"/>
    <w:rsid w:val="00362CDB"/>
    <w:rsid w:val="00364903"/>
    <w:rsid w:val="003650A8"/>
    <w:rsid w:val="00366316"/>
    <w:rsid w:val="003673B1"/>
    <w:rsid w:val="0036793E"/>
    <w:rsid w:val="003679A2"/>
    <w:rsid w:val="00371317"/>
    <w:rsid w:val="00371680"/>
    <w:rsid w:val="00373541"/>
    <w:rsid w:val="003749AA"/>
    <w:rsid w:val="00375482"/>
    <w:rsid w:val="00376249"/>
    <w:rsid w:val="003776DA"/>
    <w:rsid w:val="00380844"/>
    <w:rsid w:val="0038286F"/>
    <w:rsid w:val="0038352D"/>
    <w:rsid w:val="00383D06"/>
    <w:rsid w:val="00384D53"/>
    <w:rsid w:val="003879A6"/>
    <w:rsid w:val="00387C7B"/>
    <w:rsid w:val="00392107"/>
    <w:rsid w:val="003930EA"/>
    <w:rsid w:val="00396426"/>
    <w:rsid w:val="00397D2A"/>
    <w:rsid w:val="003A3410"/>
    <w:rsid w:val="003A3786"/>
    <w:rsid w:val="003A58FD"/>
    <w:rsid w:val="003B0D31"/>
    <w:rsid w:val="003B11A5"/>
    <w:rsid w:val="003B25E5"/>
    <w:rsid w:val="003B2CD0"/>
    <w:rsid w:val="003B62AD"/>
    <w:rsid w:val="003B6403"/>
    <w:rsid w:val="003B7CAA"/>
    <w:rsid w:val="003C0E8D"/>
    <w:rsid w:val="003C1912"/>
    <w:rsid w:val="003C289E"/>
    <w:rsid w:val="003C4F05"/>
    <w:rsid w:val="003C5222"/>
    <w:rsid w:val="003C6737"/>
    <w:rsid w:val="003D02F5"/>
    <w:rsid w:val="003D1C76"/>
    <w:rsid w:val="003D39CF"/>
    <w:rsid w:val="003D564A"/>
    <w:rsid w:val="003E05D8"/>
    <w:rsid w:val="003E1FCE"/>
    <w:rsid w:val="003E2241"/>
    <w:rsid w:val="003E291C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571"/>
    <w:rsid w:val="00405765"/>
    <w:rsid w:val="00414115"/>
    <w:rsid w:val="0041460F"/>
    <w:rsid w:val="00416290"/>
    <w:rsid w:val="0041768F"/>
    <w:rsid w:val="00417FB6"/>
    <w:rsid w:val="00424775"/>
    <w:rsid w:val="004301DC"/>
    <w:rsid w:val="004316DD"/>
    <w:rsid w:val="00432B66"/>
    <w:rsid w:val="004336BD"/>
    <w:rsid w:val="00433A2D"/>
    <w:rsid w:val="00434FC1"/>
    <w:rsid w:val="00435DA8"/>
    <w:rsid w:val="0043648E"/>
    <w:rsid w:val="00437AAA"/>
    <w:rsid w:val="004404DA"/>
    <w:rsid w:val="00444110"/>
    <w:rsid w:val="00444484"/>
    <w:rsid w:val="004449DE"/>
    <w:rsid w:val="00445A9E"/>
    <w:rsid w:val="0044669A"/>
    <w:rsid w:val="00452394"/>
    <w:rsid w:val="00456CA7"/>
    <w:rsid w:val="00463187"/>
    <w:rsid w:val="00463BDF"/>
    <w:rsid w:val="00466849"/>
    <w:rsid w:val="004668BB"/>
    <w:rsid w:val="004668CE"/>
    <w:rsid w:val="00467F2E"/>
    <w:rsid w:val="0047179E"/>
    <w:rsid w:val="00473368"/>
    <w:rsid w:val="00473D30"/>
    <w:rsid w:val="00473D5F"/>
    <w:rsid w:val="00475223"/>
    <w:rsid w:val="00475A32"/>
    <w:rsid w:val="00475B04"/>
    <w:rsid w:val="004768D6"/>
    <w:rsid w:val="004779C1"/>
    <w:rsid w:val="00477ECD"/>
    <w:rsid w:val="00481358"/>
    <w:rsid w:val="00486C13"/>
    <w:rsid w:val="00487DE2"/>
    <w:rsid w:val="00490190"/>
    <w:rsid w:val="00490DC6"/>
    <w:rsid w:val="004923AD"/>
    <w:rsid w:val="00492BD2"/>
    <w:rsid w:val="00493D53"/>
    <w:rsid w:val="00495903"/>
    <w:rsid w:val="00495AFB"/>
    <w:rsid w:val="00495E2E"/>
    <w:rsid w:val="004A0196"/>
    <w:rsid w:val="004A0E83"/>
    <w:rsid w:val="004A2B97"/>
    <w:rsid w:val="004A3E69"/>
    <w:rsid w:val="004A43D3"/>
    <w:rsid w:val="004A4F25"/>
    <w:rsid w:val="004A5351"/>
    <w:rsid w:val="004A6C65"/>
    <w:rsid w:val="004A77A3"/>
    <w:rsid w:val="004B05ED"/>
    <w:rsid w:val="004B0BD7"/>
    <w:rsid w:val="004B20C1"/>
    <w:rsid w:val="004B2846"/>
    <w:rsid w:val="004B3D77"/>
    <w:rsid w:val="004B3F4A"/>
    <w:rsid w:val="004B413F"/>
    <w:rsid w:val="004B4512"/>
    <w:rsid w:val="004B4E41"/>
    <w:rsid w:val="004B4EFB"/>
    <w:rsid w:val="004B7645"/>
    <w:rsid w:val="004C167D"/>
    <w:rsid w:val="004C5130"/>
    <w:rsid w:val="004C6678"/>
    <w:rsid w:val="004D1432"/>
    <w:rsid w:val="004D1859"/>
    <w:rsid w:val="004D1D1D"/>
    <w:rsid w:val="004D6528"/>
    <w:rsid w:val="004D73EC"/>
    <w:rsid w:val="004D79C5"/>
    <w:rsid w:val="004E0688"/>
    <w:rsid w:val="004E0C6E"/>
    <w:rsid w:val="004E10E3"/>
    <w:rsid w:val="004E27FE"/>
    <w:rsid w:val="004E31F8"/>
    <w:rsid w:val="004E38F2"/>
    <w:rsid w:val="004E5438"/>
    <w:rsid w:val="004E6246"/>
    <w:rsid w:val="004E6267"/>
    <w:rsid w:val="004E6D53"/>
    <w:rsid w:val="004F07E1"/>
    <w:rsid w:val="004F29B0"/>
    <w:rsid w:val="004F4DD9"/>
    <w:rsid w:val="004F55A6"/>
    <w:rsid w:val="004F7537"/>
    <w:rsid w:val="00500D78"/>
    <w:rsid w:val="0050175F"/>
    <w:rsid w:val="00501799"/>
    <w:rsid w:val="00502465"/>
    <w:rsid w:val="00502B7E"/>
    <w:rsid w:val="00503CB8"/>
    <w:rsid w:val="00505278"/>
    <w:rsid w:val="00507708"/>
    <w:rsid w:val="005113E2"/>
    <w:rsid w:val="00514638"/>
    <w:rsid w:val="0051552B"/>
    <w:rsid w:val="00515B96"/>
    <w:rsid w:val="00515E51"/>
    <w:rsid w:val="005206FF"/>
    <w:rsid w:val="00520AA2"/>
    <w:rsid w:val="005219A6"/>
    <w:rsid w:val="0052267D"/>
    <w:rsid w:val="00524177"/>
    <w:rsid w:val="00524C64"/>
    <w:rsid w:val="005264FB"/>
    <w:rsid w:val="005276BC"/>
    <w:rsid w:val="00532FAD"/>
    <w:rsid w:val="00536556"/>
    <w:rsid w:val="00536855"/>
    <w:rsid w:val="00541A56"/>
    <w:rsid w:val="00541FDC"/>
    <w:rsid w:val="00545250"/>
    <w:rsid w:val="00545C45"/>
    <w:rsid w:val="00545CD9"/>
    <w:rsid w:val="005470C1"/>
    <w:rsid w:val="00547F14"/>
    <w:rsid w:val="00550003"/>
    <w:rsid w:val="00550AE1"/>
    <w:rsid w:val="00551CEF"/>
    <w:rsid w:val="00552D5D"/>
    <w:rsid w:val="0055530B"/>
    <w:rsid w:val="00555E31"/>
    <w:rsid w:val="005564E7"/>
    <w:rsid w:val="00556784"/>
    <w:rsid w:val="0056104B"/>
    <w:rsid w:val="00561056"/>
    <w:rsid w:val="0056279E"/>
    <w:rsid w:val="005648DB"/>
    <w:rsid w:val="00565004"/>
    <w:rsid w:val="00565556"/>
    <w:rsid w:val="00566891"/>
    <w:rsid w:val="005711A0"/>
    <w:rsid w:val="005751A7"/>
    <w:rsid w:val="0057751E"/>
    <w:rsid w:val="0058038B"/>
    <w:rsid w:val="005814EF"/>
    <w:rsid w:val="005834AC"/>
    <w:rsid w:val="00584C20"/>
    <w:rsid w:val="005859FE"/>
    <w:rsid w:val="00586F69"/>
    <w:rsid w:val="005870D4"/>
    <w:rsid w:val="0059022B"/>
    <w:rsid w:val="00591538"/>
    <w:rsid w:val="00591DA9"/>
    <w:rsid w:val="005930CE"/>
    <w:rsid w:val="005939B0"/>
    <w:rsid w:val="00594A42"/>
    <w:rsid w:val="00595E18"/>
    <w:rsid w:val="00596627"/>
    <w:rsid w:val="005A27E5"/>
    <w:rsid w:val="005A33EF"/>
    <w:rsid w:val="005A442B"/>
    <w:rsid w:val="005A4AE5"/>
    <w:rsid w:val="005A54C1"/>
    <w:rsid w:val="005A78DD"/>
    <w:rsid w:val="005A7A81"/>
    <w:rsid w:val="005B231D"/>
    <w:rsid w:val="005B240E"/>
    <w:rsid w:val="005B25A7"/>
    <w:rsid w:val="005B3421"/>
    <w:rsid w:val="005B360B"/>
    <w:rsid w:val="005B4F4A"/>
    <w:rsid w:val="005B78DE"/>
    <w:rsid w:val="005C37A3"/>
    <w:rsid w:val="005C4396"/>
    <w:rsid w:val="005C4513"/>
    <w:rsid w:val="005D2591"/>
    <w:rsid w:val="005D3246"/>
    <w:rsid w:val="005D4032"/>
    <w:rsid w:val="005D4EA9"/>
    <w:rsid w:val="005D6073"/>
    <w:rsid w:val="005D6C93"/>
    <w:rsid w:val="005E0452"/>
    <w:rsid w:val="005E4D31"/>
    <w:rsid w:val="005E641E"/>
    <w:rsid w:val="005E734E"/>
    <w:rsid w:val="005E7D69"/>
    <w:rsid w:val="005F0F35"/>
    <w:rsid w:val="005F116D"/>
    <w:rsid w:val="005F1C4B"/>
    <w:rsid w:val="005F3B18"/>
    <w:rsid w:val="005F52E3"/>
    <w:rsid w:val="005F6387"/>
    <w:rsid w:val="005F741F"/>
    <w:rsid w:val="00600C41"/>
    <w:rsid w:val="00603EB7"/>
    <w:rsid w:val="00603FE7"/>
    <w:rsid w:val="006049A0"/>
    <w:rsid w:val="0060514B"/>
    <w:rsid w:val="00610452"/>
    <w:rsid w:val="006137F8"/>
    <w:rsid w:val="00614A20"/>
    <w:rsid w:val="006163D6"/>
    <w:rsid w:val="006169E1"/>
    <w:rsid w:val="00617941"/>
    <w:rsid w:val="00617B9D"/>
    <w:rsid w:val="00622172"/>
    <w:rsid w:val="00623B25"/>
    <w:rsid w:val="0062419E"/>
    <w:rsid w:val="00625EE0"/>
    <w:rsid w:val="006268DA"/>
    <w:rsid w:val="00627301"/>
    <w:rsid w:val="00627A8F"/>
    <w:rsid w:val="006300FA"/>
    <w:rsid w:val="006312BF"/>
    <w:rsid w:val="006316E5"/>
    <w:rsid w:val="0063191E"/>
    <w:rsid w:val="0063221C"/>
    <w:rsid w:val="00632B6A"/>
    <w:rsid w:val="00633685"/>
    <w:rsid w:val="00633EAC"/>
    <w:rsid w:val="00634885"/>
    <w:rsid w:val="00637DD9"/>
    <w:rsid w:val="006402D6"/>
    <w:rsid w:val="0064109A"/>
    <w:rsid w:val="00641324"/>
    <w:rsid w:val="00642554"/>
    <w:rsid w:val="00642880"/>
    <w:rsid w:val="00642F30"/>
    <w:rsid w:val="00643261"/>
    <w:rsid w:val="00643A51"/>
    <w:rsid w:val="00643F95"/>
    <w:rsid w:val="00644D36"/>
    <w:rsid w:val="00644D44"/>
    <w:rsid w:val="00645C26"/>
    <w:rsid w:val="00650F98"/>
    <w:rsid w:val="0065190E"/>
    <w:rsid w:val="00651D23"/>
    <w:rsid w:val="00651DE7"/>
    <w:rsid w:val="006535F9"/>
    <w:rsid w:val="0065562E"/>
    <w:rsid w:val="00655A7F"/>
    <w:rsid w:val="00656806"/>
    <w:rsid w:val="006568AA"/>
    <w:rsid w:val="006570E9"/>
    <w:rsid w:val="0066050B"/>
    <w:rsid w:val="00660917"/>
    <w:rsid w:val="00660FBD"/>
    <w:rsid w:val="0066176C"/>
    <w:rsid w:val="0066191C"/>
    <w:rsid w:val="00662891"/>
    <w:rsid w:val="006638A9"/>
    <w:rsid w:val="00663F99"/>
    <w:rsid w:val="00666BAA"/>
    <w:rsid w:val="0067023E"/>
    <w:rsid w:val="00670482"/>
    <w:rsid w:val="0067057D"/>
    <w:rsid w:val="00675450"/>
    <w:rsid w:val="0067777A"/>
    <w:rsid w:val="0068043C"/>
    <w:rsid w:val="00680B80"/>
    <w:rsid w:val="00682D2E"/>
    <w:rsid w:val="00682F26"/>
    <w:rsid w:val="006832D4"/>
    <w:rsid w:val="006858F6"/>
    <w:rsid w:val="006862CD"/>
    <w:rsid w:val="00687B0E"/>
    <w:rsid w:val="00690B46"/>
    <w:rsid w:val="0069195D"/>
    <w:rsid w:val="00692B29"/>
    <w:rsid w:val="0069338C"/>
    <w:rsid w:val="00693536"/>
    <w:rsid w:val="00696B5B"/>
    <w:rsid w:val="00696C10"/>
    <w:rsid w:val="00697ADE"/>
    <w:rsid w:val="006A3645"/>
    <w:rsid w:val="006A3E14"/>
    <w:rsid w:val="006A3E6D"/>
    <w:rsid w:val="006A40D5"/>
    <w:rsid w:val="006A5536"/>
    <w:rsid w:val="006A763E"/>
    <w:rsid w:val="006B0C6D"/>
    <w:rsid w:val="006B1124"/>
    <w:rsid w:val="006B23AF"/>
    <w:rsid w:val="006B2B5C"/>
    <w:rsid w:val="006B2BE4"/>
    <w:rsid w:val="006B5068"/>
    <w:rsid w:val="006B5F71"/>
    <w:rsid w:val="006C38A6"/>
    <w:rsid w:val="006C3E0B"/>
    <w:rsid w:val="006C570F"/>
    <w:rsid w:val="006C5EE1"/>
    <w:rsid w:val="006D1BED"/>
    <w:rsid w:val="006D3D5D"/>
    <w:rsid w:val="006D4FAD"/>
    <w:rsid w:val="006D60F1"/>
    <w:rsid w:val="006D709F"/>
    <w:rsid w:val="006D7102"/>
    <w:rsid w:val="006D779E"/>
    <w:rsid w:val="006D7D56"/>
    <w:rsid w:val="006D7FA9"/>
    <w:rsid w:val="006E0643"/>
    <w:rsid w:val="006E1B29"/>
    <w:rsid w:val="006E32EF"/>
    <w:rsid w:val="006E38F8"/>
    <w:rsid w:val="006E4738"/>
    <w:rsid w:val="006E494B"/>
    <w:rsid w:val="006E5DFF"/>
    <w:rsid w:val="006E7366"/>
    <w:rsid w:val="006F0E86"/>
    <w:rsid w:val="006F3C6E"/>
    <w:rsid w:val="006F47C3"/>
    <w:rsid w:val="006F7481"/>
    <w:rsid w:val="00704542"/>
    <w:rsid w:val="007049C4"/>
    <w:rsid w:val="007061D7"/>
    <w:rsid w:val="00706597"/>
    <w:rsid w:val="007072FC"/>
    <w:rsid w:val="00707894"/>
    <w:rsid w:val="00715F39"/>
    <w:rsid w:val="00717C38"/>
    <w:rsid w:val="00721A80"/>
    <w:rsid w:val="00721AE8"/>
    <w:rsid w:val="0072221A"/>
    <w:rsid w:val="007224A6"/>
    <w:rsid w:val="00725CC9"/>
    <w:rsid w:val="007265D3"/>
    <w:rsid w:val="007266C9"/>
    <w:rsid w:val="007279B8"/>
    <w:rsid w:val="00730599"/>
    <w:rsid w:val="007318D1"/>
    <w:rsid w:val="00732AFE"/>
    <w:rsid w:val="007364F7"/>
    <w:rsid w:val="00736E4C"/>
    <w:rsid w:val="00737337"/>
    <w:rsid w:val="00737BA1"/>
    <w:rsid w:val="0074097B"/>
    <w:rsid w:val="00744B7A"/>
    <w:rsid w:val="00746649"/>
    <w:rsid w:val="00751CED"/>
    <w:rsid w:val="00752001"/>
    <w:rsid w:val="0075283D"/>
    <w:rsid w:val="00753FFA"/>
    <w:rsid w:val="007541E0"/>
    <w:rsid w:val="00756DFE"/>
    <w:rsid w:val="00761150"/>
    <w:rsid w:val="00761C29"/>
    <w:rsid w:val="0076235D"/>
    <w:rsid w:val="007710EE"/>
    <w:rsid w:val="00771A88"/>
    <w:rsid w:val="00773760"/>
    <w:rsid w:val="00774822"/>
    <w:rsid w:val="0077586F"/>
    <w:rsid w:val="007768FC"/>
    <w:rsid w:val="007779B7"/>
    <w:rsid w:val="007828E7"/>
    <w:rsid w:val="00782BEC"/>
    <w:rsid w:val="007849ED"/>
    <w:rsid w:val="00784B44"/>
    <w:rsid w:val="00784E3F"/>
    <w:rsid w:val="0078684C"/>
    <w:rsid w:val="007911F5"/>
    <w:rsid w:val="0079200A"/>
    <w:rsid w:val="007935B8"/>
    <w:rsid w:val="00794674"/>
    <w:rsid w:val="00796544"/>
    <w:rsid w:val="007969AE"/>
    <w:rsid w:val="007969CB"/>
    <w:rsid w:val="00796AAF"/>
    <w:rsid w:val="007A0031"/>
    <w:rsid w:val="007A3011"/>
    <w:rsid w:val="007A4013"/>
    <w:rsid w:val="007A4446"/>
    <w:rsid w:val="007A4EF4"/>
    <w:rsid w:val="007A624D"/>
    <w:rsid w:val="007A6865"/>
    <w:rsid w:val="007A732F"/>
    <w:rsid w:val="007B0D19"/>
    <w:rsid w:val="007B25FB"/>
    <w:rsid w:val="007B6F02"/>
    <w:rsid w:val="007C0FDC"/>
    <w:rsid w:val="007C204E"/>
    <w:rsid w:val="007C2ED7"/>
    <w:rsid w:val="007C3973"/>
    <w:rsid w:val="007C3AD1"/>
    <w:rsid w:val="007C69DF"/>
    <w:rsid w:val="007C6CCA"/>
    <w:rsid w:val="007C7548"/>
    <w:rsid w:val="007D28B8"/>
    <w:rsid w:val="007D3641"/>
    <w:rsid w:val="007D3CA2"/>
    <w:rsid w:val="007D43D8"/>
    <w:rsid w:val="007D43E6"/>
    <w:rsid w:val="007D58CE"/>
    <w:rsid w:val="007D7F45"/>
    <w:rsid w:val="007E03EF"/>
    <w:rsid w:val="007E0BCD"/>
    <w:rsid w:val="007E20A0"/>
    <w:rsid w:val="007E2422"/>
    <w:rsid w:val="007E2433"/>
    <w:rsid w:val="007E285A"/>
    <w:rsid w:val="007E395B"/>
    <w:rsid w:val="007E75D3"/>
    <w:rsid w:val="007F1ED4"/>
    <w:rsid w:val="007F3120"/>
    <w:rsid w:val="007F3C3E"/>
    <w:rsid w:val="007F4ABC"/>
    <w:rsid w:val="00800B13"/>
    <w:rsid w:val="00804CC9"/>
    <w:rsid w:val="00805D8B"/>
    <w:rsid w:val="00807E78"/>
    <w:rsid w:val="00810030"/>
    <w:rsid w:val="00810E7D"/>
    <w:rsid w:val="00811226"/>
    <w:rsid w:val="00812649"/>
    <w:rsid w:val="00815C81"/>
    <w:rsid w:val="008170FA"/>
    <w:rsid w:val="0081721A"/>
    <w:rsid w:val="00821535"/>
    <w:rsid w:val="0082656D"/>
    <w:rsid w:val="00831F9A"/>
    <w:rsid w:val="00832D0D"/>
    <w:rsid w:val="008338CE"/>
    <w:rsid w:val="00833E2D"/>
    <w:rsid w:val="00834099"/>
    <w:rsid w:val="00834FF4"/>
    <w:rsid w:val="00835ED4"/>
    <w:rsid w:val="008364D0"/>
    <w:rsid w:val="00836FB4"/>
    <w:rsid w:val="008370F0"/>
    <w:rsid w:val="0084028C"/>
    <w:rsid w:val="00840577"/>
    <w:rsid w:val="00840777"/>
    <w:rsid w:val="00842DD2"/>
    <w:rsid w:val="008433F1"/>
    <w:rsid w:val="00843576"/>
    <w:rsid w:val="00845B36"/>
    <w:rsid w:val="008479DD"/>
    <w:rsid w:val="00852CF2"/>
    <w:rsid w:val="00855042"/>
    <w:rsid w:val="00856148"/>
    <w:rsid w:val="00860F13"/>
    <w:rsid w:val="008620C2"/>
    <w:rsid w:val="00864CCC"/>
    <w:rsid w:val="0086627A"/>
    <w:rsid w:val="00873CE7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B1A2A"/>
    <w:rsid w:val="008B2455"/>
    <w:rsid w:val="008B2B06"/>
    <w:rsid w:val="008B372D"/>
    <w:rsid w:val="008B42CE"/>
    <w:rsid w:val="008B4B54"/>
    <w:rsid w:val="008B5C6D"/>
    <w:rsid w:val="008B708B"/>
    <w:rsid w:val="008C0EAF"/>
    <w:rsid w:val="008C18B4"/>
    <w:rsid w:val="008C313D"/>
    <w:rsid w:val="008C418E"/>
    <w:rsid w:val="008C4796"/>
    <w:rsid w:val="008C5498"/>
    <w:rsid w:val="008C5C20"/>
    <w:rsid w:val="008C6B1B"/>
    <w:rsid w:val="008D1E65"/>
    <w:rsid w:val="008D4DC3"/>
    <w:rsid w:val="008D798D"/>
    <w:rsid w:val="008E2634"/>
    <w:rsid w:val="008E2E91"/>
    <w:rsid w:val="008E3208"/>
    <w:rsid w:val="008E4707"/>
    <w:rsid w:val="008E5945"/>
    <w:rsid w:val="008E7D23"/>
    <w:rsid w:val="008F2621"/>
    <w:rsid w:val="008F2A37"/>
    <w:rsid w:val="008F317E"/>
    <w:rsid w:val="008F6CF7"/>
    <w:rsid w:val="008F75FC"/>
    <w:rsid w:val="009007F9"/>
    <w:rsid w:val="00901EB2"/>
    <w:rsid w:val="009030F2"/>
    <w:rsid w:val="00903263"/>
    <w:rsid w:val="00905D55"/>
    <w:rsid w:val="00905F43"/>
    <w:rsid w:val="00906EBA"/>
    <w:rsid w:val="009070F0"/>
    <w:rsid w:val="00907139"/>
    <w:rsid w:val="0091573B"/>
    <w:rsid w:val="00921760"/>
    <w:rsid w:val="009235F9"/>
    <w:rsid w:val="00924BF0"/>
    <w:rsid w:val="00926610"/>
    <w:rsid w:val="00931FF9"/>
    <w:rsid w:val="009366F6"/>
    <w:rsid w:val="00937F70"/>
    <w:rsid w:val="00942A07"/>
    <w:rsid w:val="0094310A"/>
    <w:rsid w:val="00944AEC"/>
    <w:rsid w:val="0094553C"/>
    <w:rsid w:val="00946A10"/>
    <w:rsid w:val="00946C2C"/>
    <w:rsid w:val="009470B8"/>
    <w:rsid w:val="0095221B"/>
    <w:rsid w:val="00952258"/>
    <w:rsid w:val="00952F78"/>
    <w:rsid w:val="009533D6"/>
    <w:rsid w:val="00954AA4"/>
    <w:rsid w:val="009559F5"/>
    <w:rsid w:val="00955D49"/>
    <w:rsid w:val="0095655F"/>
    <w:rsid w:val="00957782"/>
    <w:rsid w:val="00960BFA"/>
    <w:rsid w:val="00960F1F"/>
    <w:rsid w:val="00961951"/>
    <w:rsid w:val="00962875"/>
    <w:rsid w:val="009653D8"/>
    <w:rsid w:val="00966E0D"/>
    <w:rsid w:val="00975671"/>
    <w:rsid w:val="00976E81"/>
    <w:rsid w:val="009775F3"/>
    <w:rsid w:val="00981D28"/>
    <w:rsid w:val="00986579"/>
    <w:rsid w:val="0098745B"/>
    <w:rsid w:val="00996012"/>
    <w:rsid w:val="00996033"/>
    <w:rsid w:val="009A0772"/>
    <w:rsid w:val="009A078B"/>
    <w:rsid w:val="009A0F1A"/>
    <w:rsid w:val="009A2719"/>
    <w:rsid w:val="009A478A"/>
    <w:rsid w:val="009A5580"/>
    <w:rsid w:val="009B016E"/>
    <w:rsid w:val="009C36B2"/>
    <w:rsid w:val="009C3B36"/>
    <w:rsid w:val="009C4351"/>
    <w:rsid w:val="009C4927"/>
    <w:rsid w:val="009C5406"/>
    <w:rsid w:val="009C5F35"/>
    <w:rsid w:val="009C6826"/>
    <w:rsid w:val="009C7117"/>
    <w:rsid w:val="009C712C"/>
    <w:rsid w:val="009C7409"/>
    <w:rsid w:val="009C7D35"/>
    <w:rsid w:val="009D14B6"/>
    <w:rsid w:val="009D4A1E"/>
    <w:rsid w:val="009D7FC2"/>
    <w:rsid w:val="009E0089"/>
    <w:rsid w:val="009E1C20"/>
    <w:rsid w:val="009E37D0"/>
    <w:rsid w:val="009E5537"/>
    <w:rsid w:val="009E5704"/>
    <w:rsid w:val="009E620B"/>
    <w:rsid w:val="009E6E8D"/>
    <w:rsid w:val="009E7843"/>
    <w:rsid w:val="009E78B6"/>
    <w:rsid w:val="009E79A3"/>
    <w:rsid w:val="009F0EF5"/>
    <w:rsid w:val="009F448E"/>
    <w:rsid w:val="009F62F9"/>
    <w:rsid w:val="009F7DCD"/>
    <w:rsid w:val="00A0049B"/>
    <w:rsid w:val="00A01A5B"/>
    <w:rsid w:val="00A03A30"/>
    <w:rsid w:val="00A061F4"/>
    <w:rsid w:val="00A07CE3"/>
    <w:rsid w:val="00A12988"/>
    <w:rsid w:val="00A140A7"/>
    <w:rsid w:val="00A1444D"/>
    <w:rsid w:val="00A14498"/>
    <w:rsid w:val="00A16CA9"/>
    <w:rsid w:val="00A20609"/>
    <w:rsid w:val="00A213A4"/>
    <w:rsid w:val="00A248C6"/>
    <w:rsid w:val="00A25FF7"/>
    <w:rsid w:val="00A26444"/>
    <w:rsid w:val="00A27514"/>
    <w:rsid w:val="00A30875"/>
    <w:rsid w:val="00A310E1"/>
    <w:rsid w:val="00A311B2"/>
    <w:rsid w:val="00A33963"/>
    <w:rsid w:val="00A3433E"/>
    <w:rsid w:val="00A35463"/>
    <w:rsid w:val="00A37341"/>
    <w:rsid w:val="00A40164"/>
    <w:rsid w:val="00A416F5"/>
    <w:rsid w:val="00A4188E"/>
    <w:rsid w:val="00A419F3"/>
    <w:rsid w:val="00A422E2"/>
    <w:rsid w:val="00A45670"/>
    <w:rsid w:val="00A4594A"/>
    <w:rsid w:val="00A466E0"/>
    <w:rsid w:val="00A46B45"/>
    <w:rsid w:val="00A46FE8"/>
    <w:rsid w:val="00A511DA"/>
    <w:rsid w:val="00A513A8"/>
    <w:rsid w:val="00A53AB4"/>
    <w:rsid w:val="00A563B3"/>
    <w:rsid w:val="00A56BAD"/>
    <w:rsid w:val="00A570F4"/>
    <w:rsid w:val="00A574ED"/>
    <w:rsid w:val="00A57AC5"/>
    <w:rsid w:val="00A60467"/>
    <w:rsid w:val="00A611F8"/>
    <w:rsid w:val="00A62CD0"/>
    <w:rsid w:val="00A6468D"/>
    <w:rsid w:val="00A65AD3"/>
    <w:rsid w:val="00A66BFB"/>
    <w:rsid w:val="00A67CD9"/>
    <w:rsid w:val="00A711E9"/>
    <w:rsid w:val="00A71489"/>
    <w:rsid w:val="00A7155F"/>
    <w:rsid w:val="00A7341B"/>
    <w:rsid w:val="00A7377A"/>
    <w:rsid w:val="00A7539F"/>
    <w:rsid w:val="00A7657B"/>
    <w:rsid w:val="00A76754"/>
    <w:rsid w:val="00A76782"/>
    <w:rsid w:val="00A76D7F"/>
    <w:rsid w:val="00A7766F"/>
    <w:rsid w:val="00A81F9A"/>
    <w:rsid w:val="00A82429"/>
    <w:rsid w:val="00A8306B"/>
    <w:rsid w:val="00A83806"/>
    <w:rsid w:val="00A83A99"/>
    <w:rsid w:val="00A84FA3"/>
    <w:rsid w:val="00A85D05"/>
    <w:rsid w:val="00A90063"/>
    <w:rsid w:val="00A92556"/>
    <w:rsid w:val="00A935F9"/>
    <w:rsid w:val="00A951C4"/>
    <w:rsid w:val="00A956FE"/>
    <w:rsid w:val="00A95EFB"/>
    <w:rsid w:val="00A960A8"/>
    <w:rsid w:val="00A97EB1"/>
    <w:rsid w:val="00AA2DD2"/>
    <w:rsid w:val="00AA408B"/>
    <w:rsid w:val="00AA6AC2"/>
    <w:rsid w:val="00AB1937"/>
    <w:rsid w:val="00AB6827"/>
    <w:rsid w:val="00AC11B4"/>
    <w:rsid w:val="00AC15F4"/>
    <w:rsid w:val="00AC2F56"/>
    <w:rsid w:val="00AC43F0"/>
    <w:rsid w:val="00AC7695"/>
    <w:rsid w:val="00AD0581"/>
    <w:rsid w:val="00AD09BF"/>
    <w:rsid w:val="00AD1210"/>
    <w:rsid w:val="00AD1B5B"/>
    <w:rsid w:val="00AD52FF"/>
    <w:rsid w:val="00AD54BF"/>
    <w:rsid w:val="00AE0689"/>
    <w:rsid w:val="00AE34C5"/>
    <w:rsid w:val="00AE4762"/>
    <w:rsid w:val="00AE48B6"/>
    <w:rsid w:val="00AE4BD0"/>
    <w:rsid w:val="00AE50EC"/>
    <w:rsid w:val="00AE7873"/>
    <w:rsid w:val="00AE7FBB"/>
    <w:rsid w:val="00AF05BA"/>
    <w:rsid w:val="00AF05C3"/>
    <w:rsid w:val="00AF0F7C"/>
    <w:rsid w:val="00AF1743"/>
    <w:rsid w:val="00AF19A7"/>
    <w:rsid w:val="00AF3CCE"/>
    <w:rsid w:val="00AF6A8B"/>
    <w:rsid w:val="00AF7248"/>
    <w:rsid w:val="00B002D5"/>
    <w:rsid w:val="00B02B97"/>
    <w:rsid w:val="00B042F5"/>
    <w:rsid w:val="00B05A04"/>
    <w:rsid w:val="00B05CFB"/>
    <w:rsid w:val="00B06648"/>
    <w:rsid w:val="00B078AE"/>
    <w:rsid w:val="00B10EFF"/>
    <w:rsid w:val="00B11E16"/>
    <w:rsid w:val="00B1241A"/>
    <w:rsid w:val="00B12BAC"/>
    <w:rsid w:val="00B159B6"/>
    <w:rsid w:val="00B20295"/>
    <w:rsid w:val="00B20893"/>
    <w:rsid w:val="00B217DC"/>
    <w:rsid w:val="00B220D5"/>
    <w:rsid w:val="00B25943"/>
    <w:rsid w:val="00B259AF"/>
    <w:rsid w:val="00B266A6"/>
    <w:rsid w:val="00B30A35"/>
    <w:rsid w:val="00B32C91"/>
    <w:rsid w:val="00B35FCF"/>
    <w:rsid w:val="00B3613F"/>
    <w:rsid w:val="00B36926"/>
    <w:rsid w:val="00B375B1"/>
    <w:rsid w:val="00B40408"/>
    <w:rsid w:val="00B40F67"/>
    <w:rsid w:val="00B419EC"/>
    <w:rsid w:val="00B43A89"/>
    <w:rsid w:val="00B51F53"/>
    <w:rsid w:val="00B53CEF"/>
    <w:rsid w:val="00B53E50"/>
    <w:rsid w:val="00B55237"/>
    <w:rsid w:val="00B56FFA"/>
    <w:rsid w:val="00B5700D"/>
    <w:rsid w:val="00B62128"/>
    <w:rsid w:val="00B62C30"/>
    <w:rsid w:val="00B64568"/>
    <w:rsid w:val="00B665BC"/>
    <w:rsid w:val="00B71890"/>
    <w:rsid w:val="00B761CF"/>
    <w:rsid w:val="00B77843"/>
    <w:rsid w:val="00B77B51"/>
    <w:rsid w:val="00B77E59"/>
    <w:rsid w:val="00B819EF"/>
    <w:rsid w:val="00B84B2E"/>
    <w:rsid w:val="00B855EF"/>
    <w:rsid w:val="00B869F2"/>
    <w:rsid w:val="00B90667"/>
    <w:rsid w:val="00B939F0"/>
    <w:rsid w:val="00B95DF6"/>
    <w:rsid w:val="00B9641E"/>
    <w:rsid w:val="00BA079C"/>
    <w:rsid w:val="00BA10F2"/>
    <w:rsid w:val="00BA1DBF"/>
    <w:rsid w:val="00BA2217"/>
    <w:rsid w:val="00BA23B3"/>
    <w:rsid w:val="00BA4C20"/>
    <w:rsid w:val="00BA6338"/>
    <w:rsid w:val="00BA6CFC"/>
    <w:rsid w:val="00BB0F68"/>
    <w:rsid w:val="00BB1387"/>
    <w:rsid w:val="00BB1E83"/>
    <w:rsid w:val="00BB4C72"/>
    <w:rsid w:val="00BC0F13"/>
    <w:rsid w:val="00BC1532"/>
    <w:rsid w:val="00BC3FC7"/>
    <w:rsid w:val="00BC4A63"/>
    <w:rsid w:val="00BC5760"/>
    <w:rsid w:val="00BC637D"/>
    <w:rsid w:val="00BC63B2"/>
    <w:rsid w:val="00BC72E3"/>
    <w:rsid w:val="00BC7882"/>
    <w:rsid w:val="00BD0B90"/>
    <w:rsid w:val="00BD11C8"/>
    <w:rsid w:val="00BD1B8D"/>
    <w:rsid w:val="00BD290F"/>
    <w:rsid w:val="00BD5498"/>
    <w:rsid w:val="00BD6226"/>
    <w:rsid w:val="00BD62D9"/>
    <w:rsid w:val="00BE0DC9"/>
    <w:rsid w:val="00BE79A4"/>
    <w:rsid w:val="00BF001C"/>
    <w:rsid w:val="00BF1DFE"/>
    <w:rsid w:val="00BF1FBA"/>
    <w:rsid w:val="00BF422A"/>
    <w:rsid w:val="00BF4A69"/>
    <w:rsid w:val="00BF5A33"/>
    <w:rsid w:val="00BF6AE4"/>
    <w:rsid w:val="00BF7D32"/>
    <w:rsid w:val="00C00CCB"/>
    <w:rsid w:val="00C01443"/>
    <w:rsid w:val="00C03882"/>
    <w:rsid w:val="00C04754"/>
    <w:rsid w:val="00C07CCB"/>
    <w:rsid w:val="00C100A6"/>
    <w:rsid w:val="00C1037D"/>
    <w:rsid w:val="00C10EA8"/>
    <w:rsid w:val="00C11787"/>
    <w:rsid w:val="00C12C69"/>
    <w:rsid w:val="00C1387E"/>
    <w:rsid w:val="00C13EF0"/>
    <w:rsid w:val="00C144E4"/>
    <w:rsid w:val="00C212DD"/>
    <w:rsid w:val="00C21413"/>
    <w:rsid w:val="00C21ACC"/>
    <w:rsid w:val="00C21D2C"/>
    <w:rsid w:val="00C238FE"/>
    <w:rsid w:val="00C23CA5"/>
    <w:rsid w:val="00C2457A"/>
    <w:rsid w:val="00C27162"/>
    <w:rsid w:val="00C30804"/>
    <w:rsid w:val="00C31862"/>
    <w:rsid w:val="00C3201A"/>
    <w:rsid w:val="00C32558"/>
    <w:rsid w:val="00C32737"/>
    <w:rsid w:val="00C34E95"/>
    <w:rsid w:val="00C3569E"/>
    <w:rsid w:val="00C35FD0"/>
    <w:rsid w:val="00C37512"/>
    <w:rsid w:val="00C42136"/>
    <w:rsid w:val="00C4439F"/>
    <w:rsid w:val="00C50C40"/>
    <w:rsid w:val="00C514DA"/>
    <w:rsid w:val="00C52F43"/>
    <w:rsid w:val="00C532C9"/>
    <w:rsid w:val="00C56D51"/>
    <w:rsid w:val="00C56EFC"/>
    <w:rsid w:val="00C620D3"/>
    <w:rsid w:val="00C6357D"/>
    <w:rsid w:val="00C6366A"/>
    <w:rsid w:val="00C64F83"/>
    <w:rsid w:val="00C65FA5"/>
    <w:rsid w:val="00C6667E"/>
    <w:rsid w:val="00C71E98"/>
    <w:rsid w:val="00C7313F"/>
    <w:rsid w:val="00C73CEE"/>
    <w:rsid w:val="00C75050"/>
    <w:rsid w:val="00C759B5"/>
    <w:rsid w:val="00C77D86"/>
    <w:rsid w:val="00C81F99"/>
    <w:rsid w:val="00C82413"/>
    <w:rsid w:val="00C84233"/>
    <w:rsid w:val="00C84B76"/>
    <w:rsid w:val="00C86F13"/>
    <w:rsid w:val="00C87AE3"/>
    <w:rsid w:val="00C87B86"/>
    <w:rsid w:val="00C909AA"/>
    <w:rsid w:val="00C91106"/>
    <w:rsid w:val="00C95062"/>
    <w:rsid w:val="00C955AD"/>
    <w:rsid w:val="00C95AAC"/>
    <w:rsid w:val="00CA01DC"/>
    <w:rsid w:val="00CA07D1"/>
    <w:rsid w:val="00CA194C"/>
    <w:rsid w:val="00CA23FD"/>
    <w:rsid w:val="00CA30A0"/>
    <w:rsid w:val="00CB3593"/>
    <w:rsid w:val="00CB3F0F"/>
    <w:rsid w:val="00CB48F4"/>
    <w:rsid w:val="00CB4D68"/>
    <w:rsid w:val="00CB7BD0"/>
    <w:rsid w:val="00CC1D12"/>
    <w:rsid w:val="00CC29EE"/>
    <w:rsid w:val="00CC4C10"/>
    <w:rsid w:val="00CD2004"/>
    <w:rsid w:val="00CD22D9"/>
    <w:rsid w:val="00CD40CF"/>
    <w:rsid w:val="00CD4BFB"/>
    <w:rsid w:val="00CD678F"/>
    <w:rsid w:val="00CD7D7A"/>
    <w:rsid w:val="00CE1EE5"/>
    <w:rsid w:val="00CE3589"/>
    <w:rsid w:val="00CE6D73"/>
    <w:rsid w:val="00CE718D"/>
    <w:rsid w:val="00CE7C12"/>
    <w:rsid w:val="00CF1284"/>
    <w:rsid w:val="00CF3895"/>
    <w:rsid w:val="00CF49F1"/>
    <w:rsid w:val="00CF4D2A"/>
    <w:rsid w:val="00CF546E"/>
    <w:rsid w:val="00D01FFB"/>
    <w:rsid w:val="00D048F7"/>
    <w:rsid w:val="00D0546B"/>
    <w:rsid w:val="00D05C0A"/>
    <w:rsid w:val="00D05FEE"/>
    <w:rsid w:val="00D06174"/>
    <w:rsid w:val="00D17257"/>
    <w:rsid w:val="00D17E65"/>
    <w:rsid w:val="00D20199"/>
    <w:rsid w:val="00D2197A"/>
    <w:rsid w:val="00D225EC"/>
    <w:rsid w:val="00D229D7"/>
    <w:rsid w:val="00D2531F"/>
    <w:rsid w:val="00D257D1"/>
    <w:rsid w:val="00D2582A"/>
    <w:rsid w:val="00D26288"/>
    <w:rsid w:val="00D262DE"/>
    <w:rsid w:val="00D310BD"/>
    <w:rsid w:val="00D34557"/>
    <w:rsid w:val="00D35594"/>
    <w:rsid w:val="00D36C45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47B2"/>
    <w:rsid w:val="00D54DB1"/>
    <w:rsid w:val="00D54FDE"/>
    <w:rsid w:val="00D550A5"/>
    <w:rsid w:val="00D550BA"/>
    <w:rsid w:val="00D60E1E"/>
    <w:rsid w:val="00D61BD6"/>
    <w:rsid w:val="00D62031"/>
    <w:rsid w:val="00D62821"/>
    <w:rsid w:val="00D62D4D"/>
    <w:rsid w:val="00D64559"/>
    <w:rsid w:val="00D657E6"/>
    <w:rsid w:val="00D66339"/>
    <w:rsid w:val="00D66A25"/>
    <w:rsid w:val="00D70C11"/>
    <w:rsid w:val="00D71CC9"/>
    <w:rsid w:val="00D7382D"/>
    <w:rsid w:val="00D7451B"/>
    <w:rsid w:val="00D75198"/>
    <w:rsid w:val="00D76286"/>
    <w:rsid w:val="00D7680D"/>
    <w:rsid w:val="00D77109"/>
    <w:rsid w:val="00D8166A"/>
    <w:rsid w:val="00D83EB6"/>
    <w:rsid w:val="00D91C1C"/>
    <w:rsid w:val="00D91FAE"/>
    <w:rsid w:val="00D9367F"/>
    <w:rsid w:val="00D97197"/>
    <w:rsid w:val="00D97548"/>
    <w:rsid w:val="00D97AF4"/>
    <w:rsid w:val="00D97D0D"/>
    <w:rsid w:val="00DA0B70"/>
    <w:rsid w:val="00DA4B4D"/>
    <w:rsid w:val="00DA652E"/>
    <w:rsid w:val="00DB2AF3"/>
    <w:rsid w:val="00DB3A68"/>
    <w:rsid w:val="00DB52C8"/>
    <w:rsid w:val="00DB7054"/>
    <w:rsid w:val="00DC01E0"/>
    <w:rsid w:val="00DC2137"/>
    <w:rsid w:val="00DC2D5F"/>
    <w:rsid w:val="00DC46B9"/>
    <w:rsid w:val="00DC6586"/>
    <w:rsid w:val="00DC6D6E"/>
    <w:rsid w:val="00DC79FF"/>
    <w:rsid w:val="00DD107E"/>
    <w:rsid w:val="00DD3287"/>
    <w:rsid w:val="00DD468A"/>
    <w:rsid w:val="00DD479F"/>
    <w:rsid w:val="00DD7232"/>
    <w:rsid w:val="00DD7C07"/>
    <w:rsid w:val="00DE11D2"/>
    <w:rsid w:val="00DE33D9"/>
    <w:rsid w:val="00DE4AC8"/>
    <w:rsid w:val="00DE78A7"/>
    <w:rsid w:val="00DE7EDC"/>
    <w:rsid w:val="00DF0E87"/>
    <w:rsid w:val="00DF2520"/>
    <w:rsid w:val="00DF4A5C"/>
    <w:rsid w:val="00DF58A2"/>
    <w:rsid w:val="00DF605E"/>
    <w:rsid w:val="00DF648D"/>
    <w:rsid w:val="00DF6894"/>
    <w:rsid w:val="00DF71F2"/>
    <w:rsid w:val="00E00C3D"/>
    <w:rsid w:val="00E00E4D"/>
    <w:rsid w:val="00E02A49"/>
    <w:rsid w:val="00E04900"/>
    <w:rsid w:val="00E05963"/>
    <w:rsid w:val="00E06A04"/>
    <w:rsid w:val="00E10A1F"/>
    <w:rsid w:val="00E116C4"/>
    <w:rsid w:val="00E11A41"/>
    <w:rsid w:val="00E12284"/>
    <w:rsid w:val="00E1379A"/>
    <w:rsid w:val="00E2324A"/>
    <w:rsid w:val="00E25822"/>
    <w:rsid w:val="00E271C7"/>
    <w:rsid w:val="00E2745B"/>
    <w:rsid w:val="00E31CE1"/>
    <w:rsid w:val="00E32037"/>
    <w:rsid w:val="00E35731"/>
    <w:rsid w:val="00E42291"/>
    <w:rsid w:val="00E440A6"/>
    <w:rsid w:val="00E45119"/>
    <w:rsid w:val="00E4594C"/>
    <w:rsid w:val="00E45C18"/>
    <w:rsid w:val="00E46365"/>
    <w:rsid w:val="00E46CC8"/>
    <w:rsid w:val="00E47A42"/>
    <w:rsid w:val="00E47E50"/>
    <w:rsid w:val="00E51458"/>
    <w:rsid w:val="00E55E85"/>
    <w:rsid w:val="00E56F5B"/>
    <w:rsid w:val="00E5771D"/>
    <w:rsid w:val="00E62E8E"/>
    <w:rsid w:val="00E657CD"/>
    <w:rsid w:val="00E66417"/>
    <w:rsid w:val="00E66B2B"/>
    <w:rsid w:val="00E672D6"/>
    <w:rsid w:val="00E6793C"/>
    <w:rsid w:val="00E67F3A"/>
    <w:rsid w:val="00E7143B"/>
    <w:rsid w:val="00E71540"/>
    <w:rsid w:val="00E726B7"/>
    <w:rsid w:val="00E7313E"/>
    <w:rsid w:val="00E734D3"/>
    <w:rsid w:val="00E73F52"/>
    <w:rsid w:val="00E74C55"/>
    <w:rsid w:val="00E75A21"/>
    <w:rsid w:val="00E803F1"/>
    <w:rsid w:val="00E81EFF"/>
    <w:rsid w:val="00E830A2"/>
    <w:rsid w:val="00E833BB"/>
    <w:rsid w:val="00E84BC1"/>
    <w:rsid w:val="00E85557"/>
    <w:rsid w:val="00E86360"/>
    <w:rsid w:val="00E871C8"/>
    <w:rsid w:val="00E925AD"/>
    <w:rsid w:val="00E92948"/>
    <w:rsid w:val="00E958A0"/>
    <w:rsid w:val="00EA5F18"/>
    <w:rsid w:val="00EA72B9"/>
    <w:rsid w:val="00EA7504"/>
    <w:rsid w:val="00EA7C77"/>
    <w:rsid w:val="00EB0B5B"/>
    <w:rsid w:val="00EB16E3"/>
    <w:rsid w:val="00EB3288"/>
    <w:rsid w:val="00EB3D1F"/>
    <w:rsid w:val="00EB3ECE"/>
    <w:rsid w:val="00EB609E"/>
    <w:rsid w:val="00EB7D00"/>
    <w:rsid w:val="00EB7E8F"/>
    <w:rsid w:val="00EC127D"/>
    <w:rsid w:val="00EC18D7"/>
    <w:rsid w:val="00EC63AD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6BA"/>
    <w:rsid w:val="00ED7B22"/>
    <w:rsid w:val="00EE3C04"/>
    <w:rsid w:val="00EE3D02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4F29"/>
    <w:rsid w:val="00EF50B1"/>
    <w:rsid w:val="00EF68FD"/>
    <w:rsid w:val="00EF69DB"/>
    <w:rsid w:val="00EF6EFD"/>
    <w:rsid w:val="00EF7782"/>
    <w:rsid w:val="00F013C6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6707"/>
    <w:rsid w:val="00F21E1F"/>
    <w:rsid w:val="00F23472"/>
    <w:rsid w:val="00F269EE"/>
    <w:rsid w:val="00F278A7"/>
    <w:rsid w:val="00F30D19"/>
    <w:rsid w:val="00F319AD"/>
    <w:rsid w:val="00F31DA0"/>
    <w:rsid w:val="00F340DE"/>
    <w:rsid w:val="00F415EA"/>
    <w:rsid w:val="00F41949"/>
    <w:rsid w:val="00F4369F"/>
    <w:rsid w:val="00F444AC"/>
    <w:rsid w:val="00F4467F"/>
    <w:rsid w:val="00F4474F"/>
    <w:rsid w:val="00F449B2"/>
    <w:rsid w:val="00F453A0"/>
    <w:rsid w:val="00F4570C"/>
    <w:rsid w:val="00F4644E"/>
    <w:rsid w:val="00F508EF"/>
    <w:rsid w:val="00F50F9F"/>
    <w:rsid w:val="00F534A7"/>
    <w:rsid w:val="00F55ABF"/>
    <w:rsid w:val="00F565FD"/>
    <w:rsid w:val="00F6261F"/>
    <w:rsid w:val="00F628D0"/>
    <w:rsid w:val="00F6319C"/>
    <w:rsid w:val="00F650AE"/>
    <w:rsid w:val="00F67977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1E09"/>
    <w:rsid w:val="00F927A6"/>
    <w:rsid w:val="00F93DFD"/>
    <w:rsid w:val="00F94F37"/>
    <w:rsid w:val="00F95071"/>
    <w:rsid w:val="00F9536A"/>
    <w:rsid w:val="00F95F84"/>
    <w:rsid w:val="00F97B22"/>
    <w:rsid w:val="00FA03B0"/>
    <w:rsid w:val="00FA08C6"/>
    <w:rsid w:val="00FA1F44"/>
    <w:rsid w:val="00FA2FC3"/>
    <w:rsid w:val="00FA441C"/>
    <w:rsid w:val="00FA583C"/>
    <w:rsid w:val="00FA60D0"/>
    <w:rsid w:val="00FA688C"/>
    <w:rsid w:val="00FA6E2D"/>
    <w:rsid w:val="00FB1C99"/>
    <w:rsid w:val="00FB1CAA"/>
    <w:rsid w:val="00FB497A"/>
    <w:rsid w:val="00FB75E4"/>
    <w:rsid w:val="00FB78C8"/>
    <w:rsid w:val="00FC02E4"/>
    <w:rsid w:val="00FC0BFA"/>
    <w:rsid w:val="00FC1884"/>
    <w:rsid w:val="00FC3CB7"/>
    <w:rsid w:val="00FC569F"/>
    <w:rsid w:val="00FC79B0"/>
    <w:rsid w:val="00FD37DB"/>
    <w:rsid w:val="00FD3C2C"/>
    <w:rsid w:val="00FD3FBD"/>
    <w:rsid w:val="00FD52BF"/>
    <w:rsid w:val="00FE1208"/>
    <w:rsid w:val="00FE1B4C"/>
    <w:rsid w:val="00FE3525"/>
    <w:rsid w:val="00FE4E07"/>
    <w:rsid w:val="00FE6946"/>
    <w:rsid w:val="00FF0B78"/>
    <w:rsid w:val="00FF0CF0"/>
    <w:rsid w:val="00FF20F0"/>
    <w:rsid w:val="00FF6390"/>
    <w:rsid w:val="00FF68B7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5E18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1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uiPriority w:val="1"/>
    <w:qFormat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uiPriority w:val="10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Web),Обычный (веб)3"/>
    <w:basedOn w:val="a"/>
    <w:link w:val="1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Standard"/>
    <w:link w:val="00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1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a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b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c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uiPriority w:val="99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aliases w:val="Обычный (Web) Знак,Обычный (веб)3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4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4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uiPriority w:val="99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3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uiPriority w:val="99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uiPriority w:val="3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5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8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3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3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3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1,Обычный (веб)3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9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0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Заголовок1"/>
    <w:basedOn w:val="Twordnaim"/>
    <w:link w:val="afffffa"/>
    <w:rsid w:val="004A43D3"/>
    <w:pPr>
      <w:spacing w:line="480" w:lineRule="auto"/>
    </w:pPr>
    <w:rPr>
      <w:i w:val="0"/>
      <w:sz w:val="36"/>
    </w:rPr>
  </w:style>
  <w:style w:type="character" w:customStyle="1" w:styleId="afffffa">
    <w:name w:val="Заголовок Знак"/>
    <w:link w:val="1ff1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2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1">
    <w:name w:val="Список1"/>
    <w:basedOn w:val="a"/>
    <w:link w:val="1ff3"/>
    <w:rsid w:val="005206FF"/>
    <w:pPr>
      <w:widowControl/>
      <w:numPr>
        <w:numId w:val="9"/>
      </w:numPr>
      <w:suppressAutoHyphens w:val="0"/>
      <w:autoSpaceDN/>
      <w:spacing w:line="240" w:lineRule="auto"/>
      <w:ind w:right="284"/>
      <w:textAlignment w:val="auto"/>
    </w:pPr>
    <w:rPr>
      <w:kern w:val="0"/>
      <w:sz w:val="24"/>
      <w:szCs w:val="24"/>
    </w:rPr>
  </w:style>
  <w:style w:type="character" w:customStyle="1" w:styleId="1ff3">
    <w:name w:val="Список1 Знак Знак"/>
    <w:link w:val="11"/>
    <w:locked/>
    <w:rsid w:val="005206FF"/>
    <w:rPr>
      <w:rFonts w:eastAsia="Times New Roman" w:cs="Times New Roman"/>
      <w:sz w:val="24"/>
      <w:szCs w:val="24"/>
    </w:rPr>
  </w:style>
  <w:style w:type="paragraph" w:customStyle="1" w:styleId="140">
    <w:name w:val="Стиль 14 пт По центру"/>
    <w:basedOn w:val="a"/>
    <w:rsid w:val="005206FF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kern w:val="0"/>
      <w:sz w:val="28"/>
    </w:rPr>
  </w:style>
  <w:style w:type="paragraph" w:customStyle="1" w:styleId="221">
    <w:name w:val="Стиль полужирный По центру Слева:  2 см Справа:  2 см"/>
    <w:basedOn w:val="a"/>
    <w:rsid w:val="005206FF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b/>
      <w:bCs/>
      <w:kern w:val="0"/>
      <w:sz w:val="28"/>
    </w:rPr>
  </w:style>
  <w:style w:type="paragraph" w:customStyle="1" w:styleId="20">
    <w:name w:val="Список2"/>
    <w:basedOn w:val="a"/>
    <w:rsid w:val="005206FF"/>
    <w:pPr>
      <w:widowControl/>
      <w:numPr>
        <w:ilvl w:val="2"/>
        <w:numId w:val="9"/>
      </w:numPr>
      <w:suppressAutoHyphens w:val="0"/>
      <w:autoSpaceDN/>
      <w:spacing w:line="240" w:lineRule="auto"/>
      <w:ind w:left="993" w:right="284" w:firstLine="708"/>
      <w:textAlignment w:val="auto"/>
    </w:pPr>
    <w:rPr>
      <w:kern w:val="0"/>
      <w:sz w:val="24"/>
    </w:rPr>
  </w:style>
  <w:style w:type="paragraph" w:customStyle="1" w:styleId="3d">
    <w:name w:val="Список3"/>
    <w:basedOn w:val="a"/>
    <w:rsid w:val="005206FF"/>
    <w:pPr>
      <w:widowControl/>
      <w:suppressAutoHyphens w:val="0"/>
      <w:autoSpaceDN/>
      <w:spacing w:line="240" w:lineRule="auto"/>
      <w:ind w:left="1701" w:right="284" w:firstLine="709"/>
      <w:textAlignment w:val="auto"/>
    </w:pPr>
    <w:rPr>
      <w:kern w:val="0"/>
      <w:sz w:val="24"/>
    </w:rPr>
  </w:style>
  <w:style w:type="paragraph" w:customStyle="1" w:styleId="afffffb">
    <w:name w:val="Стиль Основной текст"/>
    <w:basedOn w:val="a"/>
    <w:link w:val="afffffc"/>
    <w:rsid w:val="005206FF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4"/>
    </w:rPr>
  </w:style>
  <w:style w:type="character" w:customStyle="1" w:styleId="afffffc">
    <w:name w:val="Стиль Основной текст Знак"/>
    <w:link w:val="afffffb"/>
    <w:rsid w:val="005206FF"/>
    <w:rPr>
      <w:rFonts w:eastAsia="Times New Roman" w:cs="Times New Roman"/>
      <w:sz w:val="24"/>
    </w:rPr>
  </w:style>
  <w:style w:type="paragraph" w:styleId="1ff4">
    <w:name w:val="index 1"/>
    <w:basedOn w:val="a"/>
    <w:next w:val="a"/>
    <w:autoRedefine/>
    <w:uiPriority w:val="99"/>
    <w:semiHidden/>
    <w:unhideWhenUsed/>
    <w:rsid w:val="005206FF"/>
    <w:pPr>
      <w:widowControl/>
      <w:suppressAutoHyphens w:val="0"/>
      <w:autoSpaceDN/>
      <w:spacing w:line="240" w:lineRule="auto"/>
      <w:ind w:left="240" w:right="284" w:hanging="240"/>
      <w:textAlignment w:val="auto"/>
    </w:pPr>
    <w:rPr>
      <w:kern w:val="0"/>
      <w:sz w:val="24"/>
    </w:rPr>
  </w:style>
  <w:style w:type="paragraph" w:styleId="afffffd">
    <w:name w:val="index heading"/>
    <w:basedOn w:val="a"/>
    <w:next w:val="1ff4"/>
    <w:semiHidden/>
    <w:rsid w:val="005206FF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paragraph" w:customStyle="1" w:styleId="Style19">
    <w:name w:val="Style19"/>
    <w:basedOn w:val="a"/>
    <w:rsid w:val="005206FF"/>
    <w:pPr>
      <w:suppressAutoHyphens w:val="0"/>
      <w:autoSpaceDE w:val="0"/>
      <w:adjustRightInd w:val="0"/>
      <w:spacing w:line="288" w:lineRule="exact"/>
      <w:ind w:firstLine="0"/>
      <w:textAlignment w:val="auto"/>
    </w:pPr>
    <w:rPr>
      <w:kern w:val="0"/>
      <w:sz w:val="24"/>
      <w:szCs w:val="24"/>
    </w:rPr>
  </w:style>
  <w:style w:type="paragraph" w:customStyle="1" w:styleId="afffffe">
    <w:name w:val="Оглавление"/>
    <w:basedOn w:val="a"/>
    <w:rsid w:val="005206FF"/>
    <w:pPr>
      <w:widowControl/>
      <w:suppressAutoHyphens w:val="0"/>
      <w:autoSpaceDN/>
      <w:spacing w:line="240" w:lineRule="auto"/>
      <w:ind w:left="284" w:right="284" w:firstLine="709"/>
      <w:jc w:val="center"/>
      <w:textAlignment w:val="auto"/>
    </w:pPr>
    <w:rPr>
      <w:b/>
      <w:bCs/>
      <w:kern w:val="0"/>
      <w:sz w:val="28"/>
    </w:rPr>
  </w:style>
  <w:style w:type="paragraph" w:customStyle="1" w:styleId="affffff">
    <w:name w:val="ПЗ_Абзац_СОтступом"/>
    <w:rsid w:val="005206FF"/>
    <w:pPr>
      <w:suppressAutoHyphens/>
      <w:spacing w:before="120" w:after="480"/>
      <w:ind w:left="284" w:right="284" w:firstLine="397"/>
      <w:jc w:val="both"/>
    </w:pPr>
    <w:rPr>
      <w:rFonts w:eastAsia="Calibri" w:cs="Times New Roman"/>
      <w:sz w:val="24"/>
      <w:szCs w:val="24"/>
      <w:lang w:eastAsia="zh-CN"/>
    </w:rPr>
  </w:style>
  <w:style w:type="character" w:customStyle="1" w:styleId="FontStyle29">
    <w:name w:val="Font Style29"/>
    <w:rsid w:val="005206FF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 в таблице"/>
    <w:basedOn w:val="a"/>
    <w:link w:val="S7"/>
    <w:rsid w:val="005206FF"/>
    <w:pPr>
      <w:widowControl/>
      <w:suppressAutoHyphens w:val="0"/>
      <w:autoSpaceDN/>
      <w:spacing w:line="360" w:lineRule="auto"/>
      <w:ind w:firstLine="709"/>
      <w:jc w:val="center"/>
      <w:textAlignment w:val="auto"/>
    </w:pPr>
    <w:rPr>
      <w:kern w:val="0"/>
      <w:sz w:val="24"/>
      <w:szCs w:val="24"/>
    </w:rPr>
  </w:style>
  <w:style w:type="character" w:customStyle="1" w:styleId="S7">
    <w:name w:val="S_Обычный в таблице Знак"/>
    <w:link w:val="S6"/>
    <w:rsid w:val="005206FF"/>
    <w:rPr>
      <w:rFonts w:eastAsia="Times New Roman" w:cs="Times New Roman"/>
      <w:sz w:val="24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206FF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22">
    <w:name w:val="Основной текст с отступом 22"/>
    <w:basedOn w:val="a"/>
    <w:rsid w:val="005206FF"/>
    <w:pPr>
      <w:widowControl/>
      <w:suppressAutoHyphens w:val="0"/>
      <w:autoSpaceDN/>
      <w:spacing w:after="120" w:line="480" w:lineRule="auto"/>
      <w:ind w:left="283" w:firstLine="0"/>
      <w:jc w:val="left"/>
      <w:textAlignment w:val="auto"/>
    </w:pPr>
    <w:rPr>
      <w:kern w:val="1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5206FF"/>
  </w:style>
  <w:style w:type="numbering" w:customStyle="1" w:styleId="65">
    <w:name w:val="Нет списка6"/>
    <w:next w:val="a2"/>
    <w:uiPriority w:val="99"/>
    <w:semiHidden/>
    <w:unhideWhenUsed/>
    <w:rsid w:val="005206FF"/>
  </w:style>
  <w:style w:type="numbering" w:customStyle="1" w:styleId="72">
    <w:name w:val="Нет списка7"/>
    <w:next w:val="a2"/>
    <w:uiPriority w:val="99"/>
    <w:semiHidden/>
    <w:unhideWhenUsed/>
    <w:rsid w:val="005206FF"/>
  </w:style>
  <w:style w:type="numbering" w:customStyle="1" w:styleId="82">
    <w:name w:val="Нет списка8"/>
    <w:next w:val="a2"/>
    <w:uiPriority w:val="99"/>
    <w:semiHidden/>
    <w:unhideWhenUsed/>
    <w:rsid w:val="005206FF"/>
  </w:style>
  <w:style w:type="paragraph" w:customStyle="1" w:styleId="headertext">
    <w:name w:val="headertext"/>
    <w:basedOn w:val="a"/>
    <w:rsid w:val="005206FF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xl63">
    <w:name w:val="xl63"/>
    <w:basedOn w:val="a"/>
    <w:rsid w:val="005206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xl64">
    <w:name w:val="xl64"/>
    <w:basedOn w:val="a"/>
    <w:rsid w:val="005206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fontstyle01">
    <w:name w:val="fontstyle01"/>
    <w:basedOn w:val="a0"/>
    <w:rsid w:val="005206FF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index heading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2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1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0">
    <w:name w:val="Заголовок 21"/>
    <w:basedOn w:val="Standard"/>
    <w:next w:val="Standard"/>
    <w:uiPriority w:val="1"/>
    <w:qFormat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uiPriority w:val="10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aliases w:val="мой,Bullet List,FooterText,numbered,List Paragraph1,Абзац списка основной,List Paragraph,Имя рисунка,Введение,Варианты ответов,Второй абзац списка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aliases w:val="Обычный (Web),Обычный (веб)3"/>
    <w:basedOn w:val="a"/>
    <w:link w:val="19"/>
    <w:qFormat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a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5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"/>
    <w:basedOn w:val="Standard"/>
    <w:link w:val="00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1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1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a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b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c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d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e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uiPriority w:val="99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uiPriority w:val="10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f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f0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aliases w:val="Обычный (Web) Знак,Обычный (веб)3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1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2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3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d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d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d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d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d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d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4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4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uiPriority w:val="99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4">
    <w:name w:val="Знак2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5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3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6">
    <w:name w:val="Нет списка2"/>
    <w:next w:val="a2"/>
    <w:uiPriority w:val="99"/>
    <w:semiHidden/>
    <w:rsid w:val="0000221C"/>
  </w:style>
  <w:style w:type="character" w:customStyle="1" w:styleId="p">
    <w:name w:val="p"/>
    <w:rsid w:val="0000221C"/>
  </w:style>
  <w:style w:type="table" w:customStyle="1" w:styleId="2f7">
    <w:name w:val="Сетка таблицы2"/>
    <w:basedOn w:val="a1"/>
    <w:next w:val="af4"/>
    <w:uiPriority w:val="3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5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8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aliases w:val="мой Знак,Bullet List Знак,FooterText Знак,numbered Знак,List Paragraph1 Знак,Абзац списка основной Знак,List Paragraph Знак,Имя рисунка Знак,Введение Знак,Варианты ответов Знак,Второй 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3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3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3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9">
    <w:name w:val="Обычный (веб) Знак1"/>
    <w:aliases w:val="Обычный (Web) Знак1,Обычный (веб)3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9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paragraph" w:customStyle="1" w:styleId="1ff0">
    <w:name w:val="Обычный (Интернет)1"/>
    <w:basedOn w:val="a"/>
    <w:rsid w:val="004A43D3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1ff1">
    <w:name w:val="Заголовок1"/>
    <w:basedOn w:val="Twordnaim"/>
    <w:link w:val="afffffa"/>
    <w:rsid w:val="004A43D3"/>
    <w:pPr>
      <w:spacing w:line="480" w:lineRule="auto"/>
    </w:pPr>
    <w:rPr>
      <w:i w:val="0"/>
      <w:sz w:val="36"/>
    </w:rPr>
  </w:style>
  <w:style w:type="character" w:customStyle="1" w:styleId="afffffa">
    <w:name w:val="Заголовок Знак"/>
    <w:link w:val="1ff1"/>
    <w:rsid w:val="004A43D3"/>
    <w:rPr>
      <w:rFonts w:ascii="ISOCPEUR" w:eastAsia="Times New Roman" w:hAnsi="ISOCPEUR" w:cs="Arial"/>
      <w:sz w:val="36"/>
      <w:szCs w:val="28"/>
    </w:rPr>
  </w:style>
  <w:style w:type="paragraph" w:customStyle="1" w:styleId="1ff2">
    <w:name w:val="Знак1"/>
    <w:basedOn w:val="a"/>
    <w:rsid w:val="004A43D3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1">
    <w:name w:val="Список1"/>
    <w:basedOn w:val="a"/>
    <w:link w:val="1ff3"/>
    <w:rsid w:val="005206FF"/>
    <w:pPr>
      <w:widowControl/>
      <w:numPr>
        <w:numId w:val="9"/>
      </w:numPr>
      <w:suppressAutoHyphens w:val="0"/>
      <w:autoSpaceDN/>
      <w:spacing w:line="240" w:lineRule="auto"/>
      <w:ind w:right="284"/>
      <w:textAlignment w:val="auto"/>
    </w:pPr>
    <w:rPr>
      <w:kern w:val="0"/>
      <w:sz w:val="24"/>
      <w:szCs w:val="24"/>
    </w:rPr>
  </w:style>
  <w:style w:type="character" w:customStyle="1" w:styleId="1ff3">
    <w:name w:val="Список1 Знак Знак"/>
    <w:link w:val="11"/>
    <w:locked/>
    <w:rsid w:val="005206FF"/>
    <w:rPr>
      <w:rFonts w:eastAsia="Times New Roman" w:cs="Times New Roman"/>
      <w:sz w:val="24"/>
      <w:szCs w:val="24"/>
    </w:rPr>
  </w:style>
  <w:style w:type="paragraph" w:customStyle="1" w:styleId="140">
    <w:name w:val="Стиль 14 пт По центру"/>
    <w:basedOn w:val="a"/>
    <w:rsid w:val="005206FF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kern w:val="0"/>
      <w:sz w:val="28"/>
    </w:rPr>
  </w:style>
  <w:style w:type="paragraph" w:customStyle="1" w:styleId="221">
    <w:name w:val="Стиль полужирный По центру Слева:  2 см Справа:  2 см"/>
    <w:basedOn w:val="a"/>
    <w:rsid w:val="005206FF"/>
    <w:pPr>
      <w:widowControl/>
      <w:suppressAutoHyphens w:val="0"/>
      <w:autoSpaceDN/>
      <w:spacing w:line="240" w:lineRule="auto"/>
      <w:ind w:left="284" w:right="284" w:firstLine="0"/>
      <w:jc w:val="center"/>
      <w:textAlignment w:val="auto"/>
    </w:pPr>
    <w:rPr>
      <w:b/>
      <w:bCs/>
      <w:kern w:val="0"/>
      <w:sz w:val="28"/>
    </w:rPr>
  </w:style>
  <w:style w:type="paragraph" w:customStyle="1" w:styleId="20">
    <w:name w:val="Список2"/>
    <w:basedOn w:val="a"/>
    <w:rsid w:val="005206FF"/>
    <w:pPr>
      <w:widowControl/>
      <w:numPr>
        <w:ilvl w:val="2"/>
        <w:numId w:val="9"/>
      </w:numPr>
      <w:suppressAutoHyphens w:val="0"/>
      <w:autoSpaceDN/>
      <w:spacing w:line="240" w:lineRule="auto"/>
      <w:ind w:left="993" w:right="284" w:firstLine="708"/>
      <w:textAlignment w:val="auto"/>
    </w:pPr>
    <w:rPr>
      <w:kern w:val="0"/>
      <w:sz w:val="24"/>
    </w:rPr>
  </w:style>
  <w:style w:type="paragraph" w:customStyle="1" w:styleId="3d">
    <w:name w:val="Список3"/>
    <w:basedOn w:val="a"/>
    <w:rsid w:val="005206FF"/>
    <w:pPr>
      <w:widowControl/>
      <w:suppressAutoHyphens w:val="0"/>
      <w:autoSpaceDN/>
      <w:spacing w:line="240" w:lineRule="auto"/>
      <w:ind w:left="1701" w:right="284" w:firstLine="709"/>
      <w:textAlignment w:val="auto"/>
    </w:pPr>
    <w:rPr>
      <w:kern w:val="0"/>
      <w:sz w:val="24"/>
    </w:rPr>
  </w:style>
  <w:style w:type="paragraph" w:customStyle="1" w:styleId="afffffb">
    <w:name w:val="Стиль Основной текст"/>
    <w:basedOn w:val="a"/>
    <w:link w:val="afffffc"/>
    <w:rsid w:val="005206FF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4"/>
    </w:rPr>
  </w:style>
  <w:style w:type="character" w:customStyle="1" w:styleId="afffffc">
    <w:name w:val="Стиль Основной текст Знак"/>
    <w:link w:val="afffffb"/>
    <w:rsid w:val="005206FF"/>
    <w:rPr>
      <w:rFonts w:eastAsia="Times New Roman" w:cs="Times New Roman"/>
      <w:sz w:val="24"/>
    </w:rPr>
  </w:style>
  <w:style w:type="paragraph" w:styleId="1ff4">
    <w:name w:val="index 1"/>
    <w:basedOn w:val="a"/>
    <w:next w:val="a"/>
    <w:autoRedefine/>
    <w:uiPriority w:val="99"/>
    <w:semiHidden/>
    <w:unhideWhenUsed/>
    <w:rsid w:val="005206FF"/>
    <w:pPr>
      <w:widowControl/>
      <w:suppressAutoHyphens w:val="0"/>
      <w:autoSpaceDN/>
      <w:spacing w:line="240" w:lineRule="auto"/>
      <w:ind w:left="240" w:right="284" w:hanging="240"/>
      <w:textAlignment w:val="auto"/>
    </w:pPr>
    <w:rPr>
      <w:kern w:val="0"/>
      <w:sz w:val="24"/>
    </w:rPr>
  </w:style>
  <w:style w:type="paragraph" w:styleId="afffffd">
    <w:name w:val="index heading"/>
    <w:basedOn w:val="a"/>
    <w:next w:val="1ff4"/>
    <w:semiHidden/>
    <w:rsid w:val="005206FF"/>
    <w:pPr>
      <w:widowControl/>
      <w:suppressAutoHyphens w:val="0"/>
      <w:autoSpaceDN/>
      <w:spacing w:line="240" w:lineRule="auto"/>
      <w:ind w:left="284" w:right="284" w:firstLine="709"/>
      <w:textAlignment w:val="auto"/>
    </w:pPr>
    <w:rPr>
      <w:kern w:val="0"/>
      <w:sz w:val="28"/>
    </w:rPr>
  </w:style>
  <w:style w:type="paragraph" w:customStyle="1" w:styleId="Style19">
    <w:name w:val="Style19"/>
    <w:basedOn w:val="a"/>
    <w:rsid w:val="005206FF"/>
    <w:pPr>
      <w:suppressAutoHyphens w:val="0"/>
      <w:autoSpaceDE w:val="0"/>
      <w:adjustRightInd w:val="0"/>
      <w:spacing w:line="288" w:lineRule="exact"/>
      <w:ind w:firstLine="0"/>
      <w:textAlignment w:val="auto"/>
    </w:pPr>
    <w:rPr>
      <w:kern w:val="0"/>
      <w:sz w:val="24"/>
      <w:szCs w:val="24"/>
    </w:rPr>
  </w:style>
  <w:style w:type="paragraph" w:customStyle="1" w:styleId="afffffe">
    <w:name w:val="Оглавление"/>
    <w:basedOn w:val="a"/>
    <w:rsid w:val="005206FF"/>
    <w:pPr>
      <w:widowControl/>
      <w:suppressAutoHyphens w:val="0"/>
      <w:autoSpaceDN/>
      <w:spacing w:line="240" w:lineRule="auto"/>
      <w:ind w:left="284" w:right="284" w:firstLine="709"/>
      <w:jc w:val="center"/>
      <w:textAlignment w:val="auto"/>
    </w:pPr>
    <w:rPr>
      <w:b/>
      <w:bCs/>
      <w:kern w:val="0"/>
      <w:sz w:val="28"/>
    </w:rPr>
  </w:style>
  <w:style w:type="paragraph" w:customStyle="1" w:styleId="affffff">
    <w:name w:val="ПЗ_Абзац_СОтступом"/>
    <w:rsid w:val="005206FF"/>
    <w:pPr>
      <w:suppressAutoHyphens/>
      <w:spacing w:before="120" w:after="480"/>
      <w:ind w:left="284" w:right="284" w:firstLine="397"/>
      <w:jc w:val="both"/>
    </w:pPr>
    <w:rPr>
      <w:rFonts w:eastAsia="Calibri" w:cs="Times New Roman"/>
      <w:sz w:val="24"/>
      <w:szCs w:val="24"/>
      <w:lang w:eastAsia="zh-CN"/>
    </w:rPr>
  </w:style>
  <w:style w:type="character" w:customStyle="1" w:styleId="FontStyle29">
    <w:name w:val="Font Style29"/>
    <w:rsid w:val="005206FF"/>
    <w:rPr>
      <w:rFonts w:ascii="Times New Roman" w:hAnsi="Times New Roman" w:cs="Times New Roman"/>
      <w:sz w:val="24"/>
      <w:szCs w:val="24"/>
    </w:rPr>
  </w:style>
  <w:style w:type="paragraph" w:customStyle="1" w:styleId="S6">
    <w:name w:val="S_Обычный в таблице"/>
    <w:basedOn w:val="a"/>
    <w:link w:val="S7"/>
    <w:rsid w:val="005206FF"/>
    <w:pPr>
      <w:widowControl/>
      <w:suppressAutoHyphens w:val="0"/>
      <w:autoSpaceDN/>
      <w:spacing w:line="360" w:lineRule="auto"/>
      <w:ind w:firstLine="709"/>
      <w:jc w:val="center"/>
      <w:textAlignment w:val="auto"/>
    </w:pPr>
    <w:rPr>
      <w:kern w:val="0"/>
      <w:sz w:val="24"/>
      <w:szCs w:val="24"/>
    </w:rPr>
  </w:style>
  <w:style w:type="character" w:customStyle="1" w:styleId="S7">
    <w:name w:val="S_Обычный в таблице Знак"/>
    <w:link w:val="S6"/>
    <w:rsid w:val="005206FF"/>
    <w:rPr>
      <w:rFonts w:eastAsia="Times New Roman" w:cs="Times New Roman"/>
      <w:sz w:val="24"/>
      <w:szCs w:val="24"/>
    </w:rPr>
  </w:style>
  <w:style w:type="character" w:customStyle="1" w:styleId="0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basedOn w:val="a0"/>
    <w:link w:val="0"/>
    <w:rsid w:val="005206FF"/>
    <w:rPr>
      <w:rFonts w:eastAsia="Times New Roman" w:cs="Times New Roman"/>
      <w:bCs/>
      <w:iCs/>
      <w:color w:val="000000"/>
      <w:kern w:val="3"/>
      <w:sz w:val="28"/>
      <w:szCs w:val="24"/>
    </w:rPr>
  </w:style>
  <w:style w:type="paragraph" w:customStyle="1" w:styleId="222">
    <w:name w:val="Основной текст с отступом 22"/>
    <w:basedOn w:val="a"/>
    <w:rsid w:val="005206FF"/>
    <w:pPr>
      <w:widowControl/>
      <w:suppressAutoHyphens w:val="0"/>
      <w:autoSpaceDN/>
      <w:spacing w:after="120" w:line="480" w:lineRule="auto"/>
      <w:ind w:left="283" w:firstLine="0"/>
      <w:jc w:val="left"/>
      <w:textAlignment w:val="auto"/>
    </w:pPr>
    <w:rPr>
      <w:kern w:val="1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5206FF"/>
  </w:style>
  <w:style w:type="numbering" w:customStyle="1" w:styleId="65">
    <w:name w:val="Нет списка6"/>
    <w:next w:val="a2"/>
    <w:uiPriority w:val="99"/>
    <w:semiHidden/>
    <w:unhideWhenUsed/>
    <w:rsid w:val="005206FF"/>
  </w:style>
  <w:style w:type="numbering" w:customStyle="1" w:styleId="72">
    <w:name w:val="Нет списка7"/>
    <w:next w:val="a2"/>
    <w:uiPriority w:val="99"/>
    <w:semiHidden/>
    <w:unhideWhenUsed/>
    <w:rsid w:val="005206FF"/>
  </w:style>
  <w:style w:type="numbering" w:customStyle="1" w:styleId="82">
    <w:name w:val="Нет списка8"/>
    <w:next w:val="a2"/>
    <w:uiPriority w:val="99"/>
    <w:semiHidden/>
    <w:unhideWhenUsed/>
    <w:rsid w:val="005206FF"/>
  </w:style>
  <w:style w:type="paragraph" w:customStyle="1" w:styleId="headertext">
    <w:name w:val="headertext"/>
    <w:basedOn w:val="a"/>
    <w:rsid w:val="005206FF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xl63">
    <w:name w:val="xl63"/>
    <w:basedOn w:val="a"/>
    <w:rsid w:val="005206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xl64">
    <w:name w:val="xl64"/>
    <w:basedOn w:val="a"/>
    <w:rsid w:val="005206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 w:line="240" w:lineRule="auto"/>
      <w:ind w:firstLine="0"/>
      <w:jc w:val="center"/>
      <w:textAlignment w:val="auto"/>
    </w:pPr>
    <w:rPr>
      <w:kern w:val="0"/>
      <w:sz w:val="24"/>
      <w:szCs w:val="24"/>
    </w:rPr>
  </w:style>
  <w:style w:type="character" w:customStyle="1" w:styleId="fontstyle01">
    <w:name w:val="fontstyle01"/>
    <w:basedOn w:val="a0"/>
    <w:rsid w:val="005206FF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33EFBF-22EC-4C07-B176-C3B4AD3C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167</Pages>
  <Words>35798</Words>
  <Characters>204054</Characters>
  <Application>Microsoft Office Word</Application>
  <DocSecurity>0</DocSecurity>
  <Lines>1700</Lines>
  <Paragraphs>478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239374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83</cp:revision>
  <cp:lastPrinted>2024-04-10T12:34:00Z</cp:lastPrinted>
  <dcterms:created xsi:type="dcterms:W3CDTF">2024-04-09T12:22:00Z</dcterms:created>
  <dcterms:modified xsi:type="dcterms:W3CDTF">2024-04-10T12:40:00Z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